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FC3268">
      <w:pPr>
        <w:tabs>
          <w:tab w:val="left" w:pos="708"/>
          <w:tab w:val="center" w:pos="4677"/>
          <w:tab w:val="right" w:pos="9355"/>
        </w:tabs>
        <w:spacing w:after="0" w:line="240" w:lineRule="auto"/>
        <w:ind w:left="4248"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6561" w:type="dxa"/>
        <w:tblInd w:w="3708" w:type="dxa"/>
        <w:tblLook w:val="01E0" w:firstRow="1" w:lastRow="1" w:firstColumn="1" w:lastColumn="1" w:noHBand="0" w:noVBand="0"/>
      </w:tblPr>
      <w:tblGrid>
        <w:gridCol w:w="7416"/>
      </w:tblGrid>
      <w:tr w:rsidR="00FC3268" w:rsidRPr="00FC3268" w:rsidTr="00FC3268">
        <w:tc>
          <w:tcPr>
            <w:tcW w:w="6561" w:type="dxa"/>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FC3268">
        <w:tc>
          <w:tcPr>
            <w:tcW w:w="6561"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left="-567" w:right="43"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проведением процедуры оформления допуска к сведениям, </w:t>
      </w:r>
      <w:proofErr w:type="gramStart"/>
      <w:r w:rsidRPr="00FC3268">
        <w:rPr>
          <w:rFonts w:ascii="Times New Roman" w:eastAsia="Times New Roman" w:hAnsi="Times New Roman" w:cs="Times New Roman"/>
          <w:sz w:val="24"/>
          <w:szCs w:val="24"/>
          <w:lang w:eastAsia="ru-RU"/>
        </w:rPr>
        <w:t>составляющим  государственную</w:t>
      </w:r>
      <w:proofErr w:type="gramEnd"/>
      <w:r w:rsidRPr="00FC3268">
        <w:rPr>
          <w:rFonts w:ascii="Times New Roman" w:eastAsia="Times New Roman" w:hAnsi="Times New Roman" w:cs="Times New Roman"/>
          <w:sz w:val="24"/>
          <w:szCs w:val="24"/>
          <w:lang w:eastAsia="ru-RU"/>
        </w:rPr>
        <w:t xml:space="preserve">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Дата и номер регистрации в журнале регистрации участников конкурса:</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     ___________________________</w:t>
      </w:r>
    </w:p>
    <w:p w:rsidR="00FC3268" w:rsidRPr="00FC3268" w:rsidRDefault="00FC3268" w:rsidP="00FC3268">
      <w:pPr>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УТВЕРЖДЕНА</w:t>
      </w:r>
      <w:r w:rsidRPr="00FC3268">
        <w:rPr>
          <w:rFonts w:ascii="Times New Roman" w:eastAsia="Times New Roman" w:hAnsi="Times New Roman" w:cs="Times New Roman"/>
          <w:sz w:val="20"/>
          <w:szCs w:val="20"/>
          <w:lang w:eastAsia="ru-RU"/>
        </w:rPr>
        <w:br/>
        <w:t>распоряжением Правительства</w:t>
      </w:r>
      <w:r w:rsidRPr="00FC3268">
        <w:rPr>
          <w:rFonts w:ascii="Times New Roman" w:eastAsia="Times New Roman" w:hAnsi="Times New Roman" w:cs="Times New Roman"/>
          <w:sz w:val="20"/>
          <w:szCs w:val="20"/>
          <w:lang w:eastAsia="ru-RU"/>
        </w:rPr>
        <w:br/>
        <w:t>Российской Федерации</w:t>
      </w:r>
      <w:r w:rsidRPr="00FC3268">
        <w:rPr>
          <w:rFonts w:ascii="Times New Roman" w:eastAsia="Times New Roman" w:hAnsi="Times New Roman" w:cs="Times New Roman"/>
          <w:sz w:val="20"/>
          <w:szCs w:val="20"/>
          <w:lang w:eastAsia="ru-RU"/>
        </w:rPr>
        <w:br/>
        <w:t>от 26.05.2005 № 667-р</w:t>
      </w:r>
    </w:p>
    <w:p w:rsidR="00FC3268" w:rsidRPr="00FC3268" w:rsidRDefault="00FC3268" w:rsidP="00FC3268">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 ред. распоряжения Правительства РФ от 16.10.2007 № 1428-р, </w:t>
      </w:r>
      <w:r w:rsidRPr="00FC3268">
        <w:rPr>
          <w:rFonts w:ascii="Times New Roman" w:eastAsia="Times New Roman" w:hAnsi="Times New Roman" w:cs="Times New Roman"/>
          <w:sz w:val="18"/>
          <w:szCs w:val="18"/>
          <w:lang w:eastAsia="ru-RU"/>
        </w:rPr>
        <w:br/>
        <w:t xml:space="preserve">Постановления Правительства РФ от 05.03.2018 № 227, </w:t>
      </w:r>
      <w:r w:rsidRPr="00FC3268">
        <w:rPr>
          <w:rFonts w:ascii="Times New Roman" w:eastAsia="Times New Roman" w:hAnsi="Times New Roman" w:cs="Times New Roman"/>
          <w:sz w:val="18"/>
          <w:szCs w:val="18"/>
          <w:lang w:eastAsia="ru-RU"/>
        </w:rPr>
        <w:br/>
        <w:t xml:space="preserve">распоряжений Правительства РФ от 27.03.2019 № 543-р, </w:t>
      </w:r>
      <w:r w:rsidRPr="00FC3268">
        <w:rPr>
          <w:rFonts w:ascii="Times New Roman" w:eastAsia="Times New Roman" w:hAnsi="Times New Roman" w:cs="Times New Roman"/>
          <w:sz w:val="18"/>
          <w:szCs w:val="18"/>
          <w:lang w:eastAsia="ru-RU"/>
        </w:rPr>
        <w:br/>
        <w:t>от 20.09.2019 № 2140-р, от 20.11.2019 № 2745-р)</w:t>
      </w:r>
    </w:p>
    <w:p w:rsidR="00FC3268" w:rsidRPr="00FC3268" w:rsidRDefault="00FC3268" w:rsidP="00FC3268">
      <w:pPr>
        <w:autoSpaceDE w:val="0"/>
        <w:autoSpaceDN w:val="0"/>
        <w:spacing w:before="120" w:after="12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(форма)</w:t>
      </w:r>
    </w:p>
    <w:p w:rsidR="00FC3268" w:rsidRPr="00FC3268" w:rsidRDefault="00FC3268" w:rsidP="00FC3268">
      <w:pPr>
        <w:autoSpaceDE w:val="0"/>
        <w:autoSpaceDN w:val="0"/>
        <w:spacing w:after="480" w:line="240" w:lineRule="auto"/>
        <w:jc w:val="center"/>
        <w:rPr>
          <w:rFonts w:ascii="Times New Roman" w:eastAsia="Times New Roman" w:hAnsi="Times New Roman" w:cs="Times New Roman"/>
          <w:b/>
          <w:bCs/>
          <w:sz w:val="26"/>
          <w:szCs w:val="26"/>
          <w:lang w:eastAsia="ru-RU"/>
        </w:rPr>
      </w:pPr>
      <w:r w:rsidRPr="00FC3268">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C3268" w:rsidRPr="00FC3268" w:rsidTr="00FC3268">
        <w:trPr>
          <w:cantSplit/>
          <w:trHeight w:val="1000"/>
        </w:trPr>
        <w:tc>
          <w:tcPr>
            <w:tcW w:w="8553" w:type="dxa"/>
            <w:gridSpan w:val="5"/>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w:t>
            </w:r>
            <w:r w:rsidRPr="00FC3268">
              <w:rPr>
                <w:rFonts w:ascii="Times New Roman" w:eastAsia="Times New Roman" w:hAnsi="Times New Roman" w:cs="Times New Roman"/>
                <w:sz w:val="24"/>
                <w:szCs w:val="24"/>
                <w:lang w:eastAsia="ru-RU"/>
              </w:rPr>
              <w:br/>
              <w:t>для</w:t>
            </w:r>
            <w:r w:rsidRPr="00FC3268">
              <w:rPr>
                <w:rFonts w:ascii="Times New Roman" w:eastAsia="Times New Roman" w:hAnsi="Times New Roman" w:cs="Times New Roman"/>
                <w:sz w:val="24"/>
                <w:szCs w:val="24"/>
                <w:lang w:eastAsia="ru-RU"/>
              </w:rPr>
              <w:br/>
              <w:t>фотографии</w:t>
            </w:r>
          </w:p>
        </w:tc>
      </w:tr>
      <w:tr w:rsidR="00FC3268" w:rsidRPr="00FC3268" w:rsidTr="00FC3268">
        <w:trPr>
          <w:cantSplit/>
          <w:trHeight w:val="421"/>
        </w:trPr>
        <w:tc>
          <w:tcPr>
            <w:tcW w:w="36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w:t>
            </w: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14"/>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559"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20"/>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 Если изменяли фамилию, имя или </w:t>
            </w:r>
            <w:proofErr w:type="gramStart"/>
            <w:r w:rsidRPr="00FC3268">
              <w:rPr>
                <w:rFonts w:ascii="Times New Roman" w:eastAsia="Times New Roman" w:hAnsi="Times New Roman" w:cs="Times New Roman"/>
                <w:sz w:val="24"/>
                <w:szCs w:val="24"/>
                <w:lang w:eastAsia="ru-RU"/>
              </w:rPr>
              <w:t>отчество,</w:t>
            </w:r>
            <w:r w:rsidRPr="00FC3268">
              <w:rPr>
                <w:rFonts w:ascii="Times New Roman" w:eastAsia="Times New Roman" w:hAnsi="Times New Roman" w:cs="Times New Roman"/>
                <w:sz w:val="24"/>
                <w:szCs w:val="24"/>
                <w:lang w:eastAsia="ru-RU"/>
              </w:rPr>
              <w:br/>
              <w:t>то</w:t>
            </w:r>
            <w:proofErr w:type="gramEnd"/>
            <w:r w:rsidRPr="00FC3268">
              <w:rPr>
                <w:rFonts w:ascii="Times New Roman" w:eastAsia="Times New Roman" w:hAnsi="Times New Roman" w:cs="Times New Roman"/>
                <w:sz w:val="24"/>
                <w:szCs w:val="24"/>
                <w:lang w:eastAsia="ru-RU"/>
              </w:rPr>
              <w:t xml:space="preserve">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Направление подготовки или специальность по диплому</w:t>
            </w:r>
            <w:r w:rsidRPr="00FC3268">
              <w:rPr>
                <w:rFonts w:ascii="Times New Roman" w:eastAsia="Times New Roman" w:hAnsi="Times New Roman" w:cs="Times New Roman"/>
                <w:sz w:val="24"/>
                <w:szCs w:val="24"/>
                <w:lang w:eastAsia="ru-RU"/>
              </w:rPr>
              <w:br/>
              <w:t>Квалификация по диплому</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FC3268">
              <w:rPr>
                <w:rFonts w:ascii="Times New Roman" w:eastAsia="Times New Roman" w:hAnsi="Times New Roman" w:cs="Times New Roman"/>
                <w:sz w:val="24"/>
                <w:szCs w:val="24"/>
                <w:lang w:eastAsia="ru-RU"/>
              </w:rPr>
              <w:t>окончания)</w:t>
            </w:r>
            <w:r w:rsidRPr="00FC3268">
              <w:rPr>
                <w:rFonts w:ascii="Times New Roman" w:eastAsia="Times New Roman" w:hAnsi="Times New Roman" w:cs="Times New Roman"/>
                <w:sz w:val="24"/>
                <w:szCs w:val="24"/>
                <w:lang w:eastAsia="ru-RU"/>
              </w:rPr>
              <w:br/>
              <w:t>Ученая</w:t>
            </w:r>
            <w:proofErr w:type="gramEnd"/>
            <w:r w:rsidRPr="00FC3268">
              <w:rPr>
                <w:rFonts w:ascii="Times New Roman" w:eastAsia="Times New Roman" w:hAnsi="Times New Roman" w:cs="Times New Roman"/>
                <w:sz w:val="24"/>
                <w:szCs w:val="24"/>
                <w:lang w:eastAsia="ru-RU"/>
              </w:rPr>
              <w:t xml:space="preserve">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pageBreakBefore/>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4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autoSpaceDE w:val="0"/>
        <w:autoSpaceDN w:val="0"/>
        <w:spacing w:after="4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C3268" w:rsidRPr="00FC3268" w:rsidTr="00FC3268">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Должность с указанием</w:t>
            </w:r>
            <w:r w:rsidRPr="00FC3268">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w:t>
            </w:r>
            <w:r w:rsidRPr="00FC3268">
              <w:rPr>
                <w:rFonts w:ascii="Times New Roman" w:eastAsia="Times New Roman" w:hAnsi="Times New Roman" w:cs="Times New Roman"/>
                <w:sz w:val="24"/>
                <w:szCs w:val="24"/>
                <w:lang w:eastAsia="ru-RU"/>
              </w:rPr>
              <w:br/>
            </w:r>
            <w:proofErr w:type="gramStart"/>
            <w:r w:rsidRPr="00FC3268">
              <w:rPr>
                <w:rFonts w:ascii="Times New Roman" w:eastAsia="Times New Roman" w:hAnsi="Times New Roman" w:cs="Times New Roman"/>
                <w:sz w:val="24"/>
                <w:szCs w:val="24"/>
                <w:lang w:eastAsia="ru-RU"/>
              </w:rPr>
              <w:t>организации</w:t>
            </w:r>
            <w:r w:rsidRPr="00FC3268">
              <w:rPr>
                <w:rFonts w:ascii="Times New Roman" w:eastAsia="Times New Roman" w:hAnsi="Times New Roman" w:cs="Times New Roman"/>
                <w:sz w:val="24"/>
                <w:szCs w:val="24"/>
                <w:lang w:eastAsia="ru-RU"/>
              </w:rPr>
              <w:br/>
              <w:t>(</w:t>
            </w:r>
            <w:proofErr w:type="gramEnd"/>
            <w:r w:rsidRPr="00FC3268">
              <w:rPr>
                <w:rFonts w:ascii="Times New Roman" w:eastAsia="Times New Roman" w:hAnsi="Times New Roman" w:cs="Times New Roman"/>
                <w:sz w:val="24"/>
                <w:szCs w:val="24"/>
                <w:lang w:eastAsia="ru-RU"/>
              </w:rPr>
              <w:t xml:space="preserve">в </w:t>
            </w:r>
            <w:proofErr w:type="spellStart"/>
            <w:r w:rsidRPr="00FC3268">
              <w:rPr>
                <w:rFonts w:ascii="Times New Roman" w:eastAsia="Times New Roman" w:hAnsi="Times New Roman" w:cs="Times New Roman"/>
                <w:sz w:val="24"/>
                <w:szCs w:val="24"/>
                <w:lang w:eastAsia="ru-RU"/>
              </w:rPr>
              <w:t>т.ч</w:t>
            </w:r>
            <w:proofErr w:type="spellEnd"/>
            <w:r w:rsidRPr="00FC3268">
              <w:rPr>
                <w:rFonts w:ascii="Times New Roman" w:eastAsia="Times New Roman" w:hAnsi="Times New Roman" w:cs="Times New Roman"/>
                <w:sz w:val="24"/>
                <w:szCs w:val="24"/>
                <w:lang w:eastAsia="ru-RU"/>
              </w:rPr>
              <w:t>. за границей)</w:t>
            </w: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поступ</w:t>
            </w:r>
            <w:r w:rsidRPr="00FC3268">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12. Государственные награды, иные награды и знаки отличия</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C3268" w:rsidRPr="00FC3268" w:rsidRDefault="00FC3268" w:rsidP="00FC3268">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proofErr w:type="gramStart"/>
            <w:r w:rsidRPr="00FC3268">
              <w:rPr>
                <w:rFonts w:ascii="Times New Roman" w:eastAsia="Times New Roman" w:hAnsi="Times New Roman" w:cs="Times New Roman"/>
                <w:sz w:val="24"/>
                <w:szCs w:val="24"/>
                <w:lang w:eastAsia="ru-RU"/>
              </w:rPr>
              <w:t>имя,</w:t>
            </w:r>
            <w:r w:rsidRPr="00FC3268">
              <w:rPr>
                <w:rFonts w:ascii="Times New Roman" w:eastAsia="Times New Roman" w:hAnsi="Times New Roman" w:cs="Times New Roman"/>
                <w:sz w:val="24"/>
                <w:szCs w:val="24"/>
                <w:lang w:eastAsia="ru-RU"/>
              </w:rPr>
              <w:br/>
              <w:t>отчество</w:t>
            </w:r>
            <w:proofErr w:type="gramEnd"/>
          </w:p>
        </w:tc>
        <w:tc>
          <w:tcPr>
            <w:tcW w:w="171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00"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 Ваши близкие родственники (отец, мать, братья, сестры и дети), а также супруга (супруг), </w:t>
      </w:r>
      <w:r w:rsidRPr="00FC3268">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 какого времени они проживают за границей)</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FC3268" w:rsidRPr="00FC3268" w:rsidRDefault="00FC3268" w:rsidP="00FC3268">
      <w:pPr>
        <w:pBdr>
          <w:top w:val="single" w:sz="4" w:space="1" w:color="auto"/>
        </w:pBdr>
        <w:autoSpaceDE w:val="0"/>
        <w:autoSpaceDN w:val="0"/>
        <w:spacing w:after="0" w:line="240" w:lineRule="auto"/>
        <w:ind w:left="646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15. Пребывание за границей (когда, где, с какой целью)  </w:t>
      </w:r>
    </w:p>
    <w:p w:rsidR="00FC3268" w:rsidRPr="00FC3268" w:rsidRDefault="00FC3268" w:rsidP="00FC3268">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FC3268" w:rsidRPr="00FC3268" w:rsidRDefault="00FC3268" w:rsidP="00FC3268">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FC3268" w:rsidRPr="00FC3268" w:rsidRDefault="00FC3268" w:rsidP="00FC3268">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18. Паспорт или документ, его заменяющий  </w:t>
      </w:r>
    </w:p>
    <w:p w:rsidR="00FC3268" w:rsidRPr="00FC3268" w:rsidRDefault="00FC3268" w:rsidP="00FC3268">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19. Наличие заграничного паспорта  </w:t>
      </w:r>
    </w:p>
    <w:p w:rsidR="00FC3268" w:rsidRPr="00FC3268" w:rsidRDefault="00FC3268" w:rsidP="00FC3268">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
          <w:szCs w:val="2"/>
          <w:lang w:eastAsia="ru-RU"/>
        </w:rPr>
      </w:pPr>
      <w:r w:rsidRPr="00FC3268">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FC3268">
        <w:rPr>
          <w:rFonts w:ascii="Times New Roman" w:eastAsia="Times New Roman" w:hAnsi="Times New Roman" w:cs="Times New Roman"/>
          <w:sz w:val="24"/>
          <w:szCs w:val="24"/>
          <w:lang w:eastAsia="ru-RU"/>
        </w:rPr>
        <w:br/>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21. ИНН (если имеется)  </w:t>
      </w:r>
    </w:p>
    <w:p w:rsidR="00FC3268" w:rsidRPr="00FC3268" w:rsidRDefault="00FC3268" w:rsidP="00FC3268">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FC3268" w:rsidRPr="00FC3268" w:rsidRDefault="00FC3268" w:rsidP="00FC3268">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FC3268" w:rsidRPr="00FC3268" w:rsidTr="00FC3268">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09" w:type="dxa"/>
            <w:vAlign w:val="bottom"/>
            <w:hideMark/>
          </w:tcPr>
          <w:p w:rsidR="00FC3268" w:rsidRPr="00FC3268" w:rsidRDefault="00FC3268" w:rsidP="00FC3268">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r w:rsidRPr="00FC3268">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C3268" w:rsidRPr="00FC3268" w:rsidTr="00FC3268">
        <w:tc>
          <w:tcPr>
            <w:tcW w:w="2013" w:type="dxa"/>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hideMark/>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C3268" w:rsidRPr="00FC3268" w:rsidTr="00FC3268">
        <w:trPr>
          <w:cantSplit/>
        </w:trPr>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80" w:type="dxa"/>
            <w:vAlign w:val="bottom"/>
            <w:hideMark/>
          </w:tcPr>
          <w:p w:rsidR="00FC3268" w:rsidRPr="00FC3268" w:rsidRDefault="00FC3268" w:rsidP="00FC3268">
            <w:pPr>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8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80"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t>А Н К Е Т А</w:t>
      </w:r>
    </w:p>
    <w:p w:rsidR="00FC3268" w:rsidRPr="00FC3268" w:rsidRDefault="00FC3268" w:rsidP="00FC3268">
      <w:pPr>
        <w:spacing w:after="0" w:line="240" w:lineRule="auto"/>
        <w:jc w:val="center"/>
        <w:rPr>
          <w:rFonts w:ascii="Times New Roman" w:eastAsia="Times New Roman" w:hAnsi="Times New Roman" w:cs="Times New Roman"/>
          <w:sz w:val="28"/>
          <w:szCs w:val="24"/>
          <w:lang w:eastAsia="ru-RU"/>
        </w:rPr>
      </w:pPr>
      <w:r w:rsidRPr="00FC3268">
        <w:rPr>
          <w:rFonts w:ascii="Times New Roman" w:eastAsia="Times New Roman" w:hAnsi="Times New Roman" w:cs="Times New Roman"/>
          <w:sz w:val="28"/>
          <w:szCs w:val="24"/>
          <w:lang w:eastAsia="ru-RU"/>
        </w:rPr>
        <w:t>(образец)</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FC3268" w:rsidRPr="00FC3268" w:rsidTr="00FC3268">
        <w:trPr>
          <w:trHeight w:val="1900"/>
        </w:trPr>
        <w:tc>
          <w:tcPr>
            <w:tcW w:w="198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Место для</w:t>
            </w: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фотографии</w:t>
            </w:r>
          </w:p>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tc>
      </w:tr>
    </w:tbl>
    <w:p w:rsidR="00FC3268" w:rsidRPr="00FC3268" w:rsidRDefault="00FC3268" w:rsidP="00FC3268">
      <w:pPr>
        <w:numPr>
          <w:ilvl w:val="0"/>
          <w:numId w:val="4"/>
        </w:numPr>
        <w:tabs>
          <w:tab w:val="left" w:pos="540"/>
        </w:tabs>
        <w:spacing w:after="0" w:line="36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r w:rsidRPr="00FC3268">
        <w:rPr>
          <w:rFonts w:ascii="Times New Roman" w:eastAsia="Times New Roman" w:hAnsi="Times New Roman" w:cs="Times New Roman"/>
          <w:i/>
          <w:iCs/>
          <w:sz w:val="24"/>
          <w:szCs w:val="24"/>
          <w:u w:val="single"/>
          <w:lang w:eastAsia="ru-RU"/>
        </w:rPr>
        <w:t>Иванова</w:t>
      </w:r>
    </w:p>
    <w:p w:rsidR="00FC3268" w:rsidRPr="00FC3268" w:rsidRDefault="00FC3268" w:rsidP="00FC3268">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FC3268">
        <w:rPr>
          <w:rFonts w:ascii="Times New Roman" w:eastAsia="Times New Roman" w:hAnsi="Times New Roman" w:cs="Times New Roman"/>
          <w:w w:val="110"/>
          <w:sz w:val="26"/>
          <w:szCs w:val="20"/>
          <w:lang w:eastAsia="ru-RU"/>
        </w:rPr>
        <w:t xml:space="preserve">        Имя           </w:t>
      </w:r>
      <w:r w:rsidRPr="00FC3268">
        <w:rPr>
          <w:rFonts w:ascii="Times New Roman" w:eastAsia="Times New Roman" w:hAnsi="Times New Roman" w:cs="Times New Roman"/>
          <w:i/>
          <w:iCs/>
          <w:w w:val="110"/>
          <w:sz w:val="26"/>
          <w:szCs w:val="20"/>
          <w:u w:val="single"/>
          <w:lang w:eastAsia="ru-RU"/>
        </w:rPr>
        <w:t>Нина</w:t>
      </w:r>
    </w:p>
    <w:p w:rsidR="00FC3268" w:rsidRPr="00FC3268" w:rsidRDefault="00FC3268" w:rsidP="00FC3268">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FC3268">
        <w:rPr>
          <w:rFonts w:ascii="Times New Roman" w:eastAsia="Times New Roman" w:hAnsi="Times New Roman" w:cs="Times New Roman"/>
          <w:bCs/>
          <w:snapToGrid w:val="0"/>
          <w:sz w:val="24"/>
          <w:szCs w:val="20"/>
          <w:lang w:eastAsia="ru-RU"/>
        </w:rPr>
        <w:t xml:space="preserve">Отчество      </w:t>
      </w:r>
      <w:r w:rsidRPr="00FC3268">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6872"/>
      </w:tblGrid>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Фамилию, имя и отчество не изменяла;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расторжением брака.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(Имя и отчество не изменяла).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31 декабря 1960 года,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roofErr w:type="gramStart"/>
            <w:r w:rsidRPr="00FC3268">
              <w:rPr>
                <w:rFonts w:ascii="Times New Roman" w:eastAsia="Times New Roman" w:hAnsi="Times New Roman" w:cs="Times New Roman"/>
                <w:i/>
                <w:iCs/>
                <w:szCs w:val="24"/>
                <w:lang w:eastAsia="ru-RU"/>
              </w:rPr>
              <w:t>село  Малиновка</w:t>
            </w:r>
            <w:proofErr w:type="gramEnd"/>
            <w:r w:rsidRPr="00FC3268">
              <w:rPr>
                <w:rFonts w:ascii="Times New Roman" w:eastAsia="Times New Roman" w:hAnsi="Times New Roman" w:cs="Times New Roman"/>
                <w:i/>
                <w:iCs/>
                <w:szCs w:val="24"/>
                <w:lang w:eastAsia="ru-RU"/>
              </w:rPr>
              <w:t xml:space="preserve"> Ключевского района Воронежской области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Гражданин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 xml:space="preserve">В 1997 году гражданство Республики Казахстан сменила на Российское гражданство, в связи с переездом на жительство в </w:t>
            </w:r>
            <w:proofErr w:type="gramStart"/>
            <w:r w:rsidRPr="00FC3268">
              <w:rPr>
                <w:rFonts w:ascii="Times New Roman" w:eastAsia="Times New Roman" w:hAnsi="Times New Roman" w:cs="Times New Roman"/>
                <w:i/>
                <w:iCs/>
                <w:szCs w:val="24"/>
                <w:lang w:eastAsia="ru-RU"/>
              </w:rPr>
              <w:t>Россию.</w:t>
            </w:r>
            <w:r w:rsidRPr="00FC3268">
              <w:rPr>
                <w:rFonts w:ascii="Times New Roman" w:eastAsia="Times New Roman" w:hAnsi="Times New Roman" w:cs="Times New Roman"/>
                <w:i/>
                <w:iCs/>
                <w:sz w:val="20"/>
                <w:szCs w:val="24"/>
                <w:lang w:eastAsia="ru-RU"/>
              </w:rPr>
              <w:t xml:space="preserve">  </w:t>
            </w:r>
            <w:proofErr w:type="gramEnd"/>
          </w:p>
        </w:tc>
      </w:tr>
      <w:tr w:rsidR="00FC3268" w:rsidRPr="00FC3268" w:rsidTr="00FC3268">
        <w:tc>
          <w:tcPr>
            <w:tcW w:w="3496" w:type="dxa"/>
            <w:tcBorders>
              <w:top w:val="single" w:sz="4" w:space="0" w:color="auto"/>
              <w:left w:val="single" w:sz="4" w:space="0" w:color="auto"/>
              <w:bottom w:val="nil"/>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Высшее:</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 xml:space="preserve">2)  2001 г. - Челябинский государственный университет, диплом серии </w:t>
            </w:r>
            <w:proofErr w:type="gramStart"/>
            <w:r w:rsidRPr="00FC3268">
              <w:rPr>
                <w:rFonts w:ascii="Times New Roman" w:eastAsia="Times New Roman" w:hAnsi="Times New Roman" w:cs="Times New Roman"/>
                <w:i/>
                <w:iCs/>
                <w:szCs w:val="24"/>
                <w:lang w:eastAsia="ru-RU"/>
              </w:rPr>
              <w:t>ВН  №</w:t>
            </w:r>
            <w:proofErr w:type="gramEnd"/>
            <w:r w:rsidRPr="00FC3268">
              <w:rPr>
                <w:rFonts w:ascii="Times New Roman" w:eastAsia="Times New Roman" w:hAnsi="Times New Roman" w:cs="Times New Roman"/>
                <w:i/>
                <w:iCs/>
                <w:szCs w:val="24"/>
                <w:lang w:eastAsia="ru-RU"/>
              </w:rPr>
              <w:t xml:space="preserve"> 106829</w:t>
            </w:r>
          </w:p>
        </w:tc>
      </w:tr>
      <w:tr w:rsidR="00FC3268" w:rsidRPr="00FC3268" w:rsidTr="00FC3268">
        <w:tc>
          <w:tcPr>
            <w:tcW w:w="3496" w:type="dxa"/>
            <w:tcBorders>
              <w:top w:val="nil"/>
              <w:left w:val="single" w:sz="4" w:space="0" w:color="auto"/>
              <w:bottom w:val="nil"/>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Направление подготовки или специальность по диплому</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приборостроение;</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юриспруденция</w:t>
            </w:r>
          </w:p>
        </w:tc>
      </w:tr>
      <w:tr w:rsidR="00FC3268" w:rsidRPr="00FC3268" w:rsidTr="00FC3268">
        <w:tc>
          <w:tcPr>
            <w:tcW w:w="3496" w:type="dxa"/>
            <w:tcBorders>
              <w:top w:val="nil"/>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Квалификация по диплому</w:t>
            </w:r>
          </w:p>
          <w:p w:rsidR="00FC3268" w:rsidRPr="00FC3268" w:rsidRDefault="00FC3268" w:rsidP="00FC3268">
            <w:pPr>
              <w:spacing w:after="0" w:line="36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инженер;</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юрист</w:t>
            </w:r>
          </w:p>
        </w:tc>
      </w:tr>
      <w:tr w:rsidR="00FC3268" w:rsidRPr="00FC3268" w:rsidTr="00FC3268">
        <w:tc>
          <w:tcPr>
            <w:tcW w:w="3496" w:type="dxa"/>
            <w:tcBorders>
              <w:top w:val="single" w:sz="4" w:space="0" w:color="auto"/>
              <w:left w:val="single" w:sz="4" w:space="0" w:color="auto"/>
              <w:bottom w:val="nil"/>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36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Послевузовского образования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FC3268" w:rsidRPr="00FC3268" w:rsidTr="00FC3268">
        <w:tc>
          <w:tcPr>
            <w:tcW w:w="3496" w:type="dxa"/>
            <w:tcBorders>
              <w:top w:val="nil"/>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Ученой степени, ученого звания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7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Владею английским языком: читаю и могу объясняться. Языками народов Российской Федерации не владею;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(Иностранными языками не владею. Свободно владею казахским языком)</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Советник государственной гражданской службы Российской Федерации 1 класса (приказ Федеральной налоговой службы от </w:t>
            </w:r>
            <w:proofErr w:type="gramStart"/>
            <w:r w:rsidRPr="00FC3268">
              <w:rPr>
                <w:rFonts w:ascii="Times New Roman" w:eastAsia="Times New Roman" w:hAnsi="Times New Roman" w:cs="Times New Roman"/>
                <w:i/>
                <w:iCs/>
                <w:szCs w:val="24"/>
                <w:lang w:eastAsia="ru-RU"/>
              </w:rPr>
              <w:t>01.09.2005  №</w:t>
            </w:r>
            <w:proofErr w:type="gramEnd"/>
            <w:r w:rsidRPr="00FC3268">
              <w:rPr>
                <w:rFonts w:ascii="Times New Roman" w:eastAsia="Times New Roman" w:hAnsi="Times New Roman" w:cs="Times New Roman"/>
                <w:i/>
                <w:iCs/>
                <w:szCs w:val="24"/>
                <w:lang w:eastAsia="ru-RU"/>
              </w:rPr>
              <w:t xml:space="preserve"> САЭ-3-15/89;</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(Не имею)</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9. Были ли Вы судимы (когда и за что)</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keepNext/>
              <w:spacing w:after="0" w:line="240" w:lineRule="auto"/>
              <w:jc w:val="both"/>
              <w:outlineLvl w:val="3"/>
              <w:rPr>
                <w:rFonts w:ascii="Times New Roman" w:eastAsia="Times New Roman" w:hAnsi="Times New Roman" w:cs="Times New Roman"/>
                <w:bCs/>
                <w:i/>
                <w:iCs/>
                <w:szCs w:val="20"/>
                <w:lang w:eastAsia="ru-RU"/>
              </w:rPr>
            </w:pPr>
            <w:r w:rsidRPr="00FC3268">
              <w:rPr>
                <w:rFonts w:ascii="Times New Roman" w:eastAsia="Times New Roman" w:hAnsi="Times New Roman" w:cs="Times New Roman"/>
                <w:bCs/>
                <w:i/>
                <w:iCs/>
                <w:szCs w:val="20"/>
                <w:lang w:eastAsia="ru-RU"/>
              </w:rPr>
              <w:t>Судима не была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Допуска к государственной тайне не имею;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6"/>
        <w:gridCol w:w="4896"/>
        <w:gridCol w:w="3239"/>
      </w:tblGrid>
      <w:tr w:rsidR="00FC3268" w:rsidRPr="00FC3268" w:rsidTr="00FC3268">
        <w:trPr>
          <w:cantSplit/>
        </w:trPr>
        <w:tc>
          <w:tcPr>
            <w:tcW w:w="2233"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Месяц и год</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 xml:space="preserve">Адрес организации (в </w:t>
            </w:r>
            <w:proofErr w:type="spellStart"/>
            <w:r w:rsidRPr="00FC3268">
              <w:rPr>
                <w:rFonts w:ascii="Times New Roman" w:eastAsia="Times New Roman" w:hAnsi="Times New Roman" w:cs="Times New Roman"/>
                <w:sz w:val="20"/>
                <w:szCs w:val="25"/>
                <w:lang w:eastAsia="ru-RU"/>
              </w:rPr>
              <w:t>т.ч</w:t>
            </w:r>
            <w:proofErr w:type="spellEnd"/>
            <w:r w:rsidRPr="00FC3268">
              <w:rPr>
                <w:rFonts w:ascii="Times New Roman" w:eastAsia="Times New Roman" w:hAnsi="Times New Roman" w:cs="Times New Roman"/>
                <w:sz w:val="20"/>
                <w:szCs w:val="25"/>
                <w:lang w:eastAsia="ru-RU"/>
              </w:rPr>
              <w:t>. за границей)</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Поступления</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ухода</w:t>
            </w: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09.1981</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научно-исследовательского института</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 </w:t>
            </w:r>
            <w:proofErr w:type="spellStart"/>
            <w:r w:rsidRPr="00FC3268">
              <w:rPr>
                <w:rFonts w:ascii="Times New Roman" w:eastAsia="Times New Roman" w:hAnsi="Times New Roman" w:cs="Times New Roman"/>
                <w:i/>
                <w:iCs/>
                <w:szCs w:val="25"/>
                <w:lang w:eastAsia="ru-RU"/>
              </w:rPr>
              <w:t>Энск</w:t>
            </w:r>
            <w:proofErr w:type="spellEnd"/>
            <w:r w:rsidRPr="00FC3268">
              <w:rPr>
                <w:rFonts w:ascii="Times New Roman" w:eastAsia="Times New Roman" w:hAnsi="Times New Roman" w:cs="Times New Roman"/>
                <w:i/>
                <w:iCs/>
                <w:szCs w:val="25"/>
                <w:lang w:eastAsia="ru-RU"/>
              </w:rPr>
              <w:t>, ул. Ленина, 1</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приборостроения</w:t>
            </w: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05.1997</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Инженер-конструктор станкостроительного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Казахская ССР,</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завода г. Алма-Ата Казахской ССР</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Алма-Ата</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01.1998</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Государственный налоговый инспектор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Государственная налоговая инспекция по</w:t>
            </w:r>
            <w:r w:rsidRPr="00FC3268">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Челябинская область</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Еланский район,</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3268">
              <w:rPr>
                <w:rFonts w:ascii="Times New Roman" w:eastAsia="Times New Roman" w:hAnsi="Times New Roman" w:cs="Times New Roman"/>
                <w:i/>
                <w:iCs/>
                <w:szCs w:val="25"/>
                <w:lang w:eastAsia="ru-RU"/>
              </w:rPr>
              <w:t>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Челябинская область,</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roofErr w:type="gramStart"/>
            <w:r w:rsidRPr="00FC3268">
              <w:rPr>
                <w:rFonts w:ascii="Times New Roman" w:eastAsia="Times New Roman" w:hAnsi="Times New Roman" w:cs="Times New Roman"/>
                <w:i/>
                <w:iCs/>
                <w:szCs w:val="25"/>
                <w:u w:val="single"/>
                <w:lang w:eastAsia="ru-RU"/>
              </w:rPr>
              <w:t>Еланский  район</w:t>
            </w:r>
            <w:proofErr w:type="gramEnd"/>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Н/время</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 xml:space="preserve">Федеральной налоговой службы № </w:t>
            </w:r>
            <w:proofErr w:type="gramStart"/>
            <w:r w:rsidRPr="00FC3268">
              <w:rPr>
                <w:rFonts w:ascii="Times New Roman" w:eastAsia="Times New Roman" w:hAnsi="Times New Roman" w:cs="Times New Roman"/>
                <w:i/>
                <w:iCs/>
                <w:szCs w:val="25"/>
                <w:lang w:eastAsia="ru-RU"/>
              </w:rPr>
              <w:t>1  по</w:t>
            </w:r>
            <w:proofErr w:type="gramEnd"/>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Еланский район,</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Челябинской области</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FC3268">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FC3268" w:rsidRPr="00FC3268" w:rsidRDefault="00FC3268" w:rsidP="00FC3268">
      <w:pPr>
        <w:numPr>
          <w:ilvl w:val="0"/>
          <w:numId w:val="6"/>
        </w:num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(Государственных наград не имею. В 2003 году награждена ведомственным знаком </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i/>
          <w:iCs/>
          <w:szCs w:val="25"/>
          <w:lang w:eastAsia="ru-RU"/>
        </w:rPr>
        <w:t>отличия «Отличник Министерства Российской Федерации по налогам и сборам»).</w:t>
      </w:r>
    </w:p>
    <w:p w:rsidR="00FC3268" w:rsidRPr="00FC3268" w:rsidRDefault="00FC3268" w:rsidP="00FC3268">
      <w:pPr>
        <w:tabs>
          <w:tab w:val="left" w:pos="2520"/>
        </w:tabs>
        <w:spacing w:before="240"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w:t>
      </w:r>
      <w:proofErr w:type="gramStart"/>
      <w:r w:rsidRPr="00FC3268">
        <w:rPr>
          <w:rFonts w:ascii="Times New Roman" w:eastAsia="Times New Roman" w:hAnsi="Times New Roman" w:cs="Times New Roman"/>
          <w:szCs w:val="25"/>
          <w:lang w:eastAsia="ru-RU"/>
        </w:rPr>
        <w:t>их  прежние</w:t>
      </w:r>
      <w:proofErr w:type="gramEnd"/>
      <w:r w:rsidRPr="00FC3268">
        <w:rPr>
          <w:rFonts w:ascii="Times New Roman" w:eastAsia="Times New Roman" w:hAnsi="Times New Roman" w:cs="Times New Roman"/>
          <w:szCs w:val="25"/>
          <w:lang w:eastAsia="ru-RU"/>
        </w:rPr>
        <w:t xml:space="preserve"> фамилию, имя, отчество.</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07"/>
        <w:gridCol w:w="2258"/>
        <w:gridCol w:w="2516"/>
        <w:gridCol w:w="2520"/>
      </w:tblGrid>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Степень</w:t>
            </w: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Родства</w:t>
            </w: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Год, число, месяц и место рождения</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Отец</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Петров </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10.10.1941   </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Умер в 1999 году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похоронен </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gramStart"/>
            <w:r w:rsidRPr="00FC3268">
              <w:rPr>
                <w:rFonts w:ascii="Times New Roman" w:eastAsia="Times New Roman" w:hAnsi="Times New Roman" w:cs="Times New Roman"/>
                <w:i/>
                <w:iCs/>
                <w:sz w:val="20"/>
                <w:szCs w:val="25"/>
                <w:lang w:eastAsia="ru-RU"/>
              </w:rPr>
              <w:t>Ключевского  района</w:t>
            </w:r>
            <w:proofErr w:type="gramEnd"/>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Николаевич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области</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u w:val="single"/>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Мать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01.01.1940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Пенсионерка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(Яковлева)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Нина Ивановна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Сестра</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Симонова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20.06.1968</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Учитель начальных</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классов средней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школы № 1</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Петровна</w:t>
            </w: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Дочь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Беккер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08.03.1981</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Воспитатель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Алма-Ата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детского сада № 43</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Мира,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Елена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Казахской ССР</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25, кв.65</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Ивановна</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Сын</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21.08.1986</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Студент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Николай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Игоревич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с. Елань, </w:t>
            </w:r>
            <w:proofErr w:type="spellStart"/>
            <w:r w:rsidRPr="00FC3268">
              <w:rPr>
                <w:rFonts w:ascii="Times New Roman" w:eastAsia="Times New Roman" w:hAnsi="Times New Roman" w:cs="Times New Roman"/>
                <w:i/>
                <w:iCs/>
                <w:sz w:val="20"/>
                <w:szCs w:val="25"/>
                <w:u w:val="single"/>
                <w:lang w:eastAsia="ru-RU"/>
              </w:rPr>
              <w:t>Камышловского</w:t>
            </w:r>
            <w:proofErr w:type="spellEnd"/>
            <w:r w:rsidRPr="00FC3268">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государственного университета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ул. Пехотная, д. 15, общежитие</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03.04.1960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Предприниматель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Челябинская обл.</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Игорь</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proofErr w:type="gramStart"/>
            <w:r w:rsidRPr="00FC3268">
              <w:rPr>
                <w:rFonts w:ascii="Times New Roman" w:eastAsia="Times New Roman" w:hAnsi="Times New Roman" w:cs="Times New Roman"/>
                <w:i/>
                <w:iCs/>
                <w:sz w:val="20"/>
                <w:szCs w:val="25"/>
                <w:u w:val="single"/>
                <w:lang w:eastAsia="ru-RU"/>
              </w:rPr>
              <w:t>Камышловский</w:t>
            </w:r>
            <w:proofErr w:type="spellEnd"/>
            <w:r w:rsidRPr="00FC3268">
              <w:rPr>
                <w:rFonts w:ascii="Times New Roman" w:eastAsia="Times New Roman" w:hAnsi="Times New Roman" w:cs="Times New Roman"/>
                <w:i/>
                <w:iCs/>
                <w:sz w:val="20"/>
                <w:szCs w:val="25"/>
                <w:u w:val="single"/>
                <w:lang w:eastAsia="ru-RU"/>
              </w:rPr>
              <w:t xml:space="preserve">  </w:t>
            </w:r>
            <w:r w:rsidRPr="00FC3268">
              <w:rPr>
                <w:rFonts w:ascii="Times New Roman" w:eastAsia="Times New Roman" w:hAnsi="Times New Roman" w:cs="Times New Roman"/>
                <w:i/>
                <w:iCs/>
                <w:sz w:val="20"/>
                <w:szCs w:val="25"/>
                <w:lang w:eastAsia="ru-RU"/>
              </w:rPr>
              <w:t>район</w:t>
            </w:r>
            <w:proofErr w:type="gramEnd"/>
            <w:r w:rsidRPr="00FC3268">
              <w:rPr>
                <w:rFonts w:ascii="Times New Roman" w:eastAsia="Times New Roman" w:hAnsi="Times New Roman" w:cs="Times New Roman"/>
                <w:i/>
                <w:iCs/>
                <w:sz w:val="20"/>
                <w:szCs w:val="25"/>
                <w:lang w:eastAsia="ru-RU"/>
              </w:rPr>
              <w:t>, с. Елань</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Сергеевич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Садовая,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1, кв. 16</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Бывший </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01.01.1955</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Брак расторгнут в</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1982 году.</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Сведений о бывшем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муже не имею. Связи</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Андреевич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ним не поддерживаю</w:t>
            </w: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Близких родственников, постоянно поживающих </w:t>
      </w:r>
      <w:proofErr w:type="gramStart"/>
      <w:r w:rsidRPr="00FC3268">
        <w:rPr>
          <w:rFonts w:ascii="Times New Roman" w:eastAsia="Times New Roman" w:hAnsi="Times New Roman" w:cs="Times New Roman"/>
          <w:i/>
          <w:iCs/>
          <w:szCs w:val="25"/>
          <w:u w:val="single"/>
          <w:lang w:eastAsia="ru-RU"/>
        </w:rPr>
        <w:t>за границей</w:t>
      </w:r>
      <w:proofErr w:type="gramEnd"/>
      <w:r w:rsidRPr="00FC3268">
        <w:rPr>
          <w:rFonts w:ascii="Times New Roman" w:eastAsia="Times New Roman" w:hAnsi="Times New Roman" w:cs="Times New Roman"/>
          <w:i/>
          <w:iCs/>
          <w:szCs w:val="25"/>
          <w:u w:val="single"/>
          <w:lang w:eastAsia="ru-RU"/>
        </w:rPr>
        <w:t xml:space="preserve"> не имею. Дочь Беккер Е.И. оформляет документы для выезда на постоянное место жительства в Германию.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15. Пребывание за границей (когда, где, с какой целью):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В 1978 году по туристической путевке была в </w:t>
      </w:r>
      <w:proofErr w:type="gramStart"/>
      <w:r w:rsidRPr="00FC3268">
        <w:rPr>
          <w:rFonts w:ascii="Times New Roman" w:eastAsia="Times New Roman" w:hAnsi="Times New Roman" w:cs="Times New Roman"/>
          <w:i/>
          <w:iCs/>
          <w:szCs w:val="25"/>
          <w:u w:val="single"/>
          <w:lang w:eastAsia="ru-RU"/>
        </w:rPr>
        <w:t>Италии._</w:t>
      </w:r>
      <w:proofErr w:type="gramEnd"/>
      <w:r w:rsidRPr="00FC3268">
        <w:rPr>
          <w:rFonts w:ascii="Times New Roman" w:eastAsia="Times New Roman" w:hAnsi="Times New Roman" w:cs="Times New Roman"/>
          <w:i/>
          <w:iCs/>
          <w:szCs w:val="25"/>
          <w:u w:val="single"/>
          <w:lang w:eastAsia="ru-RU"/>
        </w:rPr>
        <w:t>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16. Отношение к воинской обязанности и воинское звание </w:t>
      </w:r>
      <w:r w:rsidRPr="00FC3268">
        <w:rPr>
          <w:rFonts w:ascii="Times New Roman" w:eastAsia="Times New Roman" w:hAnsi="Times New Roman" w:cs="Times New Roman"/>
          <w:i/>
          <w:iCs/>
          <w:szCs w:val="25"/>
          <w:u w:val="single"/>
          <w:lang w:eastAsia="ru-RU"/>
        </w:rPr>
        <w:t>Невоеннообязанная__________________________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FC3268">
        <w:rPr>
          <w:rFonts w:ascii="Times New Roman" w:eastAsia="Times New Roman" w:hAnsi="Times New Roman" w:cs="Times New Roman"/>
          <w:i/>
          <w:iCs/>
          <w:szCs w:val="25"/>
          <w:u w:val="single"/>
          <w:lang w:eastAsia="ru-RU"/>
        </w:rPr>
        <w:t xml:space="preserve">454000, Челябинская область, </w:t>
      </w:r>
      <w:proofErr w:type="spellStart"/>
      <w:proofErr w:type="gramStart"/>
      <w:r w:rsidRPr="00FC3268">
        <w:rPr>
          <w:rFonts w:ascii="Times New Roman" w:eastAsia="Times New Roman" w:hAnsi="Times New Roman" w:cs="Times New Roman"/>
          <w:i/>
          <w:iCs/>
          <w:szCs w:val="25"/>
          <w:u w:val="single"/>
          <w:lang w:eastAsia="ru-RU"/>
        </w:rPr>
        <w:t>Камышловский</w:t>
      </w:r>
      <w:proofErr w:type="spellEnd"/>
      <w:r w:rsidRPr="00FC3268">
        <w:rPr>
          <w:rFonts w:ascii="Times New Roman" w:eastAsia="Times New Roman" w:hAnsi="Times New Roman" w:cs="Times New Roman"/>
          <w:i/>
          <w:iCs/>
          <w:szCs w:val="25"/>
          <w:u w:val="single"/>
          <w:lang w:eastAsia="ru-RU"/>
        </w:rPr>
        <w:t xml:space="preserve">  район</w:t>
      </w:r>
      <w:proofErr w:type="gramEnd"/>
      <w:r w:rsidRPr="00FC3268">
        <w:rPr>
          <w:rFonts w:ascii="Times New Roman" w:eastAsia="Times New Roman" w:hAnsi="Times New Roman" w:cs="Times New Roman"/>
          <w:i/>
          <w:iCs/>
          <w:szCs w:val="25"/>
          <w:u w:val="single"/>
          <w:lang w:eastAsia="ru-RU"/>
        </w:rPr>
        <w:t xml:space="preserve">, с. Елань, </w:t>
      </w:r>
      <w:proofErr w:type="spellStart"/>
      <w:r w:rsidRPr="00FC3268">
        <w:rPr>
          <w:rFonts w:ascii="Times New Roman" w:eastAsia="Times New Roman" w:hAnsi="Times New Roman" w:cs="Times New Roman"/>
          <w:i/>
          <w:iCs/>
          <w:szCs w:val="25"/>
          <w:u w:val="single"/>
          <w:lang w:eastAsia="ru-RU"/>
        </w:rPr>
        <w:t>ул.Садовая</w:t>
      </w:r>
      <w:proofErr w:type="spellEnd"/>
      <w:r w:rsidRPr="00FC3268">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Фактически проживаю по тому же </w:t>
      </w:r>
      <w:proofErr w:type="gramStart"/>
      <w:r w:rsidRPr="00FC3268">
        <w:rPr>
          <w:rFonts w:ascii="Times New Roman" w:eastAsia="Times New Roman" w:hAnsi="Times New Roman" w:cs="Times New Roman"/>
          <w:i/>
          <w:iCs/>
          <w:szCs w:val="25"/>
          <w:u w:val="single"/>
          <w:lang w:eastAsia="ru-RU"/>
        </w:rPr>
        <w:t>адресу._</w:t>
      </w:r>
      <w:proofErr w:type="gramEnd"/>
      <w:r w:rsidRPr="00FC3268">
        <w:rPr>
          <w:rFonts w:ascii="Times New Roman" w:eastAsia="Times New Roman" w:hAnsi="Times New Roman" w:cs="Times New Roman"/>
          <w:i/>
          <w:iCs/>
          <w:szCs w:val="25"/>
          <w:u w:val="single"/>
          <w:lang w:eastAsia="ru-RU"/>
        </w:rPr>
        <w:t>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Домашний телефон 2-15-15, рабочий 3-55-55______________________________________________________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u w:val="single"/>
          <w:lang w:eastAsia="ru-RU"/>
        </w:rPr>
      </w:pPr>
      <w:r w:rsidRPr="00FC3268">
        <w:rPr>
          <w:rFonts w:ascii="Times New Roman" w:eastAsia="Times New Roman" w:hAnsi="Times New Roman" w:cs="Times New Roman"/>
          <w:szCs w:val="25"/>
          <w:lang w:eastAsia="ru-RU"/>
        </w:rPr>
        <w:t xml:space="preserve">18. Паспорт или документ, его заменяющий: </w:t>
      </w:r>
      <w:r w:rsidRPr="00FC3268">
        <w:rPr>
          <w:rFonts w:ascii="Times New Roman" w:eastAsia="Times New Roman" w:hAnsi="Times New Roman" w:cs="Times New Roman"/>
          <w:i/>
          <w:iCs/>
          <w:szCs w:val="25"/>
          <w:u w:val="single"/>
          <w:lang w:eastAsia="ru-RU"/>
        </w:rPr>
        <w:t>паспорт гражданина</w:t>
      </w:r>
      <w:r w:rsidRPr="00FC3268">
        <w:rPr>
          <w:rFonts w:ascii="Times New Roman" w:eastAsia="Times New Roman" w:hAnsi="Times New Roman" w:cs="Times New Roman"/>
          <w:szCs w:val="25"/>
          <w:u w:val="single"/>
          <w:lang w:eastAsia="ru-RU"/>
        </w:rPr>
        <w:t xml:space="preserve"> </w:t>
      </w:r>
      <w:r w:rsidRPr="00FC3268">
        <w:rPr>
          <w:rFonts w:ascii="Times New Roman" w:eastAsia="Times New Roman" w:hAnsi="Times New Roman" w:cs="Times New Roman"/>
          <w:i/>
          <w:iCs/>
          <w:szCs w:val="25"/>
          <w:u w:val="single"/>
          <w:lang w:eastAsia="ru-RU"/>
        </w:rPr>
        <w:t xml:space="preserve">Российской Федерации </w:t>
      </w:r>
      <w:proofErr w:type="gramStart"/>
      <w:r w:rsidRPr="00FC3268">
        <w:rPr>
          <w:rFonts w:ascii="Times New Roman" w:eastAsia="Times New Roman" w:hAnsi="Times New Roman" w:cs="Times New Roman"/>
          <w:i/>
          <w:iCs/>
          <w:szCs w:val="25"/>
          <w:u w:val="single"/>
          <w:lang w:eastAsia="ru-RU"/>
        </w:rPr>
        <w:t>7402  544206</w:t>
      </w:r>
      <w:proofErr w:type="gramEnd"/>
      <w:r w:rsidRPr="00FC3268">
        <w:rPr>
          <w:rFonts w:ascii="Times New Roman" w:eastAsia="Times New Roman" w:hAnsi="Times New Roman" w:cs="Times New Roman"/>
          <w:i/>
          <w:iCs/>
          <w:szCs w:val="25"/>
          <w:u w:val="single"/>
          <w:lang w:eastAsia="ru-RU"/>
        </w:rPr>
        <w:t xml:space="preserve"> ОВД </w:t>
      </w:r>
      <w:proofErr w:type="spellStart"/>
      <w:r w:rsidRPr="00FC3268">
        <w:rPr>
          <w:rFonts w:ascii="Times New Roman" w:eastAsia="Times New Roman" w:hAnsi="Times New Roman" w:cs="Times New Roman"/>
          <w:i/>
          <w:iCs/>
          <w:szCs w:val="25"/>
          <w:u w:val="single"/>
          <w:lang w:eastAsia="ru-RU"/>
        </w:rPr>
        <w:t>Камышловского</w:t>
      </w:r>
      <w:proofErr w:type="spellEnd"/>
      <w:r w:rsidRPr="00FC3268">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szCs w:val="25"/>
          <w:lang w:eastAsia="ru-RU"/>
        </w:rPr>
        <w:t xml:space="preserve">19. Наличие заграничного </w:t>
      </w:r>
      <w:proofErr w:type="gramStart"/>
      <w:r w:rsidRPr="00FC3268">
        <w:rPr>
          <w:rFonts w:ascii="Times New Roman" w:eastAsia="Times New Roman" w:hAnsi="Times New Roman" w:cs="Times New Roman"/>
          <w:szCs w:val="25"/>
          <w:lang w:eastAsia="ru-RU"/>
        </w:rPr>
        <w:t xml:space="preserve">паспорта </w:t>
      </w:r>
      <w:r w:rsidRPr="00FC3268">
        <w:rPr>
          <w:rFonts w:ascii="Times New Roman" w:eastAsia="Times New Roman" w:hAnsi="Times New Roman" w:cs="Times New Roman"/>
          <w:sz w:val="32"/>
          <w:szCs w:val="25"/>
          <w:lang w:eastAsia="ru-RU"/>
        </w:rPr>
        <w:t xml:space="preserve"> </w:t>
      </w:r>
      <w:r w:rsidRPr="00FC3268">
        <w:rPr>
          <w:rFonts w:ascii="Times New Roman" w:eastAsia="Times New Roman" w:hAnsi="Times New Roman" w:cs="Times New Roman"/>
          <w:i/>
          <w:iCs/>
          <w:sz w:val="20"/>
          <w:szCs w:val="25"/>
          <w:u w:val="single"/>
          <w:lang w:eastAsia="ru-RU"/>
        </w:rPr>
        <w:t>не</w:t>
      </w:r>
      <w:proofErr w:type="gramEnd"/>
      <w:r w:rsidRPr="00FC3268">
        <w:rPr>
          <w:rFonts w:ascii="Times New Roman" w:eastAsia="Times New Roman" w:hAnsi="Times New Roman" w:cs="Times New Roman"/>
          <w:i/>
          <w:iCs/>
          <w:sz w:val="20"/>
          <w:szCs w:val="25"/>
          <w:u w:val="single"/>
          <w:lang w:eastAsia="ru-RU"/>
        </w:rPr>
        <w:t xml:space="preserve">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sz w:val="32"/>
          <w:szCs w:val="25"/>
          <w:lang w:eastAsia="ru-RU"/>
        </w:rPr>
        <w:t>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023-562-456-01________________________________________________________________________________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21. ИНН (если </w:t>
      </w:r>
      <w:proofErr w:type="gramStart"/>
      <w:r w:rsidRPr="00FC3268">
        <w:rPr>
          <w:rFonts w:ascii="Times New Roman" w:eastAsia="Times New Roman" w:hAnsi="Times New Roman" w:cs="Times New Roman"/>
          <w:szCs w:val="25"/>
          <w:lang w:eastAsia="ru-RU"/>
        </w:rPr>
        <w:t xml:space="preserve">имеется)  </w:t>
      </w:r>
      <w:r w:rsidRPr="00FC3268">
        <w:rPr>
          <w:rFonts w:ascii="Times New Roman" w:eastAsia="Times New Roman" w:hAnsi="Times New Roman" w:cs="Times New Roman"/>
          <w:i/>
          <w:iCs/>
          <w:szCs w:val="25"/>
          <w:u w:val="single"/>
          <w:lang w:eastAsia="ru-RU"/>
        </w:rPr>
        <w:t>743025846552</w:t>
      </w:r>
      <w:proofErr w:type="gramEnd"/>
      <w:r w:rsidRPr="00FC3268">
        <w:rPr>
          <w:rFonts w:ascii="Times New Roman" w:eastAsia="Times New Roman" w:hAnsi="Times New Roman" w:cs="Times New Roman"/>
          <w:i/>
          <w:iCs/>
          <w:szCs w:val="25"/>
          <w:u w:val="single"/>
          <w:lang w:eastAsia="ru-RU"/>
        </w:rPr>
        <w:t>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szCs w:val="25"/>
          <w:lang w:eastAsia="ru-RU"/>
        </w:rPr>
        <w:t xml:space="preserve"> </w:t>
      </w:r>
      <w:r w:rsidRPr="00FC3268">
        <w:rPr>
          <w:rFonts w:ascii="Times New Roman" w:eastAsia="Times New Roman" w:hAnsi="Times New Roman" w:cs="Times New Roman"/>
          <w:i/>
          <w:iCs/>
          <w:szCs w:val="25"/>
          <w:lang w:eastAsia="ru-RU"/>
        </w:rPr>
        <w:t>Дополнительных сведений 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675"/>
        <w:gridCol w:w="1843"/>
        <w:gridCol w:w="1795"/>
        <w:gridCol w:w="2315"/>
      </w:tblGrid>
      <w:tr w:rsidR="00FC3268" w:rsidRPr="00FC3268" w:rsidTr="00FC3268">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13" w:type="dxa"/>
            <w:gridSpan w:val="3"/>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r w:rsidRPr="00FC3268">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2013" w:type="dxa"/>
            <w:gridSpan w:val="4"/>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gridSpan w:val="7"/>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tc>
      </w:tr>
      <w:tr w:rsidR="00FC3268" w:rsidRPr="00FC3268" w:rsidTr="00FC3268">
        <w:trPr>
          <w:cantSplit/>
        </w:trPr>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75" w:type="dxa"/>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10"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70"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425"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84"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2"/>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426"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1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75"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53" w:type="dxa"/>
            <w:gridSpan w:val="3"/>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5C77AC">
      <w:pPr>
        <w:spacing w:after="0" w:line="240" w:lineRule="auto"/>
        <w:rPr>
          <w:rFonts w:ascii="Times New Roman" w:eastAsia="Calibri" w:hAnsi="Times New Roman" w:cs="Times New Roman"/>
          <w:color w:val="FF0000"/>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w:t>
      </w:r>
      <w:proofErr w:type="gramStart"/>
      <w:r w:rsidRPr="00FC3268">
        <w:rPr>
          <w:rFonts w:ascii="Times New Roman" w:eastAsia="Times New Roman" w:hAnsi="Times New Roman" w:cs="Times New Roman"/>
          <w:sz w:val="20"/>
          <w:szCs w:val="20"/>
          <w:lang w:eastAsia="ru-RU"/>
        </w:rPr>
        <w:t>_,</w:t>
      </w:r>
      <w:r w:rsidRPr="00FC3268">
        <w:rPr>
          <w:rFonts w:ascii="Times New Roman" w:eastAsia="Times New Roman" w:hAnsi="Times New Roman" w:cs="Times New Roman"/>
          <w:sz w:val="20"/>
          <w:szCs w:val="20"/>
          <w:lang w:eastAsia="ru-RU"/>
        </w:rPr>
        <w:tab/>
      </w:r>
      <w:proofErr w:type="gramEnd"/>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дата,  место</w:t>
      </w:r>
      <w:proofErr w:type="gramEnd"/>
      <w:r w:rsidRPr="00FC3268">
        <w:rPr>
          <w:rFonts w:ascii="Times New Roman" w:eastAsia="Times New Roman" w:hAnsi="Times New Roman" w:cs="Times New Roman"/>
          <w:sz w:val="20"/>
          <w:szCs w:val="20"/>
          <w:lang w:eastAsia="ru-RU"/>
        </w:rPr>
        <w:t xml:space="preserve">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послевузовское профессиональное образование (наименование </w:t>
      </w:r>
      <w:proofErr w:type="gramStart"/>
      <w:r w:rsidRPr="00FC3268">
        <w:rPr>
          <w:rFonts w:ascii="Times New Roman" w:eastAsia="Times New Roman" w:hAnsi="Times New Roman" w:cs="Times New Roman"/>
          <w:sz w:val="20"/>
          <w:szCs w:val="20"/>
          <w:lang w:eastAsia="ru-RU"/>
        </w:rPr>
        <w:t>образовательного  или</w:t>
      </w:r>
      <w:proofErr w:type="gramEnd"/>
      <w:r w:rsidRPr="00FC3268">
        <w:rPr>
          <w:rFonts w:ascii="Times New Roman" w:eastAsia="Times New Roman" w:hAnsi="Times New Roman" w:cs="Times New Roman"/>
          <w:sz w:val="20"/>
          <w:szCs w:val="20"/>
          <w:lang w:eastAsia="ru-RU"/>
        </w:rPr>
        <w:t xml:space="preserve">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классный  чин</w:t>
      </w:r>
      <w:proofErr w:type="gramEnd"/>
      <w:r w:rsidRPr="00FC3268">
        <w:rPr>
          <w:rFonts w:ascii="Times New Roman" w:eastAsia="Times New Roman" w:hAnsi="Times New Roman" w:cs="Times New Roman"/>
          <w:sz w:val="20"/>
          <w:szCs w:val="20"/>
          <w:lang w:eastAsia="ru-RU"/>
        </w:rPr>
        <w:t xml:space="preserve">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государственные  награды</w:t>
      </w:r>
      <w:proofErr w:type="gramEnd"/>
      <w:r w:rsidRPr="00FC3268">
        <w:rPr>
          <w:rFonts w:ascii="Times New Roman" w:eastAsia="Times New Roman" w:hAnsi="Times New Roman" w:cs="Times New Roman"/>
          <w:sz w:val="20"/>
          <w:szCs w:val="20"/>
          <w:lang w:eastAsia="ru-RU"/>
        </w:rPr>
        <w:t>,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степень  родства</w:t>
      </w:r>
      <w:proofErr w:type="gramEnd"/>
      <w:r w:rsidRPr="00FC3268">
        <w:rPr>
          <w:rFonts w:ascii="Times New Roman" w:eastAsia="Times New Roman" w:hAnsi="Times New Roman" w:cs="Times New Roman"/>
          <w:sz w:val="20"/>
          <w:szCs w:val="20"/>
          <w:lang w:eastAsia="ru-RU"/>
        </w:rPr>
        <w:t>,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места  рождения</w:t>
      </w:r>
      <w:proofErr w:type="gramEnd"/>
      <w:r w:rsidRPr="00FC3268">
        <w:rPr>
          <w:rFonts w:ascii="Times New Roman" w:eastAsia="Times New Roman" w:hAnsi="Times New Roman" w:cs="Times New Roman"/>
          <w:sz w:val="20"/>
          <w:szCs w:val="20"/>
          <w:lang w:eastAsia="ru-RU"/>
        </w:rPr>
        <w:t xml:space="preserve">,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фамилии,  имена</w:t>
      </w:r>
      <w:proofErr w:type="gramEnd"/>
      <w:r w:rsidRPr="00FC3268">
        <w:rPr>
          <w:rFonts w:ascii="Times New Roman" w:eastAsia="Times New Roman" w:hAnsi="Times New Roman" w:cs="Times New Roman"/>
          <w:sz w:val="20"/>
          <w:szCs w:val="20"/>
          <w:lang w:eastAsia="ru-RU"/>
        </w:rPr>
        <w:t xml:space="preserve">,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близкие  родственники</w:t>
      </w:r>
      <w:proofErr w:type="gramEnd"/>
      <w:r w:rsidRPr="00FC3268">
        <w:rPr>
          <w:rFonts w:ascii="Times New Roman" w:eastAsia="Times New Roman" w:hAnsi="Times New Roman" w:cs="Times New Roman"/>
          <w:sz w:val="20"/>
          <w:szCs w:val="20"/>
          <w:lang w:eastAsia="ru-RU"/>
        </w:rPr>
        <w:t xml:space="preserve">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свидетельства   о   государственной   регистрации   </w:t>
      </w:r>
      <w:proofErr w:type="gramStart"/>
      <w:r w:rsidRPr="00FC3268">
        <w:rPr>
          <w:rFonts w:ascii="Times New Roman" w:eastAsia="Times New Roman" w:hAnsi="Times New Roman" w:cs="Times New Roman"/>
          <w:sz w:val="20"/>
          <w:szCs w:val="20"/>
          <w:lang w:eastAsia="ru-RU"/>
        </w:rPr>
        <w:t>актов  гражданского</w:t>
      </w:r>
      <w:proofErr w:type="gramEnd"/>
      <w:r w:rsidRPr="00FC3268">
        <w:rPr>
          <w:rFonts w:ascii="Times New Roman" w:eastAsia="Times New Roman" w:hAnsi="Times New Roman" w:cs="Times New Roman"/>
          <w:sz w:val="20"/>
          <w:szCs w:val="20"/>
          <w:lang w:eastAsia="ru-RU"/>
        </w:rPr>
        <w:t xml:space="preserve">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отношение  к</w:t>
      </w:r>
      <w:proofErr w:type="gramEnd"/>
      <w:r w:rsidRPr="00FC3268">
        <w:rPr>
          <w:rFonts w:ascii="Times New Roman" w:eastAsia="Times New Roman" w:hAnsi="Times New Roman" w:cs="Times New Roman"/>
          <w:sz w:val="20"/>
          <w:szCs w:val="20"/>
          <w:lang w:eastAsia="ru-RU"/>
        </w:rPr>
        <w:t xml:space="preserve">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допуск  к</w:t>
      </w:r>
      <w:proofErr w:type="gramEnd"/>
      <w:r w:rsidRPr="00FC3268">
        <w:rPr>
          <w:rFonts w:ascii="Times New Roman" w:eastAsia="Times New Roman" w:hAnsi="Times New Roman" w:cs="Times New Roman"/>
          <w:sz w:val="20"/>
          <w:szCs w:val="20"/>
          <w:lang w:eastAsia="ru-RU"/>
        </w:rPr>
        <w:t xml:space="preserve">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заключение  медицинского</w:t>
      </w:r>
      <w:proofErr w:type="gramEnd"/>
      <w:r w:rsidRPr="00FC3268">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w:t>
      </w:r>
      <w:proofErr w:type="gramStart"/>
      <w:r w:rsidRPr="00FC3268">
        <w:rPr>
          <w:rFonts w:ascii="Times New Roman" w:eastAsia="Times New Roman" w:hAnsi="Times New Roman" w:cs="Times New Roman"/>
          <w:sz w:val="20"/>
          <w:szCs w:val="20"/>
          <w:lang w:eastAsia="ru-RU"/>
        </w:rPr>
        <w:t xml:space="preserve">доходах,   </w:t>
      </w:r>
      <w:proofErr w:type="gramEnd"/>
      <w:r w:rsidRPr="00FC3268">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также  о</w:t>
      </w:r>
      <w:proofErr w:type="gramEnd"/>
      <w:r w:rsidRPr="00FC3268">
        <w:rPr>
          <w:rFonts w:ascii="Times New Roman" w:eastAsia="Times New Roman" w:hAnsi="Times New Roman" w:cs="Times New Roman"/>
          <w:sz w:val="20"/>
          <w:szCs w:val="20"/>
          <w:lang w:eastAsia="ru-RU"/>
        </w:rPr>
        <w:t xml:space="preserve">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w:t>
      </w:r>
      <w:proofErr w:type="gramStart"/>
      <w:r w:rsidRPr="00FC3268">
        <w:rPr>
          <w:rFonts w:ascii="Times New Roman" w:eastAsia="Times New Roman" w:hAnsi="Times New Roman" w:cs="Times New Roman"/>
          <w:sz w:val="20"/>
          <w:szCs w:val="20"/>
          <w:lang w:eastAsia="ru-RU"/>
        </w:rPr>
        <w:t>на  обработку</w:t>
      </w:r>
      <w:proofErr w:type="gramEnd"/>
      <w:r w:rsidRPr="00FC3268">
        <w:rPr>
          <w:rFonts w:ascii="Times New Roman" w:eastAsia="Times New Roman" w:hAnsi="Times New Roman" w:cs="Times New Roman"/>
          <w:sz w:val="20"/>
          <w:szCs w:val="20"/>
          <w:lang w:eastAsia="ru-RU"/>
        </w:rPr>
        <w:t xml:space="preserve">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 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w:t>
      </w:r>
      <w:proofErr w:type="gramStart"/>
      <w:r w:rsidRPr="00FC3268">
        <w:rPr>
          <w:rFonts w:ascii="Times New Roman" w:eastAsia="Times New Roman" w:hAnsi="Times New Roman" w:cs="Times New Roman"/>
          <w:sz w:val="20"/>
          <w:szCs w:val="20"/>
          <w:lang w:eastAsia="ru-RU"/>
        </w:rPr>
        <w:t>согласие  на</w:t>
      </w:r>
      <w:proofErr w:type="gramEnd"/>
      <w:r w:rsidRPr="00FC3268">
        <w:rPr>
          <w:rFonts w:ascii="Times New Roman" w:eastAsia="Times New Roman" w:hAnsi="Times New Roman" w:cs="Times New Roman"/>
          <w:sz w:val="20"/>
          <w:szCs w:val="20"/>
          <w:lang w:eastAsia="ru-RU"/>
        </w:rPr>
        <w:t xml:space="preserve">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w:t>
      </w:r>
      <w:proofErr w:type="gramStart"/>
      <w:r w:rsidRPr="00FC3268">
        <w:rPr>
          <w:rFonts w:ascii="Times New Roman" w:eastAsia="Times New Roman" w:hAnsi="Times New Roman" w:cs="Times New Roman"/>
          <w:sz w:val="20"/>
          <w:szCs w:val="20"/>
          <w:lang w:eastAsia="ru-RU"/>
        </w:rPr>
        <w:t>после  увольнения</w:t>
      </w:r>
      <w:proofErr w:type="gramEnd"/>
      <w:r w:rsidRPr="00FC3268">
        <w:rPr>
          <w:rFonts w:ascii="Times New Roman" w:eastAsia="Times New Roman" w:hAnsi="Times New Roman" w:cs="Times New Roman"/>
          <w:sz w:val="20"/>
          <w:szCs w:val="20"/>
          <w:lang w:eastAsia="ru-RU"/>
        </w:rPr>
        <w:t xml:space="preserve">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w:t>
      </w:r>
      <w:proofErr w:type="gramStart"/>
      <w:r w:rsidRPr="00FC3268">
        <w:rPr>
          <w:rFonts w:ascii="Times New Roman" w:eastAsia="Times New Roman" w:hAnsi="Times New Roman" w:cs="Times New Roman"/>
          <w:sz w:val="20"/>
          <w:szCs w:val="20"/>
          <w:lang w:eastAsia="ru-RU"/>
        </w:rPr>
        <w:t>целях  осуществления</w:t>
      </w:r>
      <w:proofErr w:type="gramEnd"/>
      <w:r w:rsidRPr="00FC3268">
        <w:rPr>
          <w:rFonts w:ascii="Times New Roman" w:eastAsia="Times New Roman" w:hAnsi="Times New Roman" w:cs="Times New Roman"/>
          <w:sz w:val="20"/>
          <w:szCs w:val="20"/>
          <w:lang w:eastAsia="ru-RU"/>
        </w:rPr>
        <w:t xml:space="preserve">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C3268">
        <w:rPr>
          <w:rFonts w:ascii="Times New Roman" w:eastAsia="Calibri" w:hAnsi="Times New Roman" w:cs="Times New Roman"/>
          <w:sz w:val="20"/>
          <w:szCs w:val="20"/>
        </w:rPr>
        <w:t>10  по</w:t>
      </w:r>
      <w:proofErr w:type="gramEnd"/>
      <w:r w:rsidRPr="00FC3268">
        <w:rPr>
          <w:rFonts w:ascii="Times New Roman" w:eastAsia="Calibri" w:hAnsi="Times New Roman" w:cs="Times New Roman"/>
          <w:sz w:val="20"/>
          <w:szCs w:val="20"/>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Приложение N 6</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w:t>
      </w:r>
      <w:proofErr w:type="gramStart"/>
      <w:r w:rsidRPr="00FC3268">
        <w:rPr>
          <w:rFonts w:ascii="Times New Roman" w:eastAsia="Times New Roman" w:hAnsi="Times New Roman" w:cs="Times New Roman"/>
          <w:sz w:val="24"/>
          <w:szCs w:val="24"/>
          <w:lang w:eastAsia="ru-RU"/>
        </w:rPr>
        <w:t>2326;  N</w:t>
      </w:r>
      <w:proofErr w:type="gramEnd"/>
      <w:r w:rsidRPr="00FC3268">
        <w:rPr>
          <w:rFonts w:ascii="Times New Roman" w:eastAsia="Times New Roman" w:hAnsi="Times New Roman" w:cs="Times New Roman"/>
          <w:sz w:val="24"/>
          <w:szCs w:val="24"/>
          <w:lang w:eastAsia="ru-RU"/>
        </w:rPr>
        <w:t xml:space="preserve">  27,  ст.  </w:t>
      </w:r>
      <w:proofErr w:type="gramStart"/>
      <w:r w:rsidRPr="00FC3268">
        <w:rPr>
          <w:rFonts w:ascii="Times New Roman" w:eastAsia="Times New Roman" w:hAnsi="Times New Roman" w:cs="Times New Roman"/>
          <w:sz w:val="24"/>
          <w:szCs w:val="24"/>
          <w:lang w:eastAsia="ru-RU"/>
        </w:rPr>
        <w:t>3462,  3477</w:t>
      </w:r>
      <w:proofErr w:type="gramEnd"/>
      <w:r w:rsidRPr="00FC3268">
        <w:rPr>
          <w:rFonts w:ascii="Times New Roman" w:eastAsia="Times New Roman" w:hAnsi="Times New Roman" w:cs="Times New Roman"/>
          <w:sz w:val="24"/>
          <w:szCs w:val="24"/>
          <w:lang w:eastAsia="ru-RU"/>
        </w:rPr>
        <w:t xml:space="preserve">;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w:t>
      </w:r>
      <w:proofErr w:type="gramStart"/>
      <w:r w:rsidRPr="00FC3268">
        <w:rPr>
          <w:rFonts w:ascii="Times New Roman" w:eastAsia="Times New Roman" w:hAnsi="Times New Roman" w:cs="Times New Roman"/>
          <w:sz w:val="24"/>
          <w:szCs w:val="24"/>
          <w:lang w:eastAsia="ru-RU"/>
        </w:rPr>
        <w:t>4921;  2014</w:t>
      </w:r>
      <w:proofErr w:type="gramEnd"/>
      <w:r w:rsidRPr="00FC3268">
        <w:rPr>
          <w:rFonts w:ascii="Times New Roman" w:eastAsia="Times New Roman" w:hAnsi="Times New Roman" w:cs="Times New Roman"/>
          <w:sz w:val="24"/>
          <w:szCs w:val="24"/>
          <w:lang w:eastAsia="ru-RU"/>
        </w:rPr>
        <w:t>,  N  27,  ст.  3754</w:t>
      </w:r>
      <w:proofErr w:type="gramStart"/>
      <w:r w:rsidRPr="00FC3268">
        <w:rPr>
          <w:rFonts w:ascii="Times New Roman" w:eastAsia="Times New Roman" w:hAnsi="Times New Roman" w:cs="Times New Roman"/>
          <w:sz w:val="24"/>
          <w:szCs w:val="24"/>
          <w:lang w:eastAsia="ru-RU"/>
        </w:rPr>
        <w:t xml:space="preserve">),  </w:t>
      </w:r>
      <w:hyperlink r:id="rId24" w:history="1">
        <w:r w:rsidRPr="00FC3268">
          <w:rPr>
            <w:rFonts w:ascii="Times New Roman" w:eastAsia="Times New Roman" w:hAnsi="Times New Roman" w:cs="Times New Roman"/>
            <w:color w:val="0000FF"/>
            <w:sz w:val="24"/>
            <w:szCs w:val="24"/>
            <w:u w:val="single"/>
            <w:lang w:eastAsia="ru-RU"/>
          </w:rPr>
          <w:t>статьями</w:t>
        </w:r>
        <w:proofErr w:type="gramEnd"/>
        <w:r w:rsidRPr="00FC3268">
          <w:rPr>
            <w:rFonts w:ascii="Times New Roman" w:eastAsia="Times New Roman" w:hAnsi="Times New Roman" w:cs="Times New Roman"/>
            <w:color w:val="0000FF"/>
            <w:sz w:val="24"/>
            <w:szCs w:val="24"/>
            <w:u w:val="single"/>
            <w:lang w:eastAsia="ru-RU"/>
          </w:rPr>
          <w:t xml:space="preserve">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w:t>
      </w:r>
      <w:proofErr w:type="gramStart"/>
      <w:r w:rsidRPr="00FC3268">
        <w:rPr>
          <w:rFonts w:ascii="Times New Roman" w:eastAsia="Times New Roman" w:hAnsi="Times New Roman" w:cs="Times New Roman"/>
          <w:sz w:val="24"/>
          <w:szCs w:val="24"/>
          <w:lang w:eastAsia="ru-RU"/>
        </w:rPr>
        <w:t>3;  2006</w:t>
      </w:r>
      <w:proofErr w:type="gramEnd"/>
      <w:r w:rsidRPr="00FC3268">
        <w:rPr>
          <w:rFonts w:ascii="Times New Roman" w:eastAsia="Times New Roman" w:hAnsi="Times New Roman" w:cs="Times New Roman"/>
          <w:sz w:val="24"/>
          <w:szCs w:val="24"/>
          <w:lang w:eastAsia="ru-RU"/>
        </w:rPr>
        <w:t xml:space="preserve">,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w:t>
      </w:r>
      <w:proofErr w:type="gramStart"/>
      <w:r w:rsidRPr="00FC3268">
        <w:rPr>
          <w:rFonts w:ascii="Times New Roman" w:eastAsia="Times New Roman" w:hAnsi="Times New Roman" w:cs="Times New Roman"/>
          <w:sz w:val="24"/>
          <w:szCs w:val="24"/>
          <w:lang w:eastAsia="ru-RU"/>
        </w:rPr>
        <w:t>служебного  контракта</w:t>
      </w:r>
      <w:proofErr w:type="gramEnd"/>
      <w:r w:rsidRPr="00FC3268">
        <w:rPr>
          <w:rFonts w:ascii="Times New Roman" w:eastAsia="Times New Roman" w:hAnsi="Times New Roman" w:cs="Times New Roman"/>
          <w:sz w:val="24"/>
          <w:szCs w:val="24"/>
          <w:lang w:eastAsia="ru-RU"/>
        </w:rPr>
        <w:t xml:space="preserve">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w:t>
      </w:r>
      <w:proofErr w:type="gramStart"/>
      <w:r w:rsidRPr="00FC3268">
        <w:rPr>
          <w:rFonts w:ascii="Times New Roman" w:eastAsia="Times New Roman" w:hAnsi="Times New Roman" w:cs="Times New Roman"/>
          <w:sz w:val="24"/>
          <w:szCs w:val="24"/>
          <w:lang w:eastAsia="ru-RU"/>
        </w:rPr>
        <w:t>N  79</w:t>
      </w:r>
      <w:proofErr w:type="gramEnd"/>
      <w:r w:rsidRPr="00FC3268">
        <w:rPr>
          <w:rFonts w:ascii="Times New Roman" w:eastAsia="Times New Roman" w:hAnsi="Times New Roman" w:cs="Times New Roman"/>
          <w:sz w:val="24"/>
          <w:szCs w:val="24"/>
          <w:lang w:eastAsia="ru-RU"/>
        </w:rPr>
        <w:t xml:space="preserve">-ФЗ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w:t>
      </w:r>
      <w:proofErr w:type="gramStart"/>
      <w:r w:rsidRPr="00FC3268">
        <w:rPr>
          <w:rFonts w:ascii="Times New Roman" w:eastAsia="Times New Roman" w:hAnsi="Times New Roman" w:cs="Times New Roman"/>
          <w:sz w:val="24"/>
          <w:szCs w:val="24"/>
          <w:lang w:eastAsia="ru-RU"/>
        </w:rPr>
        <w:t xml:space="preserve">   (</w:t>
      </w:r>
      <w:proofErr w:type="gramEnd"/>
      <w:r w:rsidRPr="00FC3268">
        <w:rPr>
          <w:rFonts w:ascii="Times New Roman" w:eastAsia="Times New Roman" w:hAnsi="Times New Roman" w:cs="Times New Roman"/>
          <w:sz w:val="24"/>
          <w:szCs w:val="24"/>
          <w:lang w:eastAsia="ru-RU"/>
        </w:rPr>
        <w:t xml:space="preserve">Собрание   законодательства Российской  Федерации,  2002, </w:t>
      </w:r>
      <w:r w:rsidRPr="00FC3268">
        <w:rPr>
          <w:rFonts w:ascii="Times New Roman" w:eastAsia="Times New Roman" w:hAnsi="Times New Roman" w:cs="Times New Roman"/>
          <w:sz w:val="24"/>
          <w:szCs w:val="24"/>
          <w:lang w:eastAsia="ru-RU"/>
        </w:rPr>
        <w:br/>
        <w:t xml:space="preserve">N 1, ст. 3; 2006, N 27, ст. 2878; 2014, N 14, ст.   </w:t>
      </w:r>
      <w:proofErr w:type="gramStart"/>
      <w:r w:rsidRPr="00FC3268">
        <w:rPr>
          <w:rFonts w:ascii="Times New Roman" w:eastAsia="Times New Roman" w:hAnsi="Times New Roman" w:cs="Times New Roman"/>
          <w:sz w:val="24"/>
          <w:szCs w:val="24"/>
          <w:lang w:eastAsia="ru-RU"/>
        </w:rPr>
        <w:t xml:space="preserve">1547;   </w:t>
      </w:r>
      <w:proofErr w:type="gramEnd"/>
      <w:r w:rsidRPr="00FC3268">
        <w:rPr>
          <w:rFonts w:ascii="Times New Roman" w:eastAsia="Times New Roman" w:hAnsi="Times New Roman" w:cs="Times New Roman"/>
          <w:sz w:val="24"/>
          <w:szCs w:val="24"/>
          <w:lang w:eastAsia="ru-RU"/>
        </w:rPr>
        <w:t>N   26,   ст.  3405</w:t>
      </w:r>
      <w:proofErr w:type="gramStart"/>
      <w:r w:rsidRPr="00FC3268">
        <w:rPr>
          <w:rFonts w:ascii="Times New Roman" w:eastAsia="Times New Roman" w:hAnsi="Times New Roman" w:cs="Times New Roman"/>
          <w:sz w:val="24"/>
          <w:szCs w:val="24"/>
          <w:lang w:eastAsia="ru-RU"/>
        </w:rPr>
        <w:t>)  служебный</w:t>
      </w:r>
      <w:proofErr w:type="gramEnd"/>
      <w:r w:rsidRPr="00FC3268">
        <w:rPr>
          <w:rFonts w:ascii="Times New Roman" w:eastAsia="Times New Roman" w:hAnsi="Times New Roman" w:cs="Times New Roman"/>
          <w:sz w:val="24"/>
          <w:szCs w:val="24"/>
          <w:lang w:eastAsia="ru-RU"/>
        </w:rPr>
        <w:t xml:space="preserve">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разъяснены  юридические</w:t>
      </w:r>
      <w:proofErr w:type="gramEnd"/>
      <w:r w:rsidRPr="00FC3268">
        <w:rPr>
          <w:rFonts w:ascii="Times New Roman" w:eastAsia="Times New Roman" w:hAnsi="Times New Roman" w:cs="Times New Roman"/>
          <w:sz w:val="24"/>
          <w:szCs w:val="24"/>
          <w:lang w:eastAsia="ru-RU"/>
        </w:rPr>
        <w:t xml:space="preserve">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920E7" w:rsidRDefault="00FC3268" w:rsidP="001605AE">
      <w:pPr>
        <w:pStyle w:val="1"/>
        <w:rPr>
          <w:rFonts w:ascii="Times New Roman" w:eastAsia="Calibri" w:hAnsi="Times New Roman" w:cs="Times New Roman"/>
        </w:rPr>
      </w:pPr>
      <w:r w:rsidRPr="00FC3268">
        <w:rPr>
          <w:rFonts w:ascii="Times New Roman" w:eastAsia="Calibri" w:hAnsi="Times New Roman" w:cs="Times New Roman"/>
        </w:rPr>
        <w:br w:type="page"/>
      </w:r>
      <w:bookmarkStart w:id="3" w:name="_Toc331067026"/>
      <w:r w:rsidR="007920E7">
        <w:rPr>
          <w:rFonts w:ascii="Times New Roman" w:eastAsia="Calibri" w:hAnsi="Times New Roman" w:cs="Times New Roman"/>
        </w:rPr>
        <w:t xml:space="preserve">  </w:t>
      </w:r>
    </w:p>
    <w:p w:rsidR="009443D0" w:rsidRDefault="009443D0" w:rsidP="001605AE">
      <w:pPr>
        <w:pStyle w:val="1"/>
        <w:jc w:val="center"/>
        <w:rPr>
          <w:rFonts w:ascii="Times New Roman" w:hAnsi="Times New Roman" w:cs="Times New Roman"/>
          <w:b w:val="0"/>
          <w:bCs w:val="0"/>
          <w:sz w:val="18"/>
          <w:szCs w:val="18"/>
        </w:rPr>
      </w:pPr>
    </w:p>
    <w:p w:rsidR="009443D0" w:rsidRDefault="009443D0" w:rsidP="007920E7">
      <w:pPr>
        <w:pStyle w:val="1"/>
        <w:jc w:val="center"/>
        <w:rPr>
          <w:rFonts w:ascii="Times New Roman" w:hAnsi="Times New Roman" w:cs="Times New Roman"/>
          <w:b w:val="0"/>
          <w:bCs w:val="0"/>
          <w:sz w:val="18"/>
          <w:szCs w:val="18"/>
        </w:rPr>
      </w:pPr>
    </w:p>
    <w:p w:rsidR="009443D0" w:rsidRDefault="009443D0" w:rsidP="007920E7">
      <w:pPr>
        <w:pStyle w:val="1"/>
        <w:jc w:val="center"/>
        <w:rPr>
          <w:rFonts w:ascii="Times New Roman" w:hAnsi="Times New Roman" w:cs="Times New Roman"/>
          <w:b w:val="0"/>
          <w:bCs w:val="0"/>
          <w:sz w:val="18"/>
          <w:szCs w:val="18"/>
        </w:rPr>
      </w:pPr>
    </w:p>
    <w:p w:rsidR="00F512A4" w:rsidRPr="007920E7" w:rsidRDefault="00F512A4" w:rsidP="007920E7">
      <w:pPr>
        <w:pStyle w:val="1"/>
        <w:jc w:val="center"/>
        <w:rPr>
          <w:rFonts w:ascii="Times New Roman" w:hAnsi="Times New Roman" w:cs="Times New Roman"/>
          <w:b w:val="0"/>
          <w:bCs w:val="0"/>
          <w:sz w:val="18"/>
          <w:szCs w:val="18"/>
        </w:rPr>
      </w:pPr>
      <w:r w:rsidRPr="007920E7">
        <w:rPr>
          <w:rFonts w:ascii="Times New Roman" w:hAnsi="Times New Roman" w:cs="Times New Roman"/>
          <w:b w:val="0"/>
          <w:bCs w:val="0"/>
          <w:sz w:val="18"/>
          <w:szCs w:val="18"/>
        </w:rPr>
        <w:t>Должностной регламент</w:t>
      </w:r>
      <w:bookmarkEnd w:id="3"/>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Старшего государственного налогового инспектора</w:t>
      </w:r>
    </w:p>
    <w:p w:rsidR="00F512A4" w:rsidRPr="007920E7" w:rsidRDefault="00F512A4" w:rsidP="007920E7">
      <w:pPr>
        <w:pStyle w:val="ConsPlusNormal0"/>
        <w:ind w:firstLine="709"/>
        <w:jc w:val="center"/>
        <w:rPr>
          <w:rFonts w:ascii="Times New Roman" w:hAnsi="Times New Roman" w:cs="Times New Roman"/>
          <w:b/>
          <w:sz w:val="18"/>
          <w:szCs w:val="18"/>
        </w:rPr>
      </w:pPr>
      <w:r w:rsidRPr="007920E7">
        <w:rPr>
          <w:rFonts w:ascii="Times New Roman" w:hAnsi="Times New Roman" w:cs="Times New Roman"/>
          <w:b/>
          <w:sz w:val="18"/>
          <w:szCs w:val="18"/>
        </w:rPr>
        <w:t>аналитического отдела</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УФНС России по г. Москве)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 Должность федеральной государственной гражданской службы (далее - гражданская служба) старший государственный налоговый инспектор аналитического отдела (далее - отдел) Инспекции Федеральной налоговой службы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Регистрационный номер (код) должности – 11-3-4-095.</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осуществление налогового контроля.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highlight w:val="yellow"/>
        </w:rPr>
      </w:pPr>
      <w:r w:rsidRPr="007920E7">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 гражданской службы.</w:t>
      </w:r>
    </w:p>
    <w:p w:rsidR="00F512A4" w:rsidRPr="007920E7" w:rsidRDefault="00F512A4" w:rsidP="007920E7">
      <w:pPr>
        <w:autoSpaceDE w:val="0"/>
        <w:autoSpaceDN w:val="0"/>
        <w:adjustRightInd w:val="0"/>
        <w:spacing w:after="0" w:line="240" w:lineRule="auto"/>
        <w:ind w:firstLine="709"/>
        <w:jc w:val="both"/>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старшего государственного налогового инспектора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color w:val="FF0000"/>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widowControl w:val="0"/>
        <w:spacing w:after="0" w:line="240" w:lineRule="auto"/>
        <w:ind w:firstLine="709"/>
        <w:jc w:val="both"/>
        <w:rPr>
          <w:rFonts w:ascii="Times New Roman" w:hAnsi="Times New Roman" w:cs="Times New Roman"/>
          <w:spacing w:val="-2"/>
          <w:sz w:val="18"/>
          <w:szCs w:val="18"/>
        </w:rPr>
      </w:pPr>
      <w:r w:rsidRPr="007920E7">
        <w:rPr>
          <w:rFonts w:ascii="Times New Roman" w:hAnsi="Times New Roman" w:cs="Times New Roman"/>
          <w:spacing w:val="-2"/>
          <w:sz w:val="18"/>
          <w:szCs w:val="18"/>
        </w:rPr>
        <w:t>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6.4.1. В сфере законодательства Российской Федерации: Налоговый </w:t>
      </w:r>
      <w:hyperlink r:id="rId28" w:history="1">
        <w:r w:rsidRPr="007920E7">
          <w:rPr>
            <w:rFonts w:ascii="Times New Roman" w:hAnsi="Times New Roman" w:cs="Times New Roman"/>
            <w:sz w:val="18"/>
            <w:szCs w:val="18"/>
          </w:rPr>
          <w:t>кодекс</w:t>
        </w:r>
      </w:hyperlink>
      <w:r w:rsidRPr="007920E7">
        <w:rPr>
          <w:rFonts w:ascii="Times New Roman" w:hAnsi="Times New Roman" w:cs="Times New Roman"/>
          <w:sz w:val="18"/>
          <w:szCs w:val="18"/>
        </w:rPr>
        <w:t xml:space="preserve"> Российской Федерации; Бюджетный </w:t>
      </w:r>
      <w:hyperlink r:id="rId29" w:history="1">
        <w:r w:rsidRPr="007920E7">
          <w:rPr>
            <w:rFonts w:ascii="Times New Roman" w:hAnsi="Times New Roman" w:cs="Times New Roman"/>
            <w:sz w:val="18"/>
            <w:szCs w:val="18"/>
          </w:rPr>
          <w:t>кодекс</w:t>
        </w:r>
      </w:hyperlink>
      <w:r w:rsidRPr="007920E7">
        <w:rPr>
          <w:rFonts w:ascii="Times New Roman" w:hAnsi="Times New Roman" w:cs="Times New Roman"/>
          <w:sz w:val="18"/>
          <w:szCs w:val="18"/>
        </w:rPr>
        <w:t xml:space="preserve"> Российской Федерации; </w:t>
      </w:r>
      <w:hyperlink r:id="rId30"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Российской Федерации от 21 марта 1991 года №943-1 "О налоговых органах Российской Федерации"; Федеральный </w:t>
      </w:r>
      <w:hyperlink r:id="rId31"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6 октября 1999 года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w:t>
      </w:r>
      <w:hyperlink r:id="rId32"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8 августа 2001 года №129-ФЗ "О государственной регистрации юридических лиц и индивидуальных предпринимателей"; Федеральный </w:t>
      </w:r>
      <w:hyperlink r:id="rId33"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6 октября 2003 года №131-ФЗ "Об общих принципах организации местного самоуправления в Российской Федерации"; Федеральный </w:t>
      </w:r>
      <w:hyperlink r:id="rId34"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Российской Федерации от 27 июля 2006 года №152-ФЗ "О персональных данных"; Федеральный </w:t>
      </w:r>
      <w:hyperlink r:id="rId35"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29 ноября 2007 года №282-ФЗ "Об официальном статистическом учете и системе государственной статистики в Российской Федерации"; Федеральный </w:t>
      </w:r>
      <w:hyperlink r:id="rId36"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9 февраля 2009 года №8-ФЗ "Об обеспечении доступа к информации о деятельности государственных органов и органов местного самоуправления"; Федеральный </w:t>
      </w:r>
      <w:hyperlink r:id="rId37"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27 июля 2010 года №210-ФЗ "Об организации предоставления государственных и муниципальных услуг"; Федеральный </w:t>
      </w:r>
      <w:hyperlink r:id="rId38"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Российской Федерации от 6 апреля 2011 года №63-ФЗ "Об электронной подписи"; Федеральный </w:t>
      </w:r>
      <w:hyperlink r:id="rId39" w:history="1">
        <w:r w:rsidRPr="007920E7">
          <w:rPr>
            <w:rFonts w:ascii="Times New Roman" w:hAnsi="Times New Roman" w:cs="Times New Roman"/>
            <w:sz w:val="18"/>
            <w:szCs w:val="18"/>
          </w:rPr>
          <w:t>закон</w:t>
        </w:r>
      </w:hyperlink>
      <w:r w:rsidRPr="007920E7">
        <w:rPr>
          <w:rFonts w:ascii="Times New Roman" w:hAnsi="Times New Roman" w:cs="Times New Roman"/>
          <w:sz w:val="18"/>
          <w:szCs w:val="18"/>
        </w:rPr>
        <w:t xml:space="preserve"> от 28 декабря 2013 года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40" w:history="1">
        <w:r w:rsidRPr="007920E7">
          <w:rPr>
            <w:rFonts w:ascii="Times New Roman" w:hAnsi="Times New Roman" w:cs="Times New Roman"/>
            <w:sz w:val="18"/>
            <w:szCs w:val="18"/>
          </w:rPr>
          <w:t>Указ</w:t>
        </w:r>
      </w:hyperlink>
      <w:r w:rsidRPr="007920E7">
        <w:rPr>
          <w:rFonts w:ascii="Times New Roman" w:hAnsi="Times New Roman" w:cs="Times New Roman"/>
          <w:sz w:val="18"/>
          <w:szCs w:val="18"/>
        </w:rPr>
        <w:t xml:space="preserve"> Президента Российской Федерации от 7 мая 2012 года №601 "Об основных направлениях совершенствования системы государственного управления"; </w:t>
      </w:r>
      <w:hyperlink r:id="rId41" w:history="1">
        <w:r w:rsidRPr="007920E7">
          <w:rPr>
            <w:rFonts w:ascii="Times New Roman" w:hAnsi="Times New Roman" w:cs="Times New Roman"/>
            <w:sz w:val="18"/>
            <w:szCs w:val="18"/>
          </w:rPr>
          <w:t>Указ</w:t>
        </w:r>
      </w:hyperlink>
      <w:r w:rsidRPr="007920E7">
        <w:rPr>
          <w:rFonts w:ascii="Times New Roman" w:hAnsi="Times New Roman" w:cs="Times New Roman"/>
          <w:sz w:val="18"/>
          <w:szCs w:val="18"/>
        </w:rPr>
        <w:t xml:space="preserve"> Президента Российской Федерации от 11 августа 2016 года №403 "Об Основных направлениях развития государственной гражданской службы Российской Федерации на 2016 - 2018 годы"; </w:t>
      </w:r>
      <w:hyperlink r:id="rId42"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30 сентября 2004 года №506 "Об утверждении Положения о Федеральной налоговой службе";. </w:t>
      </w:r>
      <w:hyperlink r:id="rId43" w:history="1">
        <w:r w:rsidRPr="007920E7">
          <w:rPr>
            <w:rFonts w:ascii="Times New Roman" w:hAnsi="Times New Roman" w:cs="Times New Roman"/>
            <w:sz w:val="18"/>
            <w:szCs w:val="18"/>
          </w:rPr>
          <w:t>приказ</w:t>
        </w:r>
      </w:hyperlink>
      <w:r w:rsidRPr="007920E7">
        <w:rPr>
          <w:rFonts w:ascii="Times New Roman" w:hAnsi="Times New Roman" w:cs="Times New Roman"/>
          <w:sz w:val="18"/>
          <w:szCs w:val="18"/>
        </w:rPr>
        <w:t xml:space="preserve"> Минфина России от 2 июля 2012 года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01 июля 2013</w:t>
      </w:r>
      <w:r w:rsidRPr="007920E7">
        <w:rPr>
          <w:rFonts w:ascii="Times New Roman" w:hAnsi="Times New Roman" w:cs="Times New Roman"/>
          <w:sz w:val="18"/>
          <w:szCs w:val="18"/>
          <w:lang w:bidi="en-US"/>
        </w:rPr>
        <w:t> </w:t>
      </w:r>
      <w:r w:rsidRPr="007920E7">
        <w:rPr>
          <w:rFonts w:ascii="Times New Roman" w:hAnsi="Times New Roman" w:cs="Times New Roman"/>
          <w:sz w:val="18"/>
          <w:szCs w:val="18"/>
        </w:rPr>
        <w:t xml:space="preserve">года №65н “Об утверждении Указаний о порядке применения бюджетной классификации Российской Федерации”; </w:t>
      </w:r>
      <w:hyperlink r:id="rId44"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12 августа 2004 года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hyperlink r:id="rId45"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29 декабря 2007 года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 </w:t>
      </w:r>
      <w:hyperlink r:id="rId46"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25 декабря 2009 года №1088 "О государственной автоматизированной системе "Управление"; </w:t>
      </w:r>
      <w:hyperlink r:id="rId47"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26 мая 2010 года №367 "О Единой межведомственной информационно-статистический системе"; </w:t>
      </w:r>
      <w:hyperlink r:id="rId48"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25 августа 2012 года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w:t>
      </w:r>
      <w:hyperlink r:id="rId49"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12 декабря 2012 года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hyperlink r:id="rId50" w:history="1">
        <w:r w:rsidRPr="007920E7">
          <w:rPr>
            <w:rFonts w:ascii="Times New Roman" w:hAnsi="Times New Roman" w:cs="Times New Roman"/>
            <w:sz w:val="18"/>
            <w:szCs w:val="18"/>
          </w:rPr>
          <w:t>постановление</w:t>
        </w:r>
      </w:hyperlink>
      <w:r w:rsidRPr="007920E7">
        <w:rPr>
          <w:rFonts w:ascii="Times New Roman" w:hAnsi="Times New Roman" w:cs="Times New Roman"/>
          <w:sz w:val="18"/>
          <w:szCs w:val="18"/>
        </w:rPr>
        <w:t xml:space="preserve"> Правительства Российской Федерации от 17 декабря 2012 года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Совета Евразийской Экономической Комиссии, а также о внесении изменений в некоторые акты Правительства Российской Федерации"; </w:t>
      </w:r>
      <w:hyperlink r:id="rId51" w:history="1">
        <w:r w:rsidRPr="007920E7">
          <w:rPr>
            <w:rFonts w:ascii="Times New Roman" w:hAnsi="Times New Roman" w:cs="Times New Roman"/>
            <w:sz w:val="18"/>
            <w:szCs w:val="18"/>
          </w:rPr>
          <w:t>распоряжение</w:t>
        </w:r>
      </w:hyperlink>
      <w:r w:rsidRPr="007920E7">
        <w:rPr>
          <w:rFonts w:ascii="Times New Roman" w:hAnsi="Times New Roman" w:cs="Times New Roman"/>
          <w:sz w:val="18"/>
          <w:szCs w:val="18"/>
        </w:rPr>
        <w:t xml:space="preserve"> Правительства Российской Федерации от 6 мая 2008 года №671-р "Об утверждении Федерального плана статистических работ"; </w:t>
      </w:r>
      <w:hyperlink r:id="rId52" w:history="1">
        <w:r w:rsidRPr="007920E7">
          <w:rPr>
            <w:rFonts w:ascii="Times New Roman" w:hAnsi="Times New Roman" w:cs="Times New Roman"/>
            <w:sz w:val="18"/>
            <w:szCs w:val="18"/>
          </w:rPr>
          <w:t>приказ</w:t>
        </w:r>
      </w:hyperlink>
      <w:r w:rsidRPr="007920E7">
        <w:rPr>
          <w:rFonts w:ascii="Times New Roman" w:hAnsi="Times New Roman" w:cs="Times New Roman"/>
          <w:sz w:val="18"/>
          <w:szCs w:val="18"/>
        </w:rPr>
        <w:t xml:space="preserve"> Минфина России №65н, ФНС Российской Федерации №ММ-3-1/295@ от 30 июня 2008 года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года №410".</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экономики, финансов и кредита, бухгалтерского и налогового учета;</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налогообложения;</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основы финансовых и кредитных отношений;</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формирования бюджетной системы Российской Федерации;</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формирования налоговой системы Российской Федерации;</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принципы налогового администрирования;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принципы формирования статистической налоговой отчетности;</w:t>
      </w:r>
    </w:p>
    <w:p w:rsidR="00F512A4" w:rsidRPr="007920E7" w:rsidRDefault="00F512A4" w:rsidP="007920E7">
      <w:pPr>
        <w:autoSpaceDE w:val="0"/>
        <w:autoSpaceDN w:val="0"/>
        <w:adjustRightInd w:val="0"/>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 порядок применения бюджетной классификации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понятие нормы права, нормативного правового акта, правоотношений и их признаки;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 Наличие базовых умений: </w:t>
      </w:r>
    </w:p>
    <w:p w:rsidR="00F512A4" w:rsidRPr="007920E7" w:rsidRDefault="00F512A4" w:rsidP="007920E7">
      <w:pPr>
        <w:pStyle w:val="af2"/>
        <w:widowControl w:val="0"/>
        <w:tabs>
          <w:tab w:val="left" w:pos="0"/>
        </w:tabs>
        <w:spacing w:after="0" w:line="240" w:lineRule="auto"/>
        <w:ind w:left="0" w:firstLine="709"/>
        <w:rPr>
          <w:rFonts w:ascii="Times New Roman" w:hAnsi="Times New Roman"/>
          <w:color w:val="000000"/>
          <w:sz w:val="18"/>
          <w:szCs w:val="18"/>
        </w:rPr>
      </w:pPr>
      <w:r w:rsidRPr="007920E7">
        <w:rPr>
          <w:rFonts w:ascii="Times New Roman" w:hAnsi="Times New Roman"/>
          <w:color w:val="000000"/>
          <w:sz w:val="18"/>
          <w:szCs w:val="18"/>
        </w:rPr>
        <w:t>- умение мыслить системно;</w:t>
      </w:r>
    </w:p>
    <w:p w:rsidR="00F512A4" w:rsidRPr="007920E7" w:rsidRDefault="00F512A4" w:rsidP="007920E7">
      <w:pPr>
        <w:pStyle w:val="af2"/>
        <w:widowControl w:val="0"/>
        <w:tabs>
          <w:tab w:val="left" w:pos="0"/>
        </w:tabs>
        <w:spacing w:after="0" w:line="240" w:lineRule="auto"/>
        <w:ind w:left="0" w:firstLine="709"/>
        <w:rPr>
          <w:rFonts w:ascii="Times New Roman" w:hAnsi="Times New Roman"/>
          <w:color w:val="000000"/>
          <w:sz w:val="18"/>
          <w:szCs w:val="18"/>
        </w:rPr>
      </w:pPr>
      <w:r w:rsidRPr="007920E7">
        <w:rPr>
          <w:rFonts w:ascii="Times New Roman" w:hAnsi="Times New Roman"/>
          <w:color w:val="000000"/>
          <w:sz w:val="18"/>
          <w:szCs w:val="18"/>
        </w:rPr>
        <w:t>- умение планировать, рационально использовать служебное время и достигать результата;</w:t>
      </w:r>
    </w:p>
    <w:p w:rsidR="00F512A4" w:rsidRPr="007920E7" w:rsidRDefault="00F512A4" w:rsidP="007920E7">
      <w:pPr>
        <w:pStyle w:val="af2"/>
        <w:widowControl w:val="0"/>
        <w:tabs>
          <w:tab w:val="left" w:pos="0"/>
        </w:tabs>
        <w:spacing w:after="0" w:line="240" w:lineRule="auto"/>
        <w:ind w:left="0" w:firstLine="709"/>
        <w:rPr>
          <w:rFonts w:ascii="Times New Roman" w:hAnsi="Times New Roman"/>
          <w:color w:val="000000"/>
          <w:sz w:val="18"/>
          <w:szCs w:val="18"/>
        </w:rPr>
      </w:pPr>
      <w:r w:rsidRPr="007920E7">
        <w:rPr>
          <w:rFonts w:ascii="Times New Roman" w:hAnsi="Times New Roman"/>
          <w:color w:val="000000"/>
          <w:sz w:val="18"/>
          <w:szCs w:val="18"/>
        </w:rPr>
        <w:t>- коммуникативные умения.</w:t>
      </w:r>
    </w:p>
    <w:p w:rsidR="00F512A4" w:rsidRPr="007920E7" w:rsidRDefault="00F512A4" w:rsidP="007920E7">
      <w:pPr>
        <w:pStyle w:val="af0"/>
        <w:tabs>
          <w:tab w:val="left" w:pos="0"/>
        </w:tabs>
        <w:ind w:firstLine="709"/>
        <w:jc w:val="both"/>
        <w:rPr>
          <w:i/>
          <w:sz w:val="18"/>
          <w:szCs w:val="18"/>
        </w:rPr>
      </w:pPr>
      <w:r w:rsidRPr="007920E7">
        <w:rPr>
          <w:sz w:val="18"/>
          <w:szCs w:val="18"/>
        </w:rPr>
        <w:t>6.7. Наличие профессиональных умений</w:t>
      </w:r>
      <w:r w:rsidRPr="007920E7">
        <w:rPr>
          <w:i/>
          <w:sz w:val="18"/>
          <w:szCs w:val="18"/>
        </w:rPr>
        <w:t xml:space="preserve">: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практика применения законодательства Российской Федерации о налогах и сборах;</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работа с информационными ресурсами;</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практика применения законодательства Российской Федерации о налогах и сборах;</w:t>
      </w:r>
    </w:p>
    <w:p w:rsidR="00F512A4" w:rsidRPr="007920E7" w:rsidRDefault="00F512A4" w:rsidP="007920E7">
      <w:pPr>
        <w:pStyle w:val="af0"/>
        <w:tabs>
          <w:tab w:val="left" w:pos="0"/>
        </w:tabs>
        <w:ind w:firstLine="709"/>
        <w:jc w:val="both"/>
        <w:rPr>
          <w:color w:val="000000"/>
          <w:sz w:val="18"/>
          <w:szCs w:val="18"/>
        </w:rPr>
      </w:pPr>
      <w:r w:rsidRPr="007920E7">
        <w:rPr>
          <w:color w:val="000000"/>
          <w:sz w:val="18"/>
          <w:szCs w:val="18"/>
        </w:rPr>
        <w:t>6.8. Наличие функциональных умений:</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подготовка аналитических, информационных и других материалов;</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предоставление информации, разъяснений и сведений.</w:t>
      </w:r>
    </w:p>
    <w:p w:rsidR="00F512A4" w:rsidRPr="007920E7" w:rsidRDefault="00F512A4" w:rsidP="007920E7">
      <w:pPr>
        <w:widowControl w:val="0"/>
        <w:tabs>
          <w:tab w:val="left" w:pos="851"/>
        </w:tabs>
        <w:spacing w:after="0" w:line="240" w:lineRule="auto"/>
        <w:ind w:firstLine="709"/>
        <w:jc w:val="both"/>
        <w:rPr>
          <w:rFonts w:ascii="Times New Roman" w:hAnsi="Times New Roman" w:cs="Times New Roman"/>
          <w:sz w:val="18"/>
          <w:szCs w:val="18"/>
        </w:rPr>
      </w:pPr>
    </w:p>
    <w:p w:rsidR="00F512A4"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7920E7" w:rsidRPr="007920E7" w:rsidRDefault="007920E7"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3"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54"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55"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56"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аналитический отдел, старший государственный налоговый инспектор обязан:</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 xml:space="preserve">Осуществлять формирование и утверждение статистической отчетности о налоговой базе, контрольной работе и прочей отчетности; </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 xml:space="preserve">Осуществлять контроль за достоверностью показателей статической отчетности и предоставления указанной отчетности в установленные сроки. </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Проводить анализ изменения налоговой базы и поступления доходов, администрируемых ФНС, в бюджетную систему РФ;</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Обобщать материалы по вопросам налогового администрирования, осуществлять подготовку аналитических записок и оперативной информации для представления руководству инспекции;</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Проводить мониторинг и прогнозирование поступлений налогов и сборов;</w:t>
      </w:r>
    </w:p>
    <w:p w:rsidR="00F512A4" w:rsidRPr="007920E7" w:rsidRDefault="00F512A4" w:rsidP="007920E7">
      <w:pPr>
        <w:pStyle w:val="aa"/>
        <w:tabs>
          <w:tab w:val="left" w:pos="426"/>
        </w:tabs>
        <w:ind w:firstLine="709"/>
        <w:rPr>
          <w:sz w:val="18"/>
          <w:szCs w:val="18"/>
        </w:rPr>
      </w:pPr>
      <w:r w:rsidRPr="007920E7">
        <w:rPr>
          <w:sz w:val="18"/>
          <w:szCs w:val="18"/>
        </w:rPr>
        <w:t>-     Подготавливать ответы и информации по запросам Управления ФНС России по г. Москве и других организаций;</w:t>
      </w:r>
    </w:p>
    <w:p w:rsidR="00F512A4" w:rsidRPr="007920E7" w:rsidRDefault="00F512A4" w:rsidP="007920E7">
      <w:pPr>
        <w:pStyle w:val="aa"/>
        <w:numPr>
          <w:ilvl w:val="0"/>
          <w:numId w:val="29"/>
        </w:numPr>
        <w:tabs>
          <w:tab w:val="left" w:pos="426"/>
        </w:tabs>
        <w:ind w:left="0" w:firstLine="709"/>
        <w:rPr>
          <w:sz w:val="18"/>
          <w:szCs w:val="18"/>
        </w:rPr>
      </w:pPr>
      <w:r w:rsidRPr="007920E7">
        <w:rPr>
          <w:sz w:val="18"/>
          <w:szCs w:val="18"/>
        </w:rPr>
        <w:t>Осуществлять расчет показателей оценки эффективности деятельности территориальных налоговых органов, в соответствии с утвержденными методиками;</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самостоятельно оперативный контроль в части выполнения должностных функций;</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Постоянно повышать свой профессиональный уровень;</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Соблюдение требований нормативных документов в области охраны труда;</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установленные правила внутреннего трудового распорядка Инспекции;</w:t>
      </w:r>
    </w:p>
    <w:p w:rsidR="00F512A4" w:rsidRPr="007920E7" w:rsidRDefault="00F512A4" w:rsidP="007920E7">
      <w:pPr>
        <w:numPr>
          <w:ilvl w:val="0"/>
          <w:numId w:val="29"/>
        </w:numPr>
        <w:tabs>
          <w:tab w:val="left" w:pos="426"/>
        </w:tabs>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сохранность служебного удостоверения.</w:t>
      </w:r>
    </w:p>
    <w:p w:rsidR="00F512A4" w:rsidRPr="007920E7" w:rsidRDefault="00F512A4" w:rsidP="007920E7">
      <w:pPr>
        <w:pStyle w:val="aa"/>
        <w:ind w:firstLine="709"/>
        <w:rPr>
          <w:sz w:val="18"/>
          <w:szCs w:val="18"/>
        </w:rPr>
      </w:pPr>
      <w:r w:rsidRPr="007920E7">
        <w:rPr>
          <w:sz w:val="18"/>
          <w:szCs w:val="18"/>
        </w:rPr>
        <w:t>В необходимых случаях выполняет отдельные поручения начальника отдела и заместителя начальника отдела в рамках функций, утвержденных положением об Отделе.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старший государственный налоговый инспектор имеет право на: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защиту сведений о гражданском служащем;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профессиональное развитие в порядке, установленном Федеральным законом и другими федеральными законами;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членство в профессиональном союзе;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защиту своих прав и законных интересов на гражданской службе, включая обжалование в суде их нарушения;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государственное пенсионное обеспечение в соответствии с федеральным законом;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аналитическом отделе утвержденным начальником Инспекции</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i/>
          <w:color w:val="FF0000"/>
          <w:sz w:val="18"/>
          <w:szCs w:val="18"/>
        </w:rPr>
      </w:pPr>
      <w:r w:rsidRPr="007920E7">
        <w:rPr>
          <w:rFonts w:ascii="Times New Roman" w:hAnsi="Times New Roman" w:cs="Times New Roman"/>
          <w:sz w:val="18"/>
          <w:szCs w:val="18"/>
        </w:rPr>
        <w:t>12. При исполнении служебных обязанностей старший государственный налоговый инспектор вправе самостоятельно принимать решения по вопросам, определенным должностным регламентом.</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F512A4" w:rsidRPr="007920E7" w:rsidRDefault="00F512A4" w:rsidP="007920E7">
      <w:pPr>
        <w:pStyle w:val="af2"/>
        <w:widowControl w:val="0"/>
        <w:numPr>
          <w:ilvl w:val="0"/>
          <w:numId w:val="30"/>
        </w:numPr>
        <w:spacing w:after="0" w:line="240" w:lineRule="auto"/>
        <w:ind w:left="0" w:firstLine="709"/>
        <w:jc w:val="both"/>
        <w:rPr>
          <w:rFonts w:ascii="Times New Roman" w:hAnsi="Times New Roman"/>
          <w:color w:val="000000"/>
          <w:sz w:val="18"/>
          <w:szCs w:val="18"/>
        </w:rPr>
      </w:pPr>
      <w:r w:rsidRPr="007920E7">
        <w:rPr>
          <w:rFonts w:ascii="Times New Roman" w:hAnsi="Times New Roman"/>
          <w:color w:val="000000"/>
          <w:sz w:val="18"/>
          <w:szCs w:val="18"/>
        </w:rPr>
        <w:t>обеспечения соблюдения налоговой и иной охраняемой законом тайны в соответствии с федеральными законами и иными нормативными актами;</w:t>
      </w:r>
    </w:p>
    <w:p w:rsidR="00F512A4" w:rsidRPr="007920E7" w:rsidRDefault="00F512A4" w:rsidP="007920E7">
      <w:pPr>
        <w:pStyle w:val="af2"/>
        <w:widowControl w:val="0"/>
        <w:numPr>
          <w:ilvl w:val="0"/>
          <w:numId w:val="30"/>
        </w:numPr>
        <w:spacing w:after="0" w:line="240" w:lineRule="auto"/>
        <w:ind w:left="0" w:firstLine="709"/>
        <w:jc w:val="both"/>
        <w:rPr>
          <w:rFonts w:ascii="Times New Roman" w:hAnsi="Times New Roman"/>
          <w:b/>
          <w:sz w:val="18"/>
          <w:szCs w:val="18"/>
        </w:rPr>
      </w:pPr>
      <w:r w:rsidRPr="007920E7">
        <w:rPr>
          <w:rFonts w:ascii="Times New Roman" w:hAnsi="Times New Roman"/>
          <w:color w:val="000000"/>
          <w:sz w:val="18"/>
          <w:szCs w:val="18"/>
        </w:rPr>
        <w:t xml:space="preserve">иным вопросам, относящимся к компетенции </w:t>
      </w:r>
      <w:r w:rsidRPr="007920E7">
        <w:rPr>
          <w:rFonts w:ascii="Times New Roman" w:hAnsi="Times New Roman"/>
          <w:sz w:val="18"/>
          <w:szCs w:val="18"/>
        </w:rPr>
        <w:t xml:space="preserve">государственного налогового инспектора.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и иных решений по вопросам, входящим в компетенцию отдела в рамках применения законодательства о государственной гражданской службе.</w:t>
      </w:r>
    </w:p>
    <w:p w:rsidR="00F512A4" w:rsidRPr="007920E7" w:rsidRDefault="00F512A4" w:rsidP="007920E7">
      <w:pPr>
        <w:pStyle w:val="ConsPlusNormal0"/>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 </w:t>
      </w:r>
    </w:p>
    <w:p w:rsidR="00F512A4" w:rsidRPr="007920E7" w:rsidRDefault="00F512A4" w:rsidP="007920E7">
      <w:pPr>
        <w:widowControl w:val="0"/>
        <w:numPr>
          <w:ilvl w:val="0"/>
          <w:numId w:val="3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инспекции и отделе;</w:t>
      </w:r>
    </w:p>
    <w:p w:rsidR="00F512A4" w:rsidRPr="007920E7" w:rsidRDefault="00F512A4" w:rsidP="007920E7">
      <w:pPr>
        <w:widowControl w:val="0"/>
        <w:numPr>
          <w:ilvl w:val="0"/>
          <w:numId w:val="3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widowControl w:val="0"/>
        <w:numPr>
          <w:ilvl w:val="0"/>
          <w:numId w:val="3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руководства инспекции.</w:t>
      </w: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 проектов управленческих и иных решений, порядок 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старшего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7"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58"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outlineLvl w:val="1"/>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 информационное и техническое обеспечение (принимает участие в обеспечении) оказания видов государственных услуг в соответствии с административным 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outlineLvl w:val="1"/>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старшего государственного налогового инспектора</w:t>
      </w:r>
      <w:r w:rsidRPr="007920E7">
        <w:rPr>
          <w:rFonts w:ascii="Times New Roman" w:hAnsi="Times New Roman" w:cs="Times New Roman"/>
          <w:i/>
          <w:sz w:val="18"/>
          <w:szCs w:val="18"/>
        </w:rPr>
        <w:t xml:space="preserve"> </w:t>
      </w:r>
      <w:r w:rsidRPr="007920E7">
        <w:rPr>
          <w:rFonts w:ascii="Times New Roman" w:hAnsi="Times New Roman" w:cs="Times New Roman"/>
          <w:sz w:val="18"/>
          <w:szCs w:val="18"/>
        </w:rPr>
        <w:t>оценивается по следующим показателям: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C3268" w:rsidRPr="007920E7" w:rsidRDefault="00FC3268" w:rsidP="007920E7">
      <w:pPr>
        <w:spacing w:after="0" w:line="240" w:lineRule="auto"/>
        <w:ind w:firstLine="709"/>
        <w:rPr>
          <w:rFonts w:ascii="Times New Roman" w:eastAsia="Times New Roman" w:hAnsi="Times New Roman" w:cs="Times New Roman"/>
          <w:bCs/>
          <w:kern w:val="32"/>
          <w:sz w:val="18"/>
          <w:szCs w:val="18"/>
          <w:lang w:eastAsia="ru-RU"/>
        </w:rPr>
      </w:pPr>
    </w:p>
    <w:p w:rsidR="00F512A4" w:rsidRPr="007920E7" w:rsidRDefault="00F512A4" w:rsidP="007920E7">
      <w:pPr>
        <w:pStyle w:val="ConsPlusNormal0"/>
        <w:ind w:firstLine="709"/>
        <w:jc w:val="both"/>
        <w:rPr>
          <w:rFonts w:ascii="Times New Roman" w:hAnsi="Times New Roman" w:cs="Times New Roman"/>
          <w:sz w:val="18"/>
          <w:szCs w:val="18"/>
        </w:rPr>
      </w:pPr>
    </w:p>
    <w:p w:rsidR="007920E7" w:rsidRDefault="007920E7" w:rsidP="007920E7">
      <w:pPr>
        <w:pStyle w:val="1"/>
        <w:ind w:firstLine="709"/>
        <w:jc w:val="center"/>
        <w:rPr>
          <w:rFonts w:ascii="Times New Roman" w:hAnsi="Times New Roman" w:cs="Times New Roman"/>
          <w:b w:val="0"/>
          <w:sz w:val="18"/>
          <w:szCs w:val="18"/>
        </w:rPr>
      </w:pPr>
    </w:p>
    <w:p w:rsidR="00F512A4" w:rsidRPr="007920E7" w:rsidRDefault="00F512A4" w:rsidP="007920E7">
      <w:pPr>
        <w:pStyle w:val="1"/>
        <w:ind w:firstLine="709"/>
        <w:jc w:val="center"/>
        <w:rPr>
          <w:rFonts w:ascii="Times New Roman" w:hAnsi="Times New Roman" w:cs="Times New Roman"/>
          <w:sz w:val="18"/>
          <w:szCs w:val="18"/>
        </w:rPr>
      </w:pPr>
      <w:r w:rsidRPr="007920E7">
        <w:rPr>
          <w:rFonts w:ascii="Times New Roman" w:hAnsi="Times New Roman" w:cs="Times New Roman"/>
          <w:sz w:val="18"/>
          <w:szCs w:val="18"/>
        </w:rPr>
        <w:t>Должностной регламент</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i/>
          <w:sz w:val="18"/>
          <w:szCs w:val="18"/>
        </w:rPr>
      </w:pPr>
      <w:r w:rsidRPr="007920E7">
        <w:rPr>
          <w:rFonts w:ascii="Times New Roman" w:hAnsi="Times New Roman" w:cs="Times New Roman"/>
          <w:b/>
          <w:sz w:val="18"/>
          <w:szCs w:val="18"/>
        </w:rPr>
        <w:t>главного государственного налогового инспектора отдела выездных проверок № 1</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u w:val="single"/>
        </w:rPr>
      </w:pPr>
      <w:r w:rsidRPr="007920E7">
        <w:rPr>
          <w:rFonts w:ascii="Times New Roman" w:hAnsi="Times New Roman" w:cs="Times New Roman"/>
          <w:b/>
          <w:sz w:val="18"/>
          <w:szCs w:val="18"/>
          <w:u w:val="single"/>
        </w:rPr>
        <w:t>Инспекции Федеральной налоговой службы № 10 по г. Москве</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sz w:val="18"/>
          <w:szCs w:val="18"/>
        </w:rPr>
        <w:t>(наименование должности, структурного подразделения ИФНС России № 10 по г. Москве)</w:t>
      </w:r>
    </w:p>
    <w:p w:rsidR="00F512A4" w:rsidRPr="007920E7" w:rsidRDefault="00F512A4" w:rsidP="007920E7">
      <w:pPr>
        <w:autoSpaceDE w:val="0"/>
        <w:autoSpaceDN w:val="0"/>
        <w:adjustRightInd w:val="0"/>
        <w:spacing w:after="0" w:line="240" w:lineRule="auto"/>
        <w:ind w:firstLine="709"/>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2"/>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 1 (далее - отдел) Инспекции Федеральной налоговой службы № 10 по г. Москве (далее – главный государственный налоговый инспектор отдела) относится к ведущей группе должностей гражданской службы категории "специалисты".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 Для замещения должности главного государственного налогового инспектора отдела устанавливаются следующие требования.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Cs/>
          <w:sz w:val="18"/>
          <w:szCs w:val="18"/>
        </w:rPr>
      </w:pPr>
      <w:r w:rsidRPr="007920E7">
        <w:rPr>
          <w:rFonts w:ascii="Times New Roman" w:hAnsi="Times New Roman" w:cs="Times New Roman"/>
          <w:sz w:val="18"/>
          <w:szCs w:val="18"/>
        </w:rPr>
        <w:t xml:space="preserve">6.2. </w:t>
      </w:r>
      <w:r w:rsidRPr="007920E7">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Бюджетный кодекс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от 06 октября 2003 г. N 131-ФЗ "Об общих принципах организации местного самоуправления в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27 июля 2006 г. N 152-ФЗ "О персональных данных";</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F512A4" w:rsidRPr="007920E7" w:rsidRDefault="00F512A4" w:rsidP="007920E7">
      <w:pPr>
        <w:numPr>
          <w:ilvl w:val="0"/>
          <w:numId w:val="9"/>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512A4" w:rsidRPr="007920E7" w:rsidRDefault="00F512A4"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F512A4" w:rsidRPr="007920E7" w:rsidRDefault="00601DD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59"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512A4" w:rsidRPr="007920E7" w:rsidRDefault="00601DD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60"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601DDE" w:rsidP="007920E7">
      <w:pPr>
        <w:numPr>
          <w:ilvl w:val="0"/>
          <w:numId w:val="9"/>
        </w:numPr>
        <w:autoSpaceDE w:val="0"/>
        <w:autoSpaceDN w:val="0"/>
        <w:adjustRightInd w:val="0"/>
        <w:spacing w:after="0" w:line="240" w:lineRule="auto"/>
        <w:ind w:left="0" w:firstLine="709"/>
        <w:jc w:val="both"/>
        <w:rPr>
          <w:rFonts w:ascii="Times New Roman" w:hAnsi="Times New Roman" w:cs="Times New Roman"/>
          <w:sz w:val="18"/>
          <w:szCs w:val="18"/>
        </w:rPr>
      </w:pPr>
      <w:hyperlink r:id="rId61" w:history="1">
        <w:r w:rsidR="00F512A4" w:rsidRPr="007920E7">
          <w:rPr>
            <w:rFonts w:ascii="Times New Roman" w:hAnsi="Times New Roman" w:cs="Times New Roman"/>
            <w:sz w:val="18"/>
            <w:szCs w:val="18"/>
          </w:rPr>
          <w:t>приказ</w:t>
        </w:r>
      </w:hyperlink>
      <w:r w:rsidR="00F512A4" w:rsidRPr="007920E7">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F512A4" w:rsidRPr="007920E7" w:rsidRDefault="00F512A4" w:rsidP="007920E7">
      <w:pPr>
        <w:widowControl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экономики, финансов и кредита, бухгалтерского и налогового учета;</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налогообложения;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положения о налоговом контроле;</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бюджетной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формирования налоговой системы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мероприятий налогового контроля;</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налогового администрирования;</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 налогоплательщиков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F512A4" w:rsidRPr="007920E7" w:rsidRDefault="00F512A4" w:rsidP="007920E7">
      <w:pPr>
        <w:numPr>
          <w:ilvl w:val="0"/>
          <w:numId w:val="11"/>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сроки проведения выездных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требования к составлению акта выездной проверки;</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основы финансовых отношений и кредитных отношений;</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судебно-арбитражная практика в части выездных проверок;</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схемы ухода от налогов;</w:t>
      </w:r>
    </w:p>
    <w:p w:rsidR="00F512A4" w:rsidRPr="007920E7" w:rsidRDefault="00F512A4" w:rsidP="007920E7">
      <w:pPr>
        <w:numPr>
          <w:ilvl w:val="0"/>
          <w:numId w:val="11"/>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определения налогооблагаемой базы;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 Наличие функциональных знаний: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принципы, методы, технологии и механизмы осуществления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назначение и технологии организации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процедура организации проверки: порядок, этапы, инструменты проведения;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ограничения при проведении проверочных процедур;</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меры, принимаемые по результатам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основания проведения и особенности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права и обязанности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 особенности проведения выездной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свидетеля для дачи показаний, в рамках проведения выездной налоговой проверки, иных мероприятий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проведения экспертизы;</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оформление результатов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рассмотрения дел о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w:t>
      </w:r>
      <w:proofErr w:type="gramStart"/>
      <w:r w:rsidRPr="007920E7">
        <w:rPr>
          <w:rFonts w:ascii="Times New Roman" w:hAnsi="Times New Roman" w:cs="Times New Roman"/>
          <w:sz w:val="18"/>
          <w:szCs w:val="18"/>
        </w:rPr>
        <w:t>в апелляционном прядке</w:t>
      </w:r>
      <w:proofErr w:type="gramEnd"/>
      <w:r w:rsidRPr="007920E7">
        <w:rPr>
          <w:rFonts w:ascii="Times New Roman" w:hAnsi="Times New Roman" w:cs="Times New Roman"/>
          <w:sz w:val="18"/>
          <w:szCs w:val="18"/>
        </w:rPr>
        <w:t>;</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виды налоговых правонарушений и ответственность за их совершение;</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Налоговый кодекс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расчетно-экономическая деятельность в сфере налогов и сборов; </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составление акта по результатам проведения выездной налоговой проверки;</w:t>
      </w:r>
    </w:p>
    <w:p w:rsidR="00F512A4" w:rsidRPr="007920E7" w:rsidRDefault="00F512A4" w:rsidP="007920E7">
      <w:pPr>
        <w:numPr>
          <w:ilvl w:val="0"/>
          <w:numId w:val="13"/>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умение применять на практике требования налогового законодательства.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 Наличие функциональных умений: </w:t>
      </w:r>
    </w:p>
    <w:p w:rsidR="00F512A4" w:rsidRPr="007920E7" w:rsidRDefault="007920E7" w:rsidP="007920E7">
      <w:pPr>
        <w:numPr>
          <w:ilvl w:val="0"/>
          <w:numId w:val="13"/>
        </w:numPr>
        <w:spacing w:after="0" w:line="240" w:lineRule="auto"/>
        <w:ind w:left="0" w:firstLine="709"/>
        <w:jc w:val="both"/>
        <w:rPr>
          <w:rFonts w:ascii="Times New Roman" w:hAnsi="Times New Roman" w:cs="Times New Roman"/>
          <w:sz w:val="18"/>
          <w:szCs w:val="18"/>
        </w:rPr>
      </w:pPr>
      <w:r>
        <w:rPr>
          <w:rFonts w:ascii="Times New Roman" w:hAnsi="Times New Roman" w:cs="Times New Roman"/>
          <w:sz w:val="18"/>
          <w:szCs w:val="18"/>
        </w:rPr>
        <w:t xml:space="preserve">проведение выездных налоговых </w:t>
      </w:r>
      <w:r w:rsidR="00F512A4" w:rsidRPr="007920E7">
        <w:rPr>
          <w:rFonts w:ascii="Times New Roman" w:hAnsi="Times New Roman" w:cs="Times New Roman"/>
          <w:sz w:val="18"/>
          <w:szCs w:val="18"/>
        </w:rPr>
        <w:t>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7920E7" w:rsidP="007920E7">
      <w:pPr>
        <w:numPr>
          <w:ilvl w:val="0"/>
          <w:numId w:val="13"/>
        </w:numPr>
        <w:spacing w:after="0" w:line="240" w:lineRule="auto"/>
        <w:ind w:left="0" w:firstLine="709"/>
        <w:jc w:val="both"/>
        <w:rPr>
          <w:rFonts w:ascii="Times New Roman" w:hAnsi="Times New Roman" w:cs="Times New Roman"/>
          <w:sz w:val="18"/>
          <w:szCs w:val="18"/>
        </w:rPr>
      </w:pPr>
      <w:r>
        <w:rPr>
          <w:rFonts w:ascii="Times New Roman" w:hAnsi="Times New Roman" w:cs="Times New Roman"/>
          <w:sz w:val="18"/>
          <w:szCs w:val="18"/>
        </w:rPr>
        <w:t xml:space="preserve">оформление результатов выездных налоговых </w:t>
      </w:r>
      <w:proofErr w:type="spellStart"/>
      <w:proofErr w:type="gramStart"/>
      <w:r>
        <w:rPr>
          <w:rFonts w:ascii="Times New Roman" w:hAnsi="Times New Roman" w:cs="Times New Roman"/>
          <w:sz w:val="18"/>
          <w:szCs w:val="18"/>
        </w:rPr>
        <w:t>проверок,</w:t>
      </w:r>
      <w:r w:rsidR="00F512A4" w:rsidRPr="007920E7">
        <w:rPr>
          <w:rFonts w:ascii="Times New Roman" w:hAnsi="Times New Roman" w:cs="Times New Roman"/>
          <w:sz w:val="18"/>
          <w:szCs w:val="18"/>
        </w:rPr>
        <w:t>обеспечить</w:t>
      </w:r>
      <w:proofErr w:type="spellEnd"/>
      <w:proofErr w:type="gramEnd"/>
      <w:r w:rsidR="00F512A4" w:rsidRPr="007920E7">
        <w:rPr>
          <w:rFonts w:ascii="Times New Roman" w:hAnsi="Times New Roman" w:cs="Times New Roman"/>
          <w:sz w:val="18"/>
          <w:szCs w:val="18"/>
        </w:rPr>
        <w:t xml:space="preserve"> ввод в базу данных Инспекции всей информации о ходе и результатах проведения выездных  налоговых проверок;</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использование в своей работе имеющихся информационных ресурсов;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ведение в установленном порядке делопроизводства;</w:t>
      </w:r>
    </w:p>
    <w:p w:rsidR="00F512A4" w:rsidRPr="007920E7" w:rsidRDefault="00F512A4" w:rsidP="007920E7">
      <w:pPr>
        <w:numPr>
          <w:ilvl w:val="0"/>
          <w:numId w:val="13"/>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62"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63"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64"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65"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8. В целях реализации задач и функций, возложенных на отдел, главный государственный налоговый инспектор отдела обязан: </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должностные обязанности в соответствии с должностным регламентом;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служебный распорядок государственного органа;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соответствии со статьей 11 Федерального закона «О противодействии коррупции»: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Исходя из задач и функций, определенных Положением об Инспекции Федеральной налоговой службы № 10 по г. Москве, Положением об отделе на главного государственного налогового инспектора отдела возлагается следующее: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проводить выездные </w:t>
      </w:r>
      <w:proofErr w:type="gramStart"/>
      <w:r w:rsidRPr="007920E7">
        <w:rPr>
          <w:rFonts w:ascii="Times New Roman" w:hAnsi="Times New Roman" w:cs="Times New Roman"/>
          <w:sz w:val="18"/>
          <w:szCs w:val="18"/>
        </w:rPr>
        <w:t>налоговые  проверки</w:t>
      </w:r>
      <w:proofErr w:type="gramEnd"/>
      <w:r w:rsidRPr="007920E7">
        <w:rPr>
          <w:rFonts w:ascii="Times New Roman" w:hAnsi="Times New Roman" w:cs="Times New Roman"/>
          <w:sz w:val="18"/>
          <w:szCs w:val="18"/>
        </w:rPr>
        <w:t>;</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оформлять результаты выездных налоговых проверок, обеспечить ввод в базу данных Инспекции всей информации о ходе и результатах проведения </w:t>
      </w:r>
      <w:proofErr w:type="gramStart"/>
      <w:r w:rsidRPr="007920E7">
        <w:rPr>
          <w:rFonts w:ascii="Times New Roman" w:hAnsi="Times New Roman" w:cs="Times New Roman"/>
          <w:sz w:val="18"/>
          <w:szCs w:val="18"/>
        </w:rPr>
        <w:t>выездных  проверок</w:t>
      </w:r>
      <w:proofErr w:type="gramEnd"/>
      <w:r w:rsidRPr="007920E7">
        <w:rPr>
          <w:rFonts w:ascii="Times New Roman" w:hAnsi="Times New Roman" w:cs="Times New Roman"/>
          <w:sz w:val="18"/>
          <w:szCs w:val="18"/>
        </w:rPr>
        <w:t>;</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вести в установленном порядке делопроизводство, хранение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обеспечить своевременность проведения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использовать в своей работе имеющиеся информационные ресурсы;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отдела подготавливать и передавать в отдел внутреннего аудита и юридический отдел материалы выездных налоговых проверок для оформления решений и обеспечения производства по делам о налоговых правонарушениях;</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7920E7">
        <w:rPr>
          <w:rFonts w:ascii="Times New Roman" w:hAnsi="Times New Roman" w:cs="Times New Roman"/>
          <w:sz w:val="18"/>
          <w:szCs w:val="18"/>
        </w:rPr>
        <w:t>доначисленных</w:t>
      </w:r>
      <w:proofErr w:type="spellEnd"/>
      <w:r w:rsidRPr="007920E7">
        <w:rPr>
          <w:rFonts w:ascii="Times New Roman" w:hAnsi="Times New Roman" w:cs="Times New Roman"/>
          <w:sz w:val="18"/>
          <w:szCs w:val="18"/>
        </w:rPr>
        <w:t xml:space="preserve"> суммах налогов и налоговых санкциях по результатам выездных налоговых проверок;</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обеспечивать сохранность служебного удостоверения;</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F512A4" w:rsidRPr="007920E7" w:rsidRDefault="00F512A4" w:rsidP="007920E7">
      <w:pPr>
        <w:pStyle w:val="aa"/>
        <w:ind w:firstLine="709"/>
        <w:rPr>
          <w:sz w:val="18"/>
          <w:szCs w:val="18"/>
        </w:rPr>
      </w:pPr>
      <w:r w:rsidRPr="007920E7">
        <w:rPr>
          <w:sz w:val="18"/>
          <w:szCs w:val="18"/>
        </w:rPr>
        <w:t xml:space="preserve">9. В целях исполнения возложенных должностных обязанностей главный государственный налоговый инспектор отдела имеет право на: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920E7">
        <w:rPr>
          <w:sz w:val="18"/>
          <w:szCs w:val="18"/>
        </w:rPr>
        <w:t>других документов</w:t>
      </w:r>
      <w:proofErr w:type="gramEnd"/>
      <w:r w:rsidRPr="007920E7">
        <w:rPr>
          <w:sz w:val="18"/>
          <w:szCs w:val="18"/>
        </w:rPr>
        <w:t xml:space="preserve">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6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67"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68"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пророк № 1 инспекции Федеральной налоговой службы № 10 по г. Москве</w:t>
      </w:r>
      <w:r w:rsidRPr="007920E7">
        <w:rPr>
          <w:rFonts w:ascii="Times New Roman" w:hAnsi="Times New Roman" w:cs="Times New Roman"/>
          <w:i/>
          <w:sz w:val="18"/>
          <w:szCs w:val="18"/>
        </w:rPr>
        <w:t>,</w:t>
      </w:r>
      <w:r w:rsidRPr="007920E7">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главный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F512A4" w:rsidRPr="007920E7" w:rsidRDefault="00F512A4" w:rsidP="007920E7">
      <w:pPr>
        <w:pStyle w:val="af0"/>
        <w:ind w:firstLine="709"/>
        <w:jc w:val="both"/>
        <w:rPr>
          <w:i/>
          <w:sz w:val="18"/>
          <w:szCs w:val="18"/>
        </w:rPr>
      </w:pPr>
      <w:r w:rsidRPr="007920E7">
        <w:rPr>
          <w:sz w:val="18"/>
          <w:szCs w:val="18"/>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положений об отделе и инспекции;</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графика отпусков гражданских служащих отдела;</w:t>
      </w:r>
    </w:p>
    <w:p w:rsidR="00F512A4" w:rsidRPr="007920E7" w:rsidRDefault="00F512A4" w:rsidP="007920E7">
      <w:pPr>
        <w:numPr>
          <w:ilvl w:val="0"/>
          <w:numId w:val="15"/>
        </w:numPr>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иных актов по поручению непосредственного руководителя и руководства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9"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70"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920E7" w:rsidRDefault="007920E7"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autoSpaceDE w:val="0"/>
        <w:autoSpaceDN w:val="0"/>
        <w:adjustRightInd w:val="0"/>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своевременности и оперативности выполнения поручений;</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numPr>
          <w:ilvl w:val="0"/>
          <w:numId w:val="17"/>
        </w:numPr>
        <w:autoSpaceDE w:val="0"/>
        <w:autoSpaceDN w:val="0"/>
        <w:adjustRightInd w:val="0"/>
        <w:spacing w:after="0" w:line="240" w:lineRule="auto"/>
        <w:ind w:left="0" w:firstLine="709"/>
        <w:jc w:val="both"/>
        <w:rPr>
          <w:rFonts w:ascii="Times New Roman" w:hAnsi="Times New Roman" w:cs="Times New Roman"/>
          <w:sz w:val="18"/>
          <w:szCs w:val="18"/>
        </w:rPr>
      </w:pPr>
      <w:r w:rsidRPr="007920E7">
        <w:rPr>
          <w:rFonts w:ascii="Times New Roman" w:hAnsi="Times New Roman" w:cs="Times New Roman"/>
          <w:sz w:val="18"/>
          <w:szCs w:val="18"/>
        </w:rPr>
        <w:t>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outlineLvl w:val="2"/>
        <w:rPr>
          <w:rFonts w:ascii="Times New Roman" w:hAnsi="Times New Roman" w:cs="Times New Roman"/>
          <w:sz w:val="18"/>
          <w:szCs w:val="18"/>
        </w:rPr>
      </w:pPr>
    </w:p>
    <w:p w:rsidR="00F044CF" w:rsidRDefault="00F044CF">
      <w:pPr>
        <w:rPr>
          <w:rFonts w:ascii="Times New Roman" w:eastAsia="Times New Roman" w:hAnsi="Times New Roman" w:cs="Times New Roman"/>
          <w:sz w:val="18"/>
          <w:szCs w:val="18"/>
          <w:lang w:eastAsia="ru-RU"/>
        </w:rPr>
      </w:pPr>
      <w:r>
        <w:rPr>
          <w:rFonts w:ascii="Times New Roman" w:hAnsi="Times New Roman" w:cs="Times New Roman"/>
          <w:sz w:val="18"/>
          <w:szCs w:val="18"/>
        </w:rPr>
        <w:br w:type="page"/>
      </w:r>
    </w:p>
    <w:p w:rsidR="00F512A4" w:rsidRPr="007920E7" w:rsidRDefault="00F512A4" w:rsidP="007920E7">
      <w:pPr>
        <w:pStyle w:val="ConsPlusNonformat"/>
        <w:widowControl/>
        <w:ind w:firstLine="709"/>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Должностной регламент</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Главного государственного налогового инспектора </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отдела камеральных проверок №7</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 </w:t>
      </w:r>
      <w:r w:rsidRPr="007920E7">
        <w:rPr>
          <w:rFonts w:ascii="Times New Roman" w:hAnsi="Times New Roman" w:cs="Times New Roman"/>
          <w:b/>
          <w:sz w:val="18"/>
          <w:szCs w:val="18"/>
          <w:u w:val="single"/>
        </w:rPr>
        <w:t>Инспекции Федеральной налоговой службы №10 по г. Москве</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numPr>
          <w:ilvl w:val="0"/>
          <w:numId w:val="32"/>
        </w:numPr>
        <w:spacing w:after="0" w:line="240" w:lineRule="auto"/>
        <w:ind w:left="0"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Общие положения</w:t>
      </w:r>
    </w:p>
    <w:p w:rsidR="00F512A4" w:rsidRPr="007920E7" w:rsidRDefault="00F512A4" w:rsidP="007920E7">
      <w:pPr>
        <w:spacing w:after="0" w:line="240" w:lineRule="auto"/>
        <w:ind w:firstLine="709"/>
        <w:outlineLvl w:val="1"/>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7 Инспекции Федеральной налоговой службы №</w:t>
      </w:r>
      <w:r w:rsidRPr="007920E7">
        <w:rPr>
          <w:rFonts w:ascii="Times New Roman" w:hAnsi="Times New Roman" w:cs="Times New Roman"/>
          <w:sz w:val="18"/>
          <w:szCs w:val="18"/>
          <w:lang w:val="en-US"/>
        </w:rPr>
        <w:t> </w:t>
      </w:r>
      <w:r w:rsidRPr="007920E7">
        <w:rPr>
          <w:rFonts w:ascii="Times New Roman" w:hAnsi="Times New Roman" w:cs="Times New Roman"/>
          <w:sz w:val="18"/>
          <w:szCs w:val="18"/>
        </w:rPr>
        <w:t>10 по г.</w:t>
      </w:r>
      <w:r w:rsidRPr="007920E7">
        <w:rPr>
          <w:rFonts w:ascii="Times New Roman" w:hAnsi="Times New Roman" w:cs="Times New Roman"/>
          <w:sz w:val="18"/>
          <w:szCs w:val="18"/>
          <w:lang w:val="en-US"/>
        </w:rPr>
        <w:t> </w:t>
      </w:r>
      <w:r w:rsidRPr="007920E7">
        <w:rPr>
          <w:rFonts w:ascii="Times New Roman" w:hAnsi="Times New Roman" w:cs="Times New Roman"/>
          <w:sz w:val="18"/>
          <w:szCs w:val="18"/>
        </w:rPr>
        <w:t>Москве (далее - главный государственный налоговый инспектор) относится к ведущей группе должностей гражданской службы категории «специалисты».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11-3-3-094.</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главного государственного налогового инспектора: Осуществление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 xml:space="preserve">гражданской службы </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главного государственного налогового инспектора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Инспекции Федеральной налоговой службы № 10 по г. Москве;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 Наличие профессиональных знаний: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6.4.1. В сфере законодательства Российской Федерации: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6.4.1.8. приказ ФНС России от 30 мая 2007 г. N ММ-3-06/333@ "Об утверждении Концепции системы планирования выездных налоговых проверок";</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 Иные профессиональные знания: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6.4.2.1. понятие "налоговый контроль";</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6.4.2.2. порядок осуществления мероприятий налогового контроля;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6.4.2.3. сбор и анализ информации о налогоплательщиках,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 и проведение детального анализа их финансово-хозяйственной деятельности, в соответствии с рекомендациями ФНС России по проведению </w:t>
      </w:r>
      <w:proofErr w:type="spellStart"/>
      <w:r w:rsidRPr="007920E7">
        <w:rPr>
          <w:rFonts w:ascii="Times New Roman" w:hAnsi="Times New Roman" w:cs="Times New Roman"/>
          <w:sz w:val="18"/>
          <w:szCs w:val="18"/>
        </w:rPr>
        <w:t>предпроверочного</w:t>
      </w:r>
      <w:proofErr w:type="spellEnd"/>
      <w:r w:rsidRPr="007920E7">
        <w:rPr>
          <w:rFonts w:ascii="Times New Roman" w:hAnsi="Times New Roman" w:cs="Times New Roman"/>
          <w:sz w:val="18"/>
          <w:szCs w:val="18"/>
        </w:rPr>
        <w:t xml:space="preserve"> анализа налогоплательщиков.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6.5.1.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6.5.2.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аппаратного и программного обеспечения;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6.5.3.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6.5.4. общих вопросов в области обеспечения информационной безопасности;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6.5.5.основ делопроизводства, правил охраны труда и противопожарной безопасности.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6.6.1. необходимых для выполнения работ в сфере, соответствующей направлению деятельности структурного подразделения;</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6.6.2. осуществления экспертизы проектов нормативных правовых актов;</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6.6.3.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6.6.4. управления электронной почтой, подготовки деловой корреспонденции и актов Инспекции.</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 Наличие профессиональных умений: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6.7.1. мониторинг и систематизация действующего законодательства РФ, нормативных актов Федеральной налоговой службы, других федеральных государственных органов, а также информации из внешних источников и баз данных, касающийся работы отдела;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6.7.2. мониторинг организаций, имеющих значительные отклонения </w:t>
      </w:r>
      <w:proofErr w:type="gramStart"/>
      <w:r w:rsidRPr="007920E7">
        <w:rPr>
          <w:rFonts w:ascii="Times New Roman" w:hAnsi="Times New Roman" w:cs="Times New Roman"/>
          <w:sz w:val="18"/>
          <w:szCs w:val="18"/>
        </w:rPr>
        <w:t>от  среднеотраслевых</w:t>
      </w:r>
      <w:proofErr w:type="gramEnd"/>
      <w:r w:rsidRPr="007920E7">
        <w:rPr>
          <w:rFonts w:ascii="Times New Roman" w:hAnsi="Times New Roman" w:cs="Times New Roman"/>
          <w:sz w:val="18"/>
          <w:szCs w:val="18"/>
        </w:rPr>
        <w:t xml:space="preserve"> показателей, подготовка предложений по вопросам проведения </w:t>
      </w:r>
      <w:proofErr w:type="spellStart"/>
      <w:r w:rsidRPr="007920E7">
        <w:rPr>
          <w:rFonts w:ascii="Times New Roman" w:hAnsi="Times New Roman" w:cs="Times New Roman"/>
          <w:sz w:val="18"/>
          <w:szCs w:val="18"/>
        </w:rPr>
        <w:t>предпроверочных</w:t>
      </w:r>
      <w:proofErr w:type="spellEnd"/>
      <w:r w:rsidRPr="007920E7">
        <w:rPr>
          <w:rFonts w:ascii="Times New Roman" w:hAnsi="Times New Roman" w:cs="Times New Roman"/>
          <w:sz w:val="18"/>
          <w:szCs w:val="18"/>
        </w:rPr>
        <w:t xml:space="preserve"> и контрольных мероприятий в отношении указанных налогоплательщиков, их контрагентов и взаимозависимых лиц;</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6.7.3. подготовка предложений с обоснованием необходимости проведения мероприятий налогового контроля в отношении организаций, а также индивидуальных предпринимателей и физических лиц;</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6.7.4. взаимодействие с правоохранительными, таможенными органами, </w:t>
      </w:r>
      <w:proofErr w:type="spellStart"/>
      <w:r w:rsidRPr="007920E7">
        <w:rPr>
          <w:rFonts w:ascii="Times New Roman" w:hAnsi="Times New Roman" w:cs="Times New Roman"/>
          <w:sz w:val="18"/>
          <w:szCs w:val="18"/>
        </w:rPr>
        <w:t>Росфинмониторингом</w:t>
      </w:r>
      <w:proofErr w:type="spellEnd"/>
      <w:r w:rsidRPr="007920E7">
        <w:rPr>
          <w:rFonts w:ascii="Times New Roman" w:hAnsi="Times New Roman" w:cs="Times New Roman"/>
          <w:sz w:val="18"/>
          <w:szCs w:val="18"/>
        </w:rPr>
        <w:t xml:space="preserve">, ФСБ России, Прокуратурой РФ и другими государственными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органами, Управлениями ФНС России по вопросам информационного обмена;</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6.7.5. подготовка заключений и ответов по материалам писем и обращений, </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информации для докладов руководству Инспекции, Управления, ФНС России, соответствующим органам государственной и исполнительной власти и иным организациям;</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lang w:eastAsia="ru-RU"/>
        </w:rPr>
      </w:pPr>
      <w:r w:rsidRPr="007920E7">
        <w:rPr>
          <w:rFonts w:ascii="Times New Roman" w:hAnsi="Times New Roman" w:cs="Times New Roman"/>
          <w:sz w:val="18"/>
          <w:szCs w:val="18"/>
          <w:lang w:eastAsia="ru-RU"/>
        </w:rPr>
        <w:t>6.7.6. использование опыта и мнения коллег.</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6.8.1. </w:t>
      </w:r>
      <w:r w:rsidRPr="007920E7">
        <w:rPr>
          <w:rFonts w:ascii="Times New Roman" w:eastAsia="Times New Roman" w:hAnsi="Times New Roman" w:cs="Times New Roman"/>
          <w:sz w:val="18"/>
          <w:szCs w:val="18"/>
          <w:lang w:eastAsia="ru-RU"/>
        </w:rPr>
        <w:t>анализ выписок по банковским счетам налогоплательщиков, запрошенных в порядке ст.86 НК РФ;</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6.8.2. </w:t>
      </w:r>
      <w:r w:rsidRPr="007920E7">
        <w:rPr>
          <w:rFonts w:ascii="Times New Roman" w:eastAsia="Times New Roman" w:hAnsi="Times New Roman" w:cs="Times New Roman"/>
          <w:sz w:val="18"/>
          <w:szCs w:val="18"/>
          <w:lang w:eastAsia="ru-RU"/>
        </w:rPr>
        <w:t>истребованной информации по конкретным сделкам у исследуемого налогоплательщика в порядке статьи 93.1 НК РФ;</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hAnsi="Times New Roman" w:cs="Times New Roman"/>
          <w:sz w:val="18"/>
          <w:szCs w:val="18"/>
        </w:rPr>
        <w:t xml:space="preserve">6.8.3. </w:t>
      </w:r>
      <w:r w:rsidRPr="007920E7">
        <w:rPr>
          <w:rFonts w:ascii="Times New Roman" w:eastAsia="Times New Roman" w:hAnsi="Times New Roman" w:cs="Times New Roman"/>
          <w:sz w:val="18"/>
          <w:szCs w:val="18"/>
          <w:lang w:eastAsia="ru-RU"/>
        </w:rPr>
        <w:t>опрос должностных лиц, учредителей налогоплательщика и иных физических лиц;</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6.8.4. использование открытых источников данных в сети Интернет, а также федеральными информационными ресурсами ФЦОД, в том числе ЕГРЮЛ, ЕГРИП, ЕГРН, ИР "Допросы и осмотры", ИР "Риски", ИР "Схемы уклонения от налогообложения" и др. СПАРК, Контур-фокус.</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6.8.5. производство по делу о предусмотренных НК РФ налоговых правонарушениях установленное статьей 101.4 НК РФ.</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1"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72"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73"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74"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F512A4" w:rsidRPr="007920E7" w:rsidRDefault="00F512A4" w:rsidP="007920E7">
      <w:pPr>
        <w:pStyle w:val="af0"/>
        <w:ind w:firstLine="709"/>
        <w:jc w:val="both"/>
        <w:rPr>
          <w:sz w:val="18"/>
          <w:szCs w:val="18"/>
        </w:rPr>
      </w:pPr>
      <w:r w:rsidRPr="007920E7">
        <w:rPr>
          <w:sz w:val="18"/>
          <w:szCs w:val="18"/>
        </w:rPr>
        <w:t>8. В целях реализации задач и функций, возложенных на отдел камеральных проверок № 7, главный государственный налоговый инспектор отдела обязан:</w:t>
      </w:r>
    </w:p>
    <w:p w:rsidR="00F512A4" w:rsidRPr="007920E7" w:rsidRDefault="00F512A4" w:rsidP="007920E7">
      <w:pPr>
        <w:pStyle w:val="af0"/>
        <w:ind w:firstLine="709"/>
        <w:jc w:val="both"/>
        <w:rPr>
          <w:sz w:val="18"/>
          <w:szCs w:val="18"/>
        </w:rPr>
      </w:pPr>
      <w:r w:rsidRPr="007920E7">
        <w:rPr>
          <w:sz w:val="18"/>
          <w:szCs w:val="18"/>
        </w:rPr>
        <w:t xml:space="preserve">- проводить </w:t>
      </w:r>
      <w:proofErr w:type="spellStart"/>
      <w:r w:rsidRPr="007920E7">
        <w:rPr>
          <w:sz w:val="18"/>
          <w:szCs w:val="18"/>
        </w:rPr>
        <w:t>предпроверочный</w:t>
      </w:r>
      <w:proofErr w:type="spellEnd"/>
      <w:r w:rsidRPr="007920E7">
        <w:rPr>
          <w:sz w:val="18"/>
          <w:szCs w:val="18"/>
        </w:rPr>
        <w:t xml:space="preserve">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F512A4" w:rsidRPr="007920E7" w:rsidRDefault="00F512A4" w:rsidP="007920E7">
      <w:pPr>
        <w:pStyle w:val="af0"/>
        <w:ind w:firstLine="709"/>
        <w:jc w:val="both"/>
        <w:rPr>
          <w:sz w:val="18"/>
          <w:szCs w:val="18"/>
        </w:rPr>
      </w:pPr>
      <w:r w:rsidRPr="007920E7">
        <w:rPr>
          <w:sz w:val="18"/>
          <w:szCs w:val="18"/>
        </w:rPr>
        <w:t>- осуществлять взаимодействие с правоохранительными органами и иными контролирующими органами по предмету деятельности отдела;</w:t>
      </w:r>
    </w:p>
    <w:p w:rsidR="00F512A4" w:rsidRPr="007920E7" w:rsidRDefault="00F512A4" w:rsidP="007920E7">
      <w:pPr>
        <w:pStyle w:val="af0"/>
        <w:ind w:firstLine="709"/>
        <w:jc w:val="both"/>
        <w:rPr>
          <w:sz w:val="18"/>
          <w:szCs w:val="18"/>
        </w:rPr>
      </w:pPr>
      <w:r w:rsidRPr="007920E7">
        <w:rPr>
          <w:sz w:val="18"/>
          <w:szCs w:val="18"/>
        </w:rPr>
        <w:t>- осуществлять мероприятия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F512A4" w:rsidRPr="007920E7" w:rsidRDefault="00F512A4" w:rsidP="007920E7">
      <w:pPr>
        <w:pStyle w:val="af0"/>
        <w:ind w:firstLine="709"/>
        <w:jc w:val="both"/>
        <w:rPr>
          <w:sz w:val="18"/>
          <w:szCs w:val="18"/>
        </w:rPr>
      </w:pPr>
      <w:r w:rsidRPr="007920E7">
        <w:rPr>
          <w:sz w:val="18"/>
          <w:szCs w:val="18"/>
        </w:rPr>
        <w:t>- проводить анализа выписок по банковским счетам налогоплательщиков, запрошенных в порядке ст.86 НК РФ;</w:t>
      </w:r>
    </w:p>
    <w:p w:rsidR="00F512A4" w:rsidRPr="007920E7" w:rsidRDefault="00F512A4" w:rsidP="007920E7">
      <w:pPr>
        <w:pStyle w:val="af0"/>
        <w:ind w:firstLine="709"/>
        <w:jc w:val="both"/>
        <w:rPr>
          <w:sz w:val="18"/>
          <w:szCs w:val="18"/>
        </w:rPr>
      </w:pPr>
      <w:r w:rsidRPr="007920E7">
        <w:rPr>
          <w:sz w:val="18"/>
          <w:szCs w:val="18"/>
        </w:rPr>
        <w:t>- проводить анализ истребованной информации по конкретным сделкам у исследуемого налогоплательщика в порядке статьи 93.1 НК РФ;</w:t>
      </w:r>
    </w:p>
    <w:p w:rsidR="00F512A4" w:rsidRPr="007920E7" w:rsidRDefault="00F512A4" w:rsidP="007920E7">
      <w:pPr>
        <w:pStyle w:val="af0"/>
        <w:ind w:firstLine="709"/>
        <w:jc w:val="both"/>
        <w:rPr>
          <w:sz w:val="18"/>
          <w:szCs w:val="18"/>
        </w:rPr>
      </w:pPr>
      <w:r w:rsidRPr="007920E7">
        <w:rPr>
          <w:sz w:val="18"/>
          <w:szCs w:val="18"/>
        </w:rPr>
        <w:t>- проводить опрос должностных лиц, учредителей налогоплательщика и иных физических лиц;</w:t>
      </w:r>
    </w:p>
    <w:p w:rsidR="00F512A4" w:rsidRPr="007920E7" w:rsidRDefault="00F512A4" w:rsidP="007920E7">
      <w:pPr>
        <w:pStyle w:val="af0"/>
        <w:ind w:firstLine="709"/>
        <w:jc w:val="both"/>
        <w:rPr>
          <w:sz w:val="18"/>
          <w:szCs w:val="18"/>
        </w:rPr>
      </w:pPr>
      <w:r w:rsidRPr="007920E7">
        <w:rPr>
          <w:sz w:val="18"/>
          <w:szCs w:val="18"/>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F512A4" w:rsidRPr="007920E7" w:rsidRDefault="00F512A4" w:rsidP="007920E7">
      <w:pPr>
        <w:pStyle w:val="af0"/>
        <w:ind w:firstLine="709"/>
        <w:jc w:val="both"/>
        <w:rPr>
          <w:sz w:val="18"/>
          <w:szCs w:val="18"/>
        </w:rPr>
      </w:pPr>
      <w:r w:rsidRPr="007920E7">
        <w:rPr>
          <w:sz w:val="18"/>
          <w:szCs w:val="18"/>
        </w:rPr>
        <w:t xml:space="preserve">- оформлять результаты анализа финансово-хозяйственной деятельности в виде Заключения по результатам </w:t>
      </w:r>
      <w:proofErr w:type="spellStart"/>
      <w:r w:rsidRPr="007920E7">
        <w:rPr>
          <w:sz w:val="18"/>
          <w:szCs w:val="18"/>
        </w:rPr>
        <w:t>предпроверочного</w:t>
      </w:r>
      <w:proofErr w:type="spellEnd"/>
      <w:r w:rsidRPr="007920E7">
        <w:rPr>
          <w:sz w:val="18"/>
          <w:szCs w:val="18"/>
        </w:rPr>
        <w:t xml:space="preserve"> анализа;</w:t>
      </w:r>
    </w:p>
    <w:p w:rsidR="00F512A4" w:rsidRPr="007920E7" w:rsidRDefault="00F512A4" w:rsidP="007920E7">
      <w:pPr>
        <w:pStyle w:val="af0"/>
        <w:ind w:firstLine="709"/>
        <w:jc w:val="both"/>
        <w:rPr>
          <w:sz w:val="18"/>
          <w:szCs w:val="18"/>
        </w:rPr>
      </w:pPr>
      <w:r w:rsidRPr="007920E7">
        <w:rPr>
          <w:sz w:val="18"/>
          <w:szCs w:val="18"/>
        </w:rPr>
        <w:t>- участвовать в подготовке ответов на письменные запросы налогоплательщиков по вопросам, входящим в компетенцию;</w:t>
      </w:r>
    </w:p>
    <w:p w:rsidR="00F512A4" w:rsidRPr="007920E7" w:rsidRDefault="00F512A4" w:rsidP="007920E7">
      <w:pPr>
        <w:pStyle w:val="af0"/>
        <w:ind w:firstLine="709"/>
        <w:jc w:val="both"/>
        <w:rPr>
          <w:sz w:val="18"/>
          <w:szCs w:val="18"/>
        </w:rPr>
      </w:pPr>
      <w:r w:rsidRPr="007920E7">
        <w:rPr>
          <w:sz w:val="18"/>
          <w:szCs w:val="18"/>
        </w:rPr>
        <w:t>- формировать установленную отчетность по деятельности;</w:t>
      </w:r>
    </w:p>
    <w:p w:rsidR="00F512A4" w:rsidRPr="007920E7" w:rsidRDefault="00F512A4" w:rsidP="007920E7">
      <w:pPr>
        <w:pStyle w:val="af0"/>
        <w:ind w:firstLine="709"/>
        <w:jc w:val="both"/>
        <w:rPr>
          <w:sz w:val="18"/>
          <w:szCs w:val="18"/>
        </w:rPr>
      </w:pPr>
      <w:r w:rsidRPr="007920E7">
        <w:rPr>
          <w:sz w:val="18"/>
          <w:szCs w:val="18"/>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w:t>
      </w:r>
    </w:p>
    <w:p w:rsidR="00F512A4" w:rsidRPr="007920E7" w:rsidRDefault="00F512A4" w:rsidP="007920E7">
      <w:pPr>
        <w:pStyle w:val="af0"/>
        <w:ind w:firstLine="709"/>
        <w:jc w:val="both"/>
        <w:rPr>
          <w:sz w:val="18"/>
          <w:szCs w:val="18"/>
        </w:rPr>
      </w:pPr>
      <w:r w:rsidRPr="007920E7">
        <w:rPr>
          <w:sz w:val="18"/>
          <w:szCs w:val="18"/>
        </w:rPr>
        <w:t>- вести в установленном порядке делопроизводства, хранение и сдачу в архив документов;</w:t>
      </w:r>
    </w:p>
    <w:p w:rsidR="00F512A4" w:rsidRPr="007920E7" w:rsidRDefault="00F512A4" w:rsidP="007920E7">
      <w:pPr>
        <w:pStyle w:val="aa"/>
        <w:ind w:firstLine="709"/>
        <w:rPr>
          <w:sz w:val="18"/>
          <w:szCs w:val="18"/>
        </w:rPr>
      </w:pPr>
      <w:r w:rsidRPr="007920E7">
        <w:rPr>
          <w:sz w:val="18"/>
          <w:szCs w:val="18"/>
        </w:rPr>
        <w:t>9. В целях исполнения возложенных должностных обязанностей главный государственный налоговый инспектор имеет право:</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pStyle w:val="12"/>
        <w:rPr>
          <w:sz w:val="18"/>
          <w:szCs w:val="18"/>
        </w:rPr>
      </w:pPr>
      <w:r w:rsidRPr="007920E7">
        <w:rPr>
          <w:sz w:val="18"/>
          <w:szCs w:val="18"/>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920E7">
        <w:rPr>
          <w:sz w:val="18"/>
          <w:szCs w:val="18"/>
        </w:rPr>
        <w:t>других документов</w:t>
      </w:r>
      <w:proofErr w:type="gramEnd"/>
      <w:r w:rsidRPr="007920E7">
        <w:rPr>
          <w:sz w:val="18"/>
          <w:szCs w:val="18"/>
        </w:rPr>
        <w:t xml:space="preserve"> и материалов;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защиту сведений о гражданском служащем;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10) должностной рост на конкурсной основе;</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11) профессиональное развитие в порядке, установленном Федеральным </w:t>
      </w:r>
      <w:hyperlink r:id="rId75" w:history="1">
        <w:r w:rsidRPr="007920E7">
          <w:rPr>
            <w:rFonts w:ascii="Times New Roman" w:hAnsi="Times New Roman" w:cs="Times New Roman"/>
            <w:sz w:val="18"/>
            <w:szCs w:val="18"/>
          </w:rPr>
          <w:t>законом</w:t>
        </w:r>
      </w:hyperlink>
      <w:r w:rsidRPr="007920E7">
        <w:rPr>
          <w:rFonts w:ascii="Times New Roman" w:hAnsi="Times New Roman" w:cs="Times New Roman"/>
          <w:sz w:val="18"/>
          <w:szCs w:val="18"/>
        </w:rPr>
        <w:t xml:space="preserve">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членство в профессиональном союзе;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14) проведение по его заявлению </w:t>
      </w:r>
      <w:hyperlink r:id="rId76" w:anchor="sub_59#sub_59" w:history="1">
        <w:r w:rsidRPr="007920E7">
          <w:rPr>
            <w:rFonts w:ascii="Times New Roman" w:hAnsi="Times New Roman" w:cs="Times New Roman"/>
            <w:sz w:val="18"/>
            <w:szCs w:val="18"/>
          </w:rPr>
          <w:t>служебной проверки</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19) выполнение иной оплачиваемой работы, с предварительным уведомлением </w:t>
      </w:r>
      <w:hyperlink r:id="rId77" w:anchor="sub_102#sub_102" w:history="1">
        <w:r w:rsidRPr="007920E7">
          <w:rPr>
            <w:rFonts w:ascii="Times New Roman" w:hAnsi="Times New Roman" w:cs="Times New Roman"/>
            <w:sz w:val="18"/>
            <w:szCs w:val="18"/>
          </w:rPr>
          <w:t>представителя нанимателя</w:t>
        </w:r>
      </w:hyperlink>
      <w:r w:rsidRPr="007920E7">
        <w:rPr>
          <w:rFonts w:ascii="Times New Roman" w:hAnsi="Times New Roman" w:cs="Times New Roman"/>
          <w:sz w:val="18"/>
          <w:szCs w:val="18"/>
        </w:rPr>
        <w:t xml:space="preserve">, если это не повлечет за собой </w:t>
      </w:r>
      <w:hyperlink r:id="rId78" w:anchor="sub_1901#sub_1901" w:history="1">
        <w:r w:rsidRPr="007920E7">
          <w:rPr>
            <w:rFonts w:ascii="Times New Roman" w:hAnsi="Times New Roman" w:cs="Times New Roman"/>
            <w:sz w:val="18"/>
            <w:szCs w:val="18"/>
          </w:rPr>
          <w:t>конфликт интересов</w:t>
        </w:r>
      </w:hyperlink>
      <w:r w:rsidRPr="007920E7">
        <w:rPr>
          <w:rFonts w:ascii="Times New Roman" w:hAnsi="Times New Roman" w:cs="Times New Roman"/>
          <w:sz w:val="18"/>
          <w:szCs w:val="18"/>
        </w:rPr>
        <w:t>.</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F512A4" w:rsidRPr="007920E7" w:rsidRDefault="00F512A4" w:rsidP="007920E7">
      <w:pPr>
        <w:pStyle w:val="aa"/>
        <w:ind w:firstLine="709"/>
        <w:rPr>
          <w:color w:val="000000"/>
          <w:sz w:val="18"/>
          <w:szCs w:val="18"/>
        </w:rPr>
      </w:pPr>
      <w:r w:rsidRPr="007920E7">
        <w:rPr>
          <w:color w:val="000000"/>
          <w:sz w:val="18"/>
          <w:szCs w:val="18"/>
        </w:rPr>
        <w:t>вносить предложения начальнику отдела по вопросам, отнесенным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F512A4" w:rsidRPr="007920E7" w:rsidRDefault="00F512A4" w:rsidP="007920E7">
      <w:pPr>
        <w:pStyle w:val="aa"/>
        <w:ind w:firstLine="709"/>
        <w:rPr>
          <w:color w:val="000000"/>
          <w:sz w:val="18"/>
          <w:szCs w:val="18"/>
        </w:rPr>
      </w:pPr>
      <w:r w:rsidRPr="007920E7">
        <w:rPr>
          <w:color w:val="000000"/>
          <w:sz w:val="18"/>
          <w:szCs w:val="18"/>
        </w:rPr>
        <w:t>вести переписку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готовить проекты приказов и других документов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F512A4" w:rsidRPr="007920E7" w:rsidRDefault="00F512A4" w:rsidP="007920E7">
      <w:pPr>
        <w:pStyle w:val="aa"/>
        <w:ind w:firstLine="709"/>
        <w:rPr>
          <w:color w:val="000000"/>
          <w:sz w:val="18"/>
          <w:szCs w:val="18"/>
        </w:rPr>
      </w:pPr>
      <w:r w:rsidRPr="007920E7">
        <w:rPr>
          <w:color w:val="000000"/>
          <w:sz w:val="18"/>
          <w:szCs w:val="18"/>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79"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от 15.02.2019, положением об отделе камеральных проверок № 7, приказами (распоряжениями) ФНС России, приказами Управления, поручениями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 xml:space="preserve">IV. Перечень вопросов, по которым главный государственный налоговый инспектор </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самостоятельно принимать управленческие</w:t>
      </w:r>
    </w:p>
    <w:p w:rsidR="00F512A4" w:rsidRPr="007920E7" w:rsidRDefault="00F512A4" w:rsidP="007920E7">
      <w:pPr>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b/>
          <w:sz w:val="18"/>
          <w:szCs w:val="18"/>
        </w:rPr>
        <w:t>и иные решения</w:t>
      </w:r>
    </w:p>
    <w:p w:rsidR="00F512A4" w:rsidRPr="007920E7" w:rsidRDefault="00F512A4" w:rsidP="007920E7">
      <w:pPr>
        <w:pStyle w:val="af0"/>
        <w:ind w:firstLine="709"/>
        <w:jc w:val="both"/>
        <w:rPr>
          <w:sz w:val="18"/>
          <w:szCs w:val="18"/>
          <w:highlight w:val="yellow"/>
        </w:rPr>
      </w:pPr>
    </w:p>
    <w:p w:rsidR="00F512A4" w:rsidRPr="007920E7" w:rsidRDefault="00F512A4" w:rsidP="007920E7">
      <w:pPr>
        <w:pStyle w:val="af0"/>
        <w:ind w:firstLine="709"/>
        <w:jc w:val="both"/>
        <w:rPr>
          <w:sz w:val="18"/>
          <w:szCs w:val="18"/>
        </w:rPr>
      </w:pPr>
      <w:r w:rsidRPr="007920E7">
        <w:rPr>
          <w:sz w:val="18"/>
          <w:szCs w:val="18"/>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F512A4" w:rsidRPr="007920E7" w:rsidRDefault="00F512A4" w:rsidP="007920E7">
      <w:pPr>
        <w:pStyle w:val="af0"/>
        <w:ind w:firstLine="709"/>
        <w:jc w:val="both"/>
        <w:rPr>
          <w:sz w:val="18"/>
          <w:szCs w:val="18"/>
        </w:rPr>
      </w:pPr>
      <w:r w:rsidRPr="007920E7">
        <w:rPr>
          <w:sz w:val="18"/>
          <w:szCs w:val="18"/>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512A4" w:rsidRPr="007920E7" w:rsidRDefault="00F512A4" w:rsidP="007920E7">
      <w:pPr>
        <w:pStyle w:val="af0"/>
        <w:ind w:firstLine="709"/>
        <w:jc w:val="both"/>
        <w:rPr>
          <w:sz w:val="18"/>
          <w:szCs w:val="18"/>
        </w:rPr>
      </w:pPr>
      <w:r w:rsidRPr="007920E7">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512A4" w:rsidRPr="007920E7" w:rsidRDefault="00F512A4" w:rsidP="007920E7">
      <w:pPr>
        <w:pStyle w:val="af0"/>
        <w:ind w:firstLine="709"/>
        <w:jc w:val="both"/>
        <w:rPr>
          <w:sz w:val="18"/>
          <w:szCs w:val="18"/>
          <w:highlight w:val="yellow"/>
        </w:rPr>
      </w:pPr>
      <w:r w:rsidRPr="007920E7">
        <w:rPr>
          <w:sz w:val="18"/>
          <w:szCs w:val="18"/>
        </w:rPr>
        <w:t>- информировать вышестоящего руководителя для принятия им соответствующего решения.</w:t>
      </w:r>
    </w:p>
    <w:p w:rsidR="00F512A4" w:rsidRPr="007920E7" w:rsidRDefault="00F512A4" w:rsidP="007920E7">
      <w:pPr>
        <w:pStyle w:val="af0"/>
        <w:ind w:firstLine="709"/>
        <w:jc w:val="both"/>
        <w:rPr>
          <w:sz w:val="18"/>
          <w:szCs w:val="18"/>
        </w:rPr>
      </w:pPr>
      <w:r w:rsidRPr="007920E7">
        <w:rPr>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-реализации законодательства Российской Федерации, Положения об ИФНС России № 10 по г. Москве, поручений начальника отдела;</w:t>
      </w:r>
    </w:p>
    <w:p w:rsidR="00F512A4" w:rsidRPr="007920E7" w:rsidRDefault="00F512A4" w:rsidP="007920E7">
      <w:pPr>
        <w:pStyle w:val="af0"/>
        <w:ind w:firstLine="709"/>
        <w:rPr>
          <w:sz w:val="18"/>
          <w:szCs w:val="18"/>
        </w:rPr>
      </w:pPr>
      <w:r w:rsidRPr="007920E7">
        <w:rPr>
          <w:sz w:val="18"/>
          <w:szCs w:val="18"/>
        </w:rPr>
        <w:t xml:space="preserve"> -возникающим при рассмотрении Инспекцией заявлений, предложений, жалоб граждан и юридических лиц.</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главный государственный налоговый инспектор</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участвовать при подготовке проектов</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нормативных правовых актов и (или) проектов</w:t>
      </w:r>
    </w:p>
    <w:p w:rsidR="00F512A4" w:rsidRPr="007920E7" w:rsidRDefault="00F512A4" w:rsidP="007920E7">
      <w:pPr>
        <w:spacing w:after="0" w:line="240" w:lineRule="auto"/>
        <w:ind w:firstLine="709"/>
        <w:jc w:val="center"/>
        <w:rPr>
          <w:rFonts w:ascii="Times New Roman" w:hAnsi="Times New Roman" w:cs="Times New Roman"/>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pStyle w:val="af0"/>
        <w:ind w:firstLine="709"/>
        <w:jc w:val="both"/>
        <w:rPr>
          <w:sz w:val="18"/>
          <w:szCs w:val="18"/>
        </w:rPr>
      </w:pPr>
    </w:p>
    <w:p w:rsidR="00F512A4" w:rsidRPr="007920E7" w:rsidRDefault="00F512A4" w:rsidP="007920E7">
      <w:pPr>
        <w:pStyle w:val="af0"/>
        <w:ind w:firstLine="709"/>
        <w:jc w:val="both"/>
        <w:rPr>
          <w:sz w:val="18"/>
          <w:szCs w:val="18"/>
        </w:rPr>
      </w:pPr>
      <w:r w:rsidRPr="007920E7">
        <w:rPr>
          <w:sz w:val="18"/>
          <w:szCs w:val="1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F512A4" w:rsidRPr="007920E7" w:rsidRDefault="00F512A4" w:rsidP="007920E7">
      <w:pPr>
        <w:pStyle w:val="af0"/>
        <w:ind w:firstLine="709"/>
        <w:jc w:val="both"/>
        <w:rPr>
          <w:sz w:val="18"/>
          <w:szCs w:val="18"/>
        </w:rPr>
      </w:pPr>
      <w:r w:rsidRPr="007920E7">
        <w:rPr>
          <w:sz w:val="18"/>
          <w:szCs w:val="18"/>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F512A4" w:rsidRPr="007920E7" w:rsidRDefault="00F512A4" w:rsidP="007920E7">
      <w:pPr>
        <w:pStyle w:val="af0"/>
        <w:ind w:firstLine="709"/>
        <w:jc w:val="both"/>
        <w:rPr>
          <w:sz w:val="18"/>
          <w:szCs w:val="18"/>
        </w:rPr>
      </w:pPr>
      <w:r w:rsidRPr="007920E7">
        <w:rPr>
          <w:sz w:val="18"/>
          <w:szCs w:val="18"/>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положений об инспекции и отделе;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иных актов по поручению начальника отдела и руководства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16. </w:t>
      </w:r>
      <w:r w:rsidRPr="007920E7">
        <w:rPr>
          <w:rFonts w:ascii="Times New Roman" w:eastAsia="Times New Roman" w:hAnsi="Times New Roman" w:cs="Times New Roman"/>
          <w:sz w:val="18"/>
          <w:szCs w:val="18"/>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7920E7">
        <w:rPr>
          <w:rFonts w:ascii="Times New Roman" w:eastAsia="Times New Roman" w:hAnsi="Times New Roman" w:cs="Times New Roman"/>
          <w:sz w:val="18"/>
          <w:szCs w:val="18"/>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F512A4" w:rsidRPr="007920E7" w:rsidRDefault="00F512A4" w:rsidP="007920E7">
      <w:pPr>
        <w:spacing w:after="0" w:line="240" w:lineRule="auto"/>
        <w:ind w:firstLine="709"/>
        <w:jc w:val="both"/>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0"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1"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№7.</w:t>
      </w: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VIII. Перечень государственных услуг, оказываемых</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гражданам и организациям в соответствии с административным</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Главным государственным налоговым инспектором оказываются следующие государственные услуги: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spacing w:after="0" w:line="240" w:lineRule="auto"/>
        <w:ind w:firstLine="709"/>
        <w:jc w:val="center"/>
        <w:rPr>
          <w:rFonts w:ascii="Times New Roman" w:hAnsi="Times New Roman" w:cs="Times New Roman"/>
          <w:sz w:val="18"/>
          <w:szCs w:val="18"/>
        </w:rPr>
      </w:pPr>
    </w:p>
    <w:p w:rsidR="00F512A4" w:rsidRPr="007920E7" w:rsidRDefault="00F512A4" w:rsidP="007920E7">
      <w:pPr>
        <w:tabs>
          <w:tab w:val="left" w:pos="567"/>
          <w:tab w:val="left" w:pos="709"/>
        </w:tabs>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19. Эффективность и результативность профессиональной служебной деятельности </w:t>
      </w:r>
      <w:r w:rsidRPr="007920E7">
        <w:rPr>
          <w:rFonts w:ascii="Times New Roman" w:hAnsi="Times New Roman" w:cs="Times New Roman"/>
          <w:sz w:val="18"/>
          <w:szCs w:val="18"/>
        </w:rPr>
        <w:t>главного государственного налогового инспектора отдела</w:t>
      </w:r>
      <w:r w:rsidRPr="007920E7">
        <w:rPr>
          <w:rFonts w:ascii="Times New Roman" w:eastAsia="Times New Roman" w:hAnsi="Times New Roman" w:cs="Times New Roman"/>
          <w:sz w:val="18"/>
          <w:szCs w:val="18"/>
          <w:lang w:eastAsia="ru-RU"/>
        </w:rPr>
        <w:t xml:space="preserve"> оценивается по следующим показателям: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своевременности и оперативности выполнения поручений;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F512A4" w:rsidRPr="007920E7" w:rsidRDefault="00F512A4" w:rsidP="007920E7">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p>
    <w:p w:rsidR="00F512A4" w:rsidRPr="007920E7" w:rsidRDefault="00F512A4" w:rsidP="007920E7">
      <w:pPr>
        <w:autoSpaceDE w:val="0"/>
        <w:autoSpaceDN w:val="0"/>
        <w:adjustRightInd w:val="0"/>
        <w:spacing w:after="0" w:line="240" w:lineRule="auto"/>
        <w:ind w:firstLine="709"/>
        <w:jc w:val="both"/>
        <w:rPr>
          <w:rFonts w:ascii="Times New Roman" w:hAnsi="Times New Roman" w:cs="Times New Roman"/>
          <w:sz w:val="18"/>
          <w:szCs w:val="18"/>
        </w:rPr>
      </w:pPr>
    </w:p>
    <w:p w:rsid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                                                  </w:t>
      </w:r>
    </w:p>
    <w:p w:rsidR="00F512A4" w:rsidRPr="007920E7" w:rsidRDefault="00F512A4" w:rsidP="007920E7">
      <w:pPr>
        <w:spacing w:after="0" w:line="240" w:lineRule="auto"/>
        <w:ind w:firstLine="709"/>
        <w:jc w:val="center"/>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Должностной регламент</w:t>
      </w:r>
    </w:p>
    <w:p w:rsidR="00F512A4" w:rsidRPr="007920E7" w:rsidRDefault="00F512A4" w:rsidP="007920E7">
      <w:pPr>
        <w:pStyle w:val="ConsPlusNormal0"/>
        <w:ind w:firstLine="709"/>
        <w:jc w:val="center"/>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 xml:space="preserve">государственного налогового инспектора правового отдела </w:t>
      </w:r>
    </w:p>
    <w:p w:rsidR="00F512A4" w:rsidRPr="007920E7" w:rsidRDefault="00F512A4" w:rsidP="007920E7">
      <w:pPr>
        <w:pStyle w:val="ConsPlusNormal0"/>
        <w:ind w:firstLine="709"/>
        <w:jc w:val="center"/>
        <w:rPr>
          <w:rFonts w:ascii="Times New Roman" w:hAnsi="Times New Roman" w:cs="Times New Roman"/>
          <w:b/>
          <w:color w:val="000000"/>
          <w:sz w:val="18"/>
          <w:szCs w:val="18"/>
        </w:rPr>
      </w:pPr>
      <w:r w:rsidRPr="007920E7">
        <w:rPr>
          <w:rFonts w:ascii="Times New Roman" w:hAnsi="Times New Roman" w:cs="Times New Roman"/>
          <w:b/>
          <w:color w:val="000000"/>
          <w:sz w:val="18"/>
          <w:szCs w:val="18"/>
        </w:rPr>
        <w:t xml:space="preserve">Инспекции ФНС России № 10 по г. Москве </w:t>
      </w:r>
    </w:p>
    <w:p w:rsidR="007920E7" w:rsidRDefault="007920E7"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 Общие положения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 Должность федеральной государственной гражданской службы государственного налогового инспектора правового отдела Инспекции ФНС России № 10 по г. Москве (далее – Инспекция) относится к старшей группе должностей гражданской службы категории «специалисты».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Регистрационный номер (код) должности - 11-3-4-071.</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2. Область профессиональной служебной деятельности государственного налогового инспектора правового отдела: регулирование налоговой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3. Вид профессиональной служебной деятельности государственного налогового инспектора правового отдела: осуществление налогового контроля.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правового отдела осуществляется приказом начальника Инспекции.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5. Государственный налоговый инспектор правового отдела непосредственно подчиняется начальнику отдела, функционально - заместителю начальника отдела.</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 Квалификационные требования для замещения должности</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гражданской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 Для замещения должности государственного налогового инспектора правового отдела устанавливаются следующие требования.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6.1. Наличие высшего образования.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 Наличие профессиональных знаний: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920E7">
        <w:rPr>
          <w:rFonts w:ascii="Times New Roman" w:hAnsi="Times New Roman" w:cs="Times New Roman"/>
          <w:sz w:val="18"/>
          <w:szCs w:val="18"/>
        </w:rPr>
        <w:t>Росатом</w:t>
      </w:r>
      <w:proofErr w:type="spellEnd"/>
      <w:r w:rsidRPr="007920E7">
        <w:rPr>
          <w:rFonts w:ascii="Times New Roman" w:hAnsi="Times New Roman" w:cs="Times New Roman"/>
          <w:sz w:val="18"/>
          <w:szCs w:val="18"/>
        </w:rPr>
        <w:t>» и ее должностных лиц»; Приказ ФНС России от 13.02.2013 № ММВ-7-9/78@ «Об утверждении концепции развития досудебного урегулирования налоговых споров в системе налоговых органов Российской Федерации на 2012-2018 годы».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Государственный налоговый инспектор правового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и судебного урегулирования споров; представление интересов налогового органа в судах.</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III. Должностные обязанности, права и ответственность</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7. Основные права и обязанности  государственного налогового инспектора правового отдела, а также запреты и требования, связанные с гражданской службой, которые установлены в его отношении, предусмотрены </w:t>
      </w:r>
      <w:hyperlink r:id="rId82" w:history="1">
        <w:r w:rsidRPr="007920E7">
          <w:rPr>
            <w:rFonts w:ascii="Times New Roman" w:hAnsi="Times New Roman" w:cs="Times New Roman"/>
            <w:sz w:val="18"/>
            <w:szCs w:val="18"/>
          </w:rPr>
          <w:t>статьями 14</w:t>
        </w:r>
      </w:hyperlink>
      <w:r w:rsidRPr="007920E7">
        <w:rPr>
          <w:rFonts w:ascii="Times New Roman" w:hAnsi="Times New Roman" w:cs="Times New Roman"/>
          <w:sz w:val="18"/>
          <w:szCs w:val="18"/>
        </w:rPr>
        <w:t xml:space="preserve">, </w:t>
      </w:r>
      <w:hyperlink r:id="rId83" w:history="1">
        <w:r w:rsidRPr="007920E7">
          <w:rPr>
            <w:rFonts w:ascii="Times New Roman" w:hAnsi="Times New Roman" w:cs="Times New Roman"/>
            <w:sz w:val="18"/>
            <w:szCs w:val="18"/>
          </w:rPr>
          <w:t>15</w:t>
        </w:r>
      </w:hyperlink>
      <w:r w:rsidRPr="007920E7">
        <w:rPr>
          <w:rFonts w:ascii="Times New Roman" w:hAnsi="Times New Roman" w:cs="Times New Roman"/>
          <w:sz w:val="18"/>
          <w:szCs w:val="18"/>
        </w:rPr>
        <w:t xml:space="preserve">, </w:t>
      </w:r>
      <w:hyperlink r:id="rId84" w:history="1">
        <w:r w:rsidRPr="007920E7">
          <w:rPr>
            <w:rFonts w:ascii="Times New Roman" w:hAnsi="Times New Roman" w:cs="Times New Roman"/>
            <w:sz w:val="18"/>
            <w:szCs w:val="18"/>
          </w:rPr>
          <w:t>17</w:t>
        </w:r>
      </w:hyperlink>
      <w:r w:rsidRPr="007920E7">
        <w:rPr>
          <w:rFonts w:ascii="Times New Roman" w:hAnsi="Times New Roman" w:cs="Times New Roman"/>
          <w:sz w:val="18"/>
          <w:szCs w:val="18"/>
        </w:rPr>
        <w:t xml:space="preserve">, </w:t>
      </w:r>
      <w:hyperlink r:id="rId85" w:history="1">
        <w:r w:rsidRPr="007920E7">
          <w:rPr>
            <w:rFonts w:ascii="Times New Roman" w:hAnsi="Times New Roman" w:cs="Times New Roman"/>
            <w:sz w:val="18"/>
            <w:szCs w:val="18"/>
          </w:rPr>
          <w:t>18</w:t>
        </w:r>
      </w:hyperlink>
      <w:r w:rsidRPr="007920E7">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8. В целях реализации задач и функций, возложенных на ИФНС России № 10 по        г. Москве, государственный налоговый инспектор правового отдела обязан:</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обеспечивать сохранность служебного удостоверения;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правильно и </w:t>
      </w:r>
      <w:proofErr w:type="gramStart"/>
      <w:r w:rsidRPr="007920E7">
        <w:rPr>
          <w:rFonts w:ascii="Times New Roman" w:eastAsia="Times New Roman" w:hAnsi="Times New Roman" w:cs="Times New Roman"/>
          <w:sz w:val="18"/>
          <w:szCs w:val="18"/>
          <w:lang w:eastAsia="ru-RU"/>
        </w:rPr>
        <w:t>своевременно подготавливать</w:t>
      </w:r>
      <w:proofErr w:type="gramEnd"/>
      <w:r w:rsidRPr="007920E7">
        <w:rPr>
          <w:rFonts w:ascii="Times New Roman" w:eastAsia="Times New Roman" w:hAnsi="Times New Roman" w:cs="Times New Roman"/>
          <w:sz w:val="18"/>
          <w:szCs w:val="18"/>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заключения по жалобам (апелляционным жалобам)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действующего законодательства, решениям вышестоящих налоговых органов и судебной практике;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заключение о соответствии или не соответствии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 предмет их соответствия положениям налогового законодательства, решениям вышестоящих налоговых органов и судебной практике;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заключение о соответствии или не соответствии решений (проектов решений),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w:t>
      </w:r>
      <w:r w:rsidRPr="007920E7">
        <w:rPr>
          <w:rFonts w:ascii="Times New Roman" w:hAnsi="Times New Roman" w:cs="Times New Roman"/>
          <w:sz w:val="18"/>
          <w:szCs w:val="18"/>
        </w:rPr>
        <w:t xml:space="preserve"> </w:t>
      </w:r>
      <w:r w:rsidRPr="007920E7">
        <w:rPr>
          <w:rFonts w:ascii="Times New Roman" w:eastAsia="Times New Roman" w:hAnsi="Times New Roman" w:cs="Times New Roman"/>
          <w:sz w:val="18"/>
          <w:szCs w:val="18"/>
          <w:lang w:eastAsia="ru-RU"/>
        </w:rPr>
        <w:t>представлять заключение на согласование начальнику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представлять интересы Инспекции в арбитражных судах, судах общей юрисдикции и мировых судах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обеспечивать своевременную подготовку и представление в арбитражные суды, суды общей юрисдикции и мировые суды, другим участникам судебных разбирательств отзывов на заявления и других документов, необходимых для обеспечения интересов Инспекции по рассматриваемым судами делам;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 в том числе, полученные с помощью базы данных ФЦОД ФНС России;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участвовать в анализе судебной практики, практики рассмотрения жалоб налогоплательщиков вышестоящими налоговыми органами, подготавливать соответствующие обзоры;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7920E7">
        <w:rPr>
          <w:rFonts w:ascii="Times New Roman" w:eastAsia="Times New Roman" w:hAnsi="Times New Roman" w:cs="Times New Roman"/>
          <w:sz w:val="18"/>
          <w:szCs w:val="18"/>
          <w:lang w:eastAsia="ru-RU"/>
        </w:rPr>
        <w:t>необжаловании</w:t>
      </w:r>
      <w:proofErr w:type="spellEnd"/>
      <w:r w:rsidRPr="007920E7">
        <w:rPr>
          <w:rFonts w:ascii="Times New Roman" w:eastAsia="Times New Roman" w:hAnsi="Times New Roman" w:cs="Times New Roman"/>
          <w:sz w:val="18"/>
          <w:szCs w:val="18"/>
          <w:lang w:eastAsia="ru-RU"/>
        </w:rPr>
        <w:t xml:space="preserve"> указанных постановлений;</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правильно и своевременно вносить необходимые сведения в информационные ресурсы ЭОД, АИС «Налог-3» и другие информационные ресурсы, ведение которых относится к компетенции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выполнять иные задания и поручения начальника Инспекции, начальника отдела, заместителя начальника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сохранность служебных документов, бланков, печатей, штампов и соблюдать правила их использования;</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правила эксплуатации оргтехники, не допускать к работе на технических средствах посторонних лиц;</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придерживаться установленной в Инспекции субординации, соблюдать правила делового общения и нормы служебного этикета;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соблюдать правила внутреннего трудового распорядка, правила пожарной безопасности.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9. В целях исполнения возложенных должностных обязанностей государственный налоговый инспектор правового отдела имеет право на: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обеспечение надлежащих организационно-технических условий, необходимых для исполнения должностных обязанностей;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920E7">
        <w:rPr>
          <w:rFonts w:ascii="Times New Roman" w:eastAsia="Times New Roman" w:hAnsi="Times New Roman" w:cs="Times New Roman"/>
          <w:sz w:val="18"/>
          <w:szCs w:val="18"/>
          <w:lang w:eastAsia="ru-RU"/>
        </w:rPr>
        <w:t>других документов</w:t>
      </w:r>
      <w:proofErr w:type="gramEnd"/>
      <w:r w:rsidRPr="007920E7">
        <w:rPr>
          <w:rFonts w:ascii="Times New Roman" w:eastAsia="Times New Roman" w:hAnsi="Times New Roman" w:cs="Times New Roman"/>
          <w:sz w:val="18"/>
          <w:szCs w:val="18"/>
          <w:lang w:eastAsia="ru-RU"/>
        </w:rPr>
        <w:t xml:space="preserve"> и материалов;</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защиту сведений о гражданском служащем;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должностной рост на конкурсной основе;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профессиональную переподготовку, повышение квалификации и стажировку в порядке, установленном федеральными законами;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членство в профессиональном союзе;</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рассмотрение индивидуальных служебных споров в соответствии с федеральными законами;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проведение по его заявлению служебной проверки;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защиту своих прав и законных интересов на гражданской службе, включая обжалование в суд их нарушения;</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государственную защиту своих жизни и здоровья, жизни и здоровья членов своей семьи, а также принадлежащего ему имущества;</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государственное пенсионное обеспечение в соответствии с федеральным законом;</w:t>
      </w:r>
    </w:p>
    <w:p w:rsidR="00F512A4" w:rsidRPr="007920E7" w:rsidRDefault="00F512A4" w:rsidP="007920E7">
      <w:pPr>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10. Государственный налоговый инспектор правового отдела осуществляет иные права и исполняет иные обязанности, предусмотренные законодательством Российской Федерации, </w:t>
      </w:r>
      <w:hyperlink r:id="rId86" w:history="1">
        <w:r w:rsidRPr="007920E7">
          <w:rPr>
            <w:rFonts w:ascii="Times New Roman" w:hAnsi="Times New Roman" w:cs="Times New Roman"/>
            <w:sz w:val="18"/>
            <w:szCs w:val="18"/>
          </w:rPr>
          <w:t>Положением</w:t>
        </w:r>
      </w:hyperlink>
      <w:r w:rsidRPr="007920E7">
        <w:rPr>
          <w:rFonts w:ascii="Times New Roman" w:hAnsi="Times New Roman" w:cs="Times New Roman"/>
          <w:sz w:val="18"/>
          <w:szCs w:val="18"/>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приказами Инспекции, положением об Инспекции, положением о правовом отделе.</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11. Государственный налоговый инспектор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IV. Перечень вопросов, по которым государственный налоговый инспектор правового отдела вправе или обязан самостоятельно принимать управленческие</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и иные решения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12. При исполнении служебных обязанностей государственный налоговый инспектор правового отдела вправе самостоятельно принимать решения по вопросам: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принятия решения о соответствии представленных документов требованиям законодательства, их достоверности и полноты.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13. При исполнении служебных обязанностей государственный налоговый инспектор правового отдела обязан самостоятельно принимать решения по вопросам:</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достоверность и полнота;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информирования начальника отдела для принятия им соответствующего решения.</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 Перечень вопросов, по которым государственный</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налоговый инспектор правового отдела</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вправе или обязан участвовать при подготовке проектов</w:t>
      </w:r>
      <w:r w:rsidR="007920E7" w:rsidRPr="007920E7">
        <w:rPr>
          <w:rFonts w:ascii="Times New Roman" w:hAnsi="Times New Roman" w:cs="Times New Roman"/>
          <w:b/>
          <w:sz w:val="18"/>
          <w:szCs w:val="18"/>
        </w:rPr>
        <w:t xml:space="preserve"> </w:t>
      </w:r>
      <w:r w:rsidRPr="007920E7">
        <w:rPr>
          <w:rFonts w:ascii="Times New Roman" w:hAnsi="Times New Roman" w:cs="Times New Roman"/>
          <w:b/>
          <w:sz w:val="18"/>
          <w:szCs w:val="18"/>
        </w:rPr>
        <w:t>нормативных правовых актов и (или) проектов</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управленческих и иных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14. Государственный налоговый инспектор правового отдела в соответствии со своей компетенцией вправе участвовать в подготовке (обсуждении) следующих проектов: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ответов на заявления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отзывов по исковым заявлениям, возражениям (объяснениям), ходатайствам по судебным делам и жалобам налогоплательщиков на судебные акты;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жалоб на судебные акты;</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заключений на акты и решения Инспекции;</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заключений по жалобам, в том числе, апелляционным жалобам, налогоплательщиков.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hAnsi="Times New Roman" w:cs="Times New Roman"/>
          <w:sz w:val="18"/>
          <w:szCs w:val="18"/>
        </w:rPr>
        <w:t>15. Государственный налоговый инспектор правового отдела в соответствии со своей компетенцией обязан участвовать в подготовке (обсуждении) следующих проектов:</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положений об Инспекции и отделе;</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графика отпусков гражданских служащих отдела;</w:t>
      </w:r>
    </w:p>
    <w:p w:rsidR="00F512A4" w:rsidRPr="007920E7" w:rsidRDefault="00F512A4" w:rsidP="007920E7">
      <w:pPr>
        <w:widowControl w:val="0"/>
        <w:autoSpaceDE w:val="0"/>
        <w:autoSpaceDN w:val="0"/>
        <w:spacing w:after="0" w:line="240" w:lineRule="auto"/>
        <w:ind w:firstLine="709"/>
        <w:jc w:val="both"/>
        <w:rPr>
          <w:rFonts w:ascii="Times New Roman" w:eastAsia="Times New Roman" w:hAnsi="Times New Roman" w:cs="Times New Roman"/>
          <w:sz w:val="18"/>
          <w:szCs w:val="18"/>
          <w:lang w:eastAsia="ru-RU"/>
        </w:rPr>
      </w:pPr>
      <w:r w:rsidRPr="007920E7">
        <w:rPr>
          <w:rFonts w:ascii="Times New Roman" w:eastAsia="Times New Roman" w:hAnsi="Times New Roman" w:cs="Times New Roman"/>
          <w:sz w:val="18"/>
          <w:szCs w:val="18"/>
          <w:lang w:eastAsia="ru-RU"/>
        </w:rPr>
        <w:t>- иных актов по поручению начальника отдела.</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 Сроки и процедуры подготовки, рассмотрения</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проектов управленческих и иных решений, порядок</w:t>
      </w:r>
    </w:p>
    <w:p w:rsidR="00F512A4" w:rsidRPr="007920E7" w:rsidRDefault="00F512A4" w:rsidP="007920E7">
      <w:pPr>
        <w:spacing w:after="0" w:line="240" w:lineRule="auto"/>
        <w:ind w:firstLine="709"/>
        <w:jc w:val="center"/>
        <w:rPr>
          <w:rFonts w:ascii="Times New Roman" w:hAnsi="Times New Roman" w:cs="Times New Roman"/>
          <w:b/>
          <w:sz w:val="18"/>
          <w:szCs w:val="18"/>
        </w:rPr>
      </w:pPr>
      <w:r w:rsidRPr="007920E7">
        <w:rPr>
          <w:rFonts w:ascii="Times New Roman" w:hAnsi="Times New Roman" w:cs="Times New Roman"/>
          <w:b/>
          <w:sz w:val="18"/>
          <w:szCs w:val="18"/>
        </w:rPr>
        <w:t>согласования и принятия данных решений</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правового отдела принимает решения в сроки, установленные законодательными и иными нормативными правовыми актами Российской Федерации.</w:t>
      </w:r>
    </w:p>
    <w:p w:rsidR="00F512A4" w:rsidRPr="007920E7" w:rsidRDefault="00F512A4" w:rsidP="007920E7">
      <w:pPr>
        <w:spacing w:after="0" w:line="240" w:lineRule="auto"/>
        <w:ind w:firstLine="709"/>
        <w:jc w:val="both"/>
        <w:rPr>
          <w:rFonts w:ascii="Times New Roman" w:hAnsi="Times New Roman" w:cs="Times New Roman"/>
          <w:color w:val="FF0000"/>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VII. Порядок служебного взаимодействия</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xml:space="preserve">17. Взаимодействие государственного налогового инспектора правового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7" w:history="1">
        <w:r w:rsidRPr="007920E7">
          <w:rPr>
            <w:rFonts w:ascii="Times New Roman" w:hAnsi="Times New Roman" w:cs="Times New Roman"/>
            <w:sz w:val="18"/>
            <w:szCs w:val="18"/>
          </w:rPr>
          <w:t>общих принципов</w:t>
        </w:r>
      </w:hyperlink>
      <w:r w:rsidRPr="007920E7">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w:t>
      </w:r>
      <w:hyperlink r:id="rId88" w:history="1">
        <w:r w:rsidRPr="007920E7">
          <w:rPr>
            <w:rFonts w:ascii="Times New Roman" w:hAnsi="Times New Roman" w:cs="Times New Roman"/>
            <w:sz w:val="18"/>
            <w:szCs w:val="18"/>
          </w:rPr>
          <w:t>статьей 18</w:t>
        </w:r>
      </w:hyperlink>
      <w:r w:rsidRPr="007920E7">
        <w:rPr>
          <w:rFonts w:ascii="Times New Roman" w:hAnsi="Times New Roman" w:cs="Times New Roman"/>
          <w:sz w:val="18"/>
          <w:szCs w:val="18"/>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sz w:val="18"/>
          <w:szCs w:val="18"/>
        </w:rPr>
      </w:pPr>
      <w:r w:rsidRPr="007920E7">
        <w:rPr>
          <w:rFonts w:ascii="Times New Roman" w:hAnsi="Times New Roman" w:cs="Times New Roman"/>
          <w:b/>
          <w:sz w:val="18"/>
          <w:szCs w:val="18"/>
        </w:rPr>
        <w:t>VIII. Перечень государственных услуг, оказываемых</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гражданам и организациям в соответствии с административным</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регламентом Федеральной налоговой службы</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18. Государственный налоговый инспектор правового отдела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center"/>
        <w:outlineLvl w:val="1"/>
        <w:rPr>
          <w:rFonts w:ascii="Times New Roman" w:hAnsi="Times New Roman" w:cs="Times New Roman"/>
          <w:b/>
          <w:sz w:val="18"/>
          <w:szCs w:val="18"/>
        </w:rPr>
      </w:pPr>
      <w:r w:rsidRPr="007920E7">
        <w:rPr>
          <w:rFonts w:ascii="Times New Roman" w:hAnsi="Times New Roman" w:cs="Times New Roman"/>
          <w:b/>
          <w:sz w:val="18"/>
          <w:szCs w:val="18"/>
        </w:rPr>
        <w:t>IX. Показатели эффективности и результативности</w:t>
      </w:r>
      <w:r w:rsidR="007920E7">
        <w:rPr>
          <w:rFonts w:ascii="Times New Roman" w:hAnsi="Times New Roman" w:cs="Times New Roman"/>
          <w:b/>
          <w:sz w:val="18"/>
          <w:szCs w:val="18"/>
        </w:rPr>
        <w:t xml:space="preserve"> </w:t>
      </w:r>
      <w:r w:rsidRPr="007920E7">
        <w:rPr>
          <w:rFonts w:ascii="Times New Roman" w:hAnsi="Times New Roman" w:cs="Times New Roman"/>
          <w:b/>
          <w:sz w:val="18"/>
          <w:szCs w:val="18"/>
        </w:rPr>
        <w:t>профессиональной служебной деятельности</w:t>
      </w:r>
    </w:p>
    <w:p w:rsidR="00F512A4" w:rsidRPr="007920E7" w:rsidRDefault="00F512A4" w:rsidP="007920E7">
      <w:pPr>
        <w:spacing w:after="0" w:line="240" w:lineRule="auto"/>
        <w:ind w:firstLine="709"/>
        <w:jc w:val="both"/>
        <w:rPr>
          <w:rFonts w:ascii="Times New Roman" w:hAnsi="Times New Roman" w:cs="Times New Roman"/>
          <w:sz w:val="18"/>
          <w:szCs w:val="18"/>
        </w:rPr>
      </w:pP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19. Эффективность и результативность профессиональной служебной деятельности государственного налогового инспектора правового отдела оценивается по следующим показателям:</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своевременности и оперативности выполнения поручений;</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512A4" w:rsidRPr="007920E7"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512A4" w:rsidRDefault="00F512A4" w:rsidP="007920E7">
      <w:pPr>
        <w:spacing w:after="0" w:line="240" w:lineRule="auto"/>
        <w:ind w:firstLine="709"/>
        <w:jc w:val="both"/>
        <w:rPr>
          <w:rFonts w:ascii="Times New Roman" w:hAnsi="Times New Roman" w:cs="Times New Roman"/>
          <w:sz w:val="18"/>
          <w:szCs w:val="18"/>
        </w:rPr>
      </w:pPr>
      <w:r w:rsidRPr="007920E7">
        <w:rPr>
          <w:rFonts w:ascii="Times New Roman" w:hAnsi="Times New Roman" w:cs="Times New Roman"/>
          <w:sz w:val="18"/>
          <w:szCs w:val="18"/>
        </w:rPr>
        <w:t>- осознанию ответственности за последствия своих действий, принимаемых решений.</w:t>
      </w:r>
    </w:p>
    <w:p w:rsidR="00F37B3E" w:rsidRDefault="00F37B3E" w:rsidP="007920E7">
      <w:pPr>
        <w:spacing w:after="0" w:line="240" w:lineRule="auto"/>
        <w:ind w:firstLine="709"/>
        <w:jc w:val="both"/>
        <w:rPr>
          <w:rFonts w:ascii="Times New Roman" w:hAnsi="Times New Roman" w:cs="Times New Roman"/>
          <w:sz w:val="18"/>
          <w:szCs w:val="18"/>
        </w:rPr>
      </w:pPr>
    </w:p>
    <w:p w:rsidR="00F044CF" w:rsidRDefault="00F044CF">
      <w:pPr>
        <w:rPr>
          <w:rFonts w:ascii="Times New Roman" w:hAnsi="Times New Roman" w:cs="Times New Roman"/>
          <w:sz w:val="18"/>
          <w:szCs w:val="18"/>
        </w:rPr>
      </w:pPr>
    </w:p>
    <w:p w:rsidR="00601DDE" w:rsidRDefault="00601DDE" w:rsidP="007920E7">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Должностной регламент</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Государственного налогового инспектора</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отдела урегулирования задолженности</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Инспекции Федеральной налоговой службы № 10 по г. Москве</w:t>
      </w:r>
    </w:p>
    <w:p w:rsidR="00AF03B8" w:rsidRPr="00AF03B8" w:rsidRDefault="00AF03B8" w:rsidP="00AF03B8">
      <w:pPr>
        <w:spacing w:after="0" w:line="240" w:lineRule="auto"/>
        <w:ind w:firstLine="709"/>
        <w:jc w:val="center"/>
        <w:rPr>
          <w:rFonts w:ascii="Times New Roman" w:hAnsi="Times New Roman" w:cs="Times New Roman"/>
          <w:sz w:val="18"/>
          <w:szCs w:val="18"/>
        </w:rPr>
      </w:pPr>
      <w:r w:rsidRPr="00AF03B8">
        <w:rPr>
          <w:rFonts w:ascii="Times New Roman" w:hAnsi="Times New Roman" w:cs="Times New Roman"/>
          <w:sz w:val="18"/>
          <w:szCs w:val="18"/>
        </w:rPr>
        <w:t>(наименование должности, структурного подразделения УФНС России по г. Москве)</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 Общие положения</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 Должность федеральной государственной гражданской службы (далее - гражданская служба)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специалист) относится к старшей группе должностей гражданской службы категории " Специалисты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Регистрационный номер (код) должности – 11-3-4-071</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3. Вид профессиональной служебной деятельности государственного налогового инспектора: осуществление налогового контроля, регулирование валютной сферы.</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r w:rsidRPr="00AF03B8">
        <w:rPr>
          <w:rFonts w:ascii="Times New Roman" w:hAnsi="Times New Roman" w:cs="Times New Roman"/>
          <w:sz w:val="18"/>
          <w:szCs w:val="18"/>
        </w:rPr>
        <w:br/>
        <w:t>по г. Москве (далее – Инспекция).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II. Квалификационные требования для замещения должности гражданской службы</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6. Для замещения должности государственного налогового инспектора устанавливаются следующие требования.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6.1. Наличие высшего образования.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6.4. Наличие профессиональных знаний: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6.4.1. В сфере законодательства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6.8. Наличие функциональных умений: пользование современной оргтехникой и программными продуктами.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III. Должностные обязанности, права и ответственность</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9" w:history="1">
        <w:r w:rsidRPr="00AF03B8">
          <w:rPr>
            <w:rFonts w:ascii="Times New Roman" w:hAnsi="Times New Roman" w:cs="Times New Roman"/>
            <w:sz w:val="18"/>
            <w:szCs w:val="18"/>
          </w:rPr>
          <w:t>статьями 14</w:t>
        </w:r>
      </w:hyperlink>
      <w:r w:rsidRPr="00AF03B8">
        <w:rPr>
          <w:rFonts w:ascii="Times New Roman" w:hAnsi="Times New Roman" w:cs="Times New Roman"/>
          <w:sz w:val="18"/>
          <w:szCs w:val="18"/>
        </w:rPr>
        <w:t xml:space="preserve">, </w:t>
      </w:r>
      <w:hyperlink r:id="rId90" w:history="1">
        <w:r w:rsidRPr="00AF03B8">
          <w:rPr>
            <w:rFonts w:ascii="Times New Roman" w:hAnsi="Times New Roman" w:cs="Times New Roman"/>
            <w:sz w:val="18"/>
            <w:szCs w:val="18"/>
          </w:rPr>
          <w:t>15</w:t>
        </w:r>
      </w:hyperlink>
      <w:r w:rsidRPr="00AF03B8">
        <w:rPr>
          <w:rFonts w:ascii="Times New Roman" w:hAnsi="Times New Roman" w:cs="Times New Roman"/>
          <w:sz w:val="18"/>
          <w:szCs w:val="18"/>
        </w:rPr>
        <w:t xml:space="preserve">, </w:t>
      </w:r>
      <w:hyperlink r:id="rId91" w:history="1">
        <w:r w:rsidRPr="00AF03B8">
          <w:rPr>
            <w:rFonts w:ascii="Times New Roman" w:hAnsi="Times New Roman" w:cs="Times New Roman"/>
            <w:sz w:val="18"/>
            <w:szCs w:val="18"/>
          </w:rPr>
          <w:t>17</w:t>
        </w:r>
      </w:hyperlink>
      <w:r w:rsidRPr="00AF03B8">
        <w:rPr>
          <w:rFonts w:ascii="Times New Roman" w:hAnsi="Times New Roman" w:cs="Times New Roman"/>
          <w:sz w:val="18"/>
          <w:szCs w:val="18"/>
        </w:rPr>
        <w:t xml:space="preserve">, </w:t>
      </w:r>
      <w:hyperlink r:id="rId92" w:history="1">
        <w:r w:rsidRPr="00AF03B8">
          <w:rPr>
            <w:rFonts w:ascii="Times New Roman" w:hAnsi="Times New Roman" w:cs="Times New Roman"/>
            <w:sz w:val="18"/>
            <w:szCs w:val="18"/>
          </w:rPr>
          <w:t>18</w:t>
        </w:r>
      </w:hyperlink>
      <w:r w:rsidRPr="00AF03B8">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8. В целях реализации задач и функций, возложенных на отдел урегулирования задолженности государственный налоговый инспектор обязан: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-формировать требования об уплате налогов, сборов, пеней, штрафов - ст. 69, 70 НК РФ;</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-формировать и направлять в суд заявления о вынесении судебных приказов о взыскании задолженности с физических лиц в соответствии ст. 48 НК РФ;</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-формировать решения в соответствии ст. 47 НК РФ;</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-своевременное исполнение поручений начальника отдела;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-проводить самоконтроль исполнения функций отдела;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-составлять реестры почтовых отправлений;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-информировать налогоплательщиков по телефону по вопросам урегулирования задолженности;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осуществлять прием в операционном зале по вопросам, касающимся деятельности отдела, а также производить подключение к Интернет-сервису «Личный кабинет налогоплательщика для физических лиц»;</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-работать с личным кабинетом физических лиц;</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-работать с уведомлениями по уплате имущественных налогов физических лиц;</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-просматривать информацию по учету физических и юридических лиц в части постановки на учет и имущественных налогов;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-соблюдать правила эксплуатации оргтехники, не допускать к работе на технических средствах посторонних лиц;</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-сохранять конфиденциальность служебной информации, а также персональных данных о работниках;</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-соблюдать правила служебного распорядка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-вести делопроизводство в отделе;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-обеспечить сохранность служебного удостоверения;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-выполнять иные поручений руководства в соответствии с положением об отделе.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9. В целях исполнения возложенных должностных обязанностей государственного налогового инспектора имеет право на: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w:t>
      </w:r>
      <w:r w:rsidRPr="00AF03B8">
        <w:rPr>
          <w:rFonts w:ascii="Times New Roman" w:hAnsi="Times New Roman" w:cs="Times New Roman"/>
          <w:sz w:val="18"/>
          <w:szCs w:val="18"/>
        </w:rPr>
        <w:t>н</w:t>
      </w:r>
      <w:r w:rsidRPr="00AF03B8">
        <w:rPr>
          <w:rFonts w:ascii="Times New Roman" w:hAnsi="Times New Roman" w:cs="Times New Roman"/>
          <w:sz w:val="18"/>
          <w:szCs w:val="18"/>
        </w:rPr>
        <w:t>ской службы, критериями оценки эффективности исполнения должностных обязанностей, показателями результативности пр</w:t>
      </w:r>
      <w:r w:rsidRPr="00AF03B8">
        <w:rPr>
          <w:rFonts w:ascii="Times New Roman" w:hAnsi="Times New Roman" w:cs="Times New Roman"/>
          <w:sz w:val="18"/>
          <w:szCs w:val="18"/>
        </w:rPr>
        <w:t>о</w:t>
      </w:r>
      <w:r w:rsidRPr="00AF03B8">
        <w:rPr>
          <w:rFonts w:ascii="Times New Roman" w:hAnsi="Times New Roman" w:cs="Times New Roman"/>
          <w:sz w:val="18"/>
          <w:szCs w:val="18"/>
        </w:rPr>
        <w:t>фессиональной служебной деятельности и условиями должностного роста;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3) отдых, обеспечиваемый установлением нормальной продолжительности служебного времени, пр</w:t>
      </w:r>
      <w:r w:rsidRPr="00AF03B8">
        <w:rPr>
          <w:rFonts w:ascii="Times New Roman" w:hAnsi="Times New Roman" w:cs="Times New Roman"/>
          <w:sz w:val="18"/>
          <w:szCs w:val="18"/>
        </w:rPr>
        <w:t>е</w:t>
      </w:r>
      <w:r w:rsidRPr="00AF03B8">
        <w:rPr>
          <w:rFonts w:ascii="Times New Roman" w:hAnsi="Times New Roman" w:cs="Times New Roman"/>
          <w:sz w:val="18"/>
          <w:szCs w:val="18"/>
        </w:rPr>
        <w:t>доставлением выходных дней и нерабочих праздничных дней, а также ежегодных оплачиваемых основного и дополн</w:t>
      </w:r>
      <w:r w:rsidRPr="00AF03B8">
        <w:rPr>
          <w:rFonts w:ascii="Times New Roman" w:hAnsi="Times New Roman" w:cs="Times New Roman"/>
          <w:sz w:val="18"/>
          <w:szCs w:val="18"/>
        </w:rPr>
        <w:t>и</w:t>
      </w:r>
      <w:r w:rsidRPr="00AF03B8">
        <w:rPr>
          <w:rFonts w:ascii="Times New Roman" w:hAnsi="Times New Roman" w:cs="Times New Roman"/>
          <w:sz w:val="18"/>
          <w:szCs w:val="18"/>
        </w:rPr>
        <w:t>тельных отпусков;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w:t>
      </w:r>
      <w:r w:rsidRPr="00AF03B8">
        <w:rPr>
          <w:rFonts w:ascii="Times New Roman" w:hAnsi="Times New Roman" w:cs="Times New Roman"/>
          <w:sz w:val="18"/>
          <w:szCs w:val="18"/>
        </w:rPr>
        <w:t>у</w:t>
      </w:r>
      <w:r w:rsidRPr="00AF03B8">
        <w:rPr>
          <w:rFonts w:ascii="Times New Roman" w:hAnsi="Times New Roman" w:cs="Times New Roman"/>
          <w:sz w:val="18"/>
          <w:szCs w:val="18"/>
        </w:rPr>
        <w:t>жебным контрактом;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AF03B8">
        <w:rPr>
          <w:rFonts w:ascii="Times New Roman" w:hAnsi="Times New Roman" w:cs="Times New Roman"/>
          <w:sz w:val="18"/>
          <w:szCs w:val="18"/>
        </w:rPr>
        <w:t>о</w:t>
      </w:r>
      <w:r w:rsidRPr="00AF03B8">
        <w:rPr>
          <w:rFonts w:ascii="Times New Roman" w:hAnsi="Times New Roman" w:cs="Times New Roman"/>
          <w:sz w:val="18"/>
          <w:szCs w:val="18"/>
        </w:rPr>
        <w:t>жений о совершенствовании деятельности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 доступ в установленном порядке к сведениям, составляющим государс</w:t>
      </w:r>
      <w:r w:rsidRPr="00AF03B8">
        <w:rPr>
          <w:rFonts w:ascii="Times New Roman" w:hAnsi="Times New Roman" w:cs="Times New Roman"/>
          <w:sz w:val="18"/>
          <w:szCs w:val="18"/>
        </w:rPr>
        <w:t>т</w:t>
      </w:r>
      <w:r w:rsidRPr="00AF03B8">
        <w:rPr>
          <w:rFonts w:ascii="Times New Roman" w:hAnsi="Times New Roman" w:cs="Times New Roman"/>
          <w:sz w:val="18"/>
          <w:szCs w:val="18"/>
        </w:rPr>
        <w:t>венную тайну, если исполнение должностных обязанностей связано с использов</w:t>
      </w:r>
      <w:r w:rsidRPr="00AF03B8">
        <w:rPr>
          <w:rFonts w:ascii="Times New Roman" w:hAnsi="Times New Roman" w:cs="Times New Roman"/>
          <w:sz w:val="18"/>
          <w:szCs w:val="18"/>
        </w:rPr>
        <w:t>а</w:t>
      </w:r>
      <w:r w:rsidRPr="00AF03B8">
        <w:rPr>
          <w:rFonts w:ascii="Times New Roman" w:hAnsi="Times New Roman" w:cs="Times New Roman"/>
          <w:sz w:val="18"/>
          <w:szCs w:val="18"/>
        </w:rPr>
        <w:t>нием таких сведений;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AF03B8">
        <w:rPr>
          <w:rFonts w:ascii="Times New Roman" w:hAnsi="Times New Roman" w:cs="Times New Roman"/>
          <w:sz w:val="18"/>
          <w:szCs w:val="18"/>
        </w:rPr>
        <w:t>н</w:t>
      </w:r>
      <w:r w:rsidRPr="00AF03B8">
        <w:rPr>
          <w:rFonts w:ascii="Times New Roman" w:hAnsi="Times New Roman" w:cs="Times New Roman"/>
          <w:sz w:val="18"/>
          <w:szCs w:val="18"/>
        </w:rPr>
        <w:t>ные объединения и иные организации;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8) ознакомление с отзывами о его профессиональной служебной деятельн</w:t>
      </w:r>
      <w:r w:rsidRPr="00AF03B8">
        <w:rPr>
          <w:rFonts w:ascii="Times New Roman" w:hAnsi="Times New Roman" w:cs="Times New Roman"/>
          <w:sz w:val="18"/>
          <w:szCs w:val="18"/>
        </w:rPr>
        <w:t>о</w:t>
      </w:r>
      <w:r w:rsidRPr="00AF03B8">
        <w:rPr>
          <w:rFonts w:ascii="Times New Roman" w:hAnsi="Times New Roman" w:cs="Times New Roman"/>
          <w:sz w:val="18"/>
          <w:szCs w:val="18"/>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AF03B8">
        <w:rPr>
          <w:rFonts w:ascii="Times New Roman" w:hAnsi="Times New Roman" w:cs="Times New Roman"/>
          <w:sz w:val="18"/>
          <w:szCs w:val="18"/>
        </w:rPr>
        <w:t>о</w:t>
      </w:r>
      <w:r w:rsidRPr="00AF03B8">
        <w:rPr>
          <w:rFonts w:ascii="Times New Roman" w:hAnsi="Times New Roman" w:cs="Times New Roman"/>
          <w:sz w:val="18"/>
          <w:szCs w:val="18"/>
        </w:rPr>
        <w:t>кументов, и материалов;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9) защиту сведений о гражданском служащем;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10) должностной рост на конкурсной основе;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11) профессиональное развитие в порядке, установленном Федеральным </w:t>
      </w:r>
      <w:hyperlink r:id="rId93" w:history="1">
        <w:r w:rsidRPr="00AF03B8">
          <w:rPr>
            <w:rFonts w:ascii="Times New Roman" w:hAnsi="Times New Roman" w:cs="Times New Roman"/>
            <w:sz w:val="18"/>
            <w:szCs w:val="18"/>
          </w:rPr>
          <w:t>законом</w:t>
        </w:r>
      </w:hyperlink>
      <w:r w:rsidRPr="00AF03B8">
        <w:rPr>
          <w:rFonts w:ascii="Times New Roman" w:hAnsi="Times New Roman" w:cs="Times New Roman"/>
          <w:sz w:val="18"/>
          <w:szCs w:val="18"/>
        </w:rPr>
        <w:t xml:space="preserve"> и другими федеральными законами;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12) членство в профессиональном союзе;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14) проведение по его заявлению </w:t>
      </w:r>
      <w:hyperlink r:id="rId94" w:anchor="sub_59#sub_59" w:history="1">
        <w:r w:rsidRPr="00AF03B8">
          <w:rPr>
            <w:rFonts w:ascii="Times New Roman" w:hAnsi="Times New Roman" w:cs="Times New Roman"/>
            <w:sz w:val="18"/>
            <w:szCs w:val="18"/>
          </w:rPr>
          <w:t>служебной проверки</w:t>
        </w:r>
      </w:hyperlink>
      <w:r w:rsidRPr="00AF03B8">
        <w:rPr>
          <w:rFonts w:ascii="Times New Roman" w:hAnsi="Times New Roman" w:cs="Times New Roman"/>
          <w:sz w:val="18"/>
          <w:szCs w:val="18"/>
        </w:rPr>
        <w:t>;</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15) защиту своих прав и законных интересов на гражданской службе, включая обжал</w:t>
      </w:r>
      <w:r w:rsidRPr="00AF03B8">
        <w:rPr>
          <w:rFonts w:ascii="Times New Roman" w:hAnsi="Times New Roman" w:cs="Times New Roman"/>
          <w:sz w:val="18"/>
          <w:szCs w:val="18"/>
        </w:rPr>
        <w:t>о</w:t>
      </w:r>
      <w:r w:rsidRPr="00AF03B8">
        <w:rPr>
          <w:rFonts w:ascii="Times New Roman" w:hAnsi="Times New Roman" w:cs="Times New Roman"/>
          <w:sz w:val="18"/>
          <w:szCs w:val="18"/>
        </w:rPr>
        <w:t>вание в суде их нарушения;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16) медицинское страхование в соответствии с Федеральным законом и ф</w:t>
      </w:r>
      <w:r w:rsidRPr="00AF03B8">
        <w:rPr>
          <w:rFonts w:ascii="Times New Roman" w:hAnsi="Times New Roman" w:cs="Times New Roman"/>
          <w:sz w:val="18"/>
          <w:szCs w:val="18"/>
        </w:rPr>
        <w:t>е</w:t>
      </w:r>
      <w:r w:rsidRPr="00AF03B8">
        <w:rPr>
          <w:rFonts w:ascii="Times New Roman" w:hAnsi="Times New Roman" w:cs="Times New Roman"/>
          <w:sz w:val="18"/>
          <w:szCs w:val="18"/>
        </w:rPr>
        <w:t>деральным законом о медицинском страховании государственных служащих Российской Фед</w:t>
      </w:r>
      <w:r w:rsidRPr="00AF03B8">
        <w:rPr>
          <w:rFonts w:ascii="Times New Roman" w:hAnsi="Times New Roman" w:cs="Times New Roman"/>
          <w:sz w:val="18"/>
          <w:szCs w:val="18"/>
        </w:rPr>
        <w:t>е</w:t>
      </w:r>
      <w:r w:rsidRPr="00AF03B8">
        <w:rPr>
          <w:rFonts w:ascii="Times New Roman" w:hAnsi="Times New Roman" w:cs="Times New Roman"/>
          <w:sz w:val="18"/>
          <w:szCs w:val="18"/>
        </w:rPr>
        <w:t>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18) государственное пенсионное обеспечение в соответствии с федеральным законом;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19) выполнение иной оплач</w:t>
      </w:r>
      <w:r w:rsidRPr="00AF03B8">
        <w:rPr>
          <w:rFonts w:ascii="Times New Roman" w:hAnsi="Times New Roman" w:cs="Times New Roman"/>
          <w:sz w:val="18"/>
          <w:szCs w:val="18"/>
        </w:rPr>
        <w:t>и</w:t>
      </w:r>
      <w:r w:rsidRPr="00AF03B8">
        <w:rPr>
          <w:rFonts w:ascii="Times New Roman" w:hAnsi="Times New Roman" w:cs="Times New Roman"/>
          <w:sz w:val="18"/>
          <w:szCs w:val="18"/>
        </w:rPr>
        <w:t xml:space="preserve">ваемой работы, с предварительным уведомлением </w:t>
      </w:r>
      <w:hyperlink r:id="rId95" w:anchor="sub_102#sub_102" w:history="1">
        <w:r w:rsidRPr="00AF03B8">
          <w:rPr>
            <w:rFonts w:ascii="Times New Roman" w:hAnsi="Times New Roman" w:cs="Times New Roman"/>
            <w:sz w:val="18"/>
            <w:szCs w:val="18"/>
          </w:rPr>
          <w:t>представителя нанимателя</w:t>
        </w:r>
      </w:hyperlink>
      <w:r w:rsidRPr="00AF03B8">
        <w:rPr>
          <w:rFonts w:ascii="Times New Roman" w:hAnsi="Times New Roman" w:cs="Times New Roman"/>
          <w:sz w:val="18"/>
          <w:szCs w:val="18"/>
        </w:rPr>
        <w:t xml:space="preserve">, если это не повлечет за собой </w:t>
      </w:r>
      <w:hyperlink r:id="rId96" w:anchor="sub_1901#sub_1901" w:history="1">
        <w:r w:rsidRPr="00AF03B8">
          <w:rPr>
            <w:rFonts w:ascii="Times New Roman" w:hAnsi="Times New Roman" w:cs="Times New Roman"/>
            <w:sz w:val="18"/>
            <w:szCs w:val="18"/>
          </w:rPr>
          <w:t>конфликт и</w:t>
        </w:r>
        <w:r w:rsidRPr="00AF03B8">
          <w:rPr>
            <w:rFonts w:ascii="Times New Roman" w:hAnsi="Times New Roman" w:cs="Times New Roman"/>
            <w:sz w:val="18"/>
            <w:szCs w:val="18"/>
          </w:rPr>
          <w:t>н</w:t>
        </w:r>
        <w:r w:rsidRPr="00AF03B8">
          <w:rPr>
            <w:rFonts w:ascii="Times New Roman" w:hAnsi="Times New Roman" w:cs="Times New Roman"/>
            <w:sz w:val="18"/>
            <w:szCs w:val="18"/>
          </w:rPr>
          <w:t>тересов</w:t>
        </w:r>
      </w:hyperlink>
      <w:r w:rsidRPr="00AF03B8">
        <w:rPr>
          <w:rFonts w:ascii="Times New Roman" w:hAnsi="Times New Roman" w:cs="Times New Roman"/>
          <w:sz w:val="18"/>
          <w:szCs w:val="18"/>
        </w:rPr>
        <w:t>.</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урегулирования задолженности утвержденным начальником Инспекции от 26.12.2011, приказами (распоряжениями) ФНС России, приказами Управления, поручениями руководства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F03B8" w:rsidRPr="00AF03B8" w:rsidRDefault="00AF03B8" w:rsidP="00AF03B8">
      <w:pPr>
        <w:spacing w:after="0" w:line="240" w:lineRule="auto"/>
        <w:ind w:firstLine="709"/>
        <w:jc w:val="center"/>
        <w:rPr>
          <w:rFonts w:ascii="Times New Roman" w:hAnsi="Times New Roman" w:cs="Times New Roman"/>
          <w:b/>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IV. Перечень вопросов, по которым Государственный налоговый инспектор</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вправе или обязан самостоятельно принимать управленческие и иные решения</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-осуществления проверки документов и при необходимости запрашивать дополнительную информацию;</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проводить работу с налогоплательщиками по урегулированию задолженности;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-отвечать на запросы, так же направлять запросы о предоставлении документов из </w:t>
      </w:r>
      <w:proofErr w:type="gramStart"/>
      <w:r w:rsidRPr="00AF03B8">
        <w:rPr>
          <w:rFonts w:ascii="Times New Roman" w:hAnsi="Times New Roman" w:cs="Times New Roman"/>
          <w:sz w:val="18"/>
          <w:szCs w:val="18"/>
        </w:rPr>
        <w:t>других</w:t>
      </w:r>
      <w:proofErr w:type="gramEnd"/>
      <w:r w:rsidRPr="00AF03B8">
        <w:rPr>
          <w:rFonts w:ascii="Times New Roman" w:hAnsi="Times New Roman" w:cs="Times New Roman"/>
          <w:sz w:val="18"/>
          <w:szCs w:val="18"/>
        </w:rPr>
        <w:t xml:space="preserve"> НО.</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 своевременно отвечать на письменные запросы налогоплательщиков;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-соблюдать сроки исполнения документов, заданий, поручений руководства.</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подготовки служебной информации.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-положений об отделе и инспекции;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-графика отпусков гражданских служащих отдела;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-иных актов по поручению непосредственного руководителя и руководства инспекции.</w:t>
      </w:r>
    </w:p>
    <w:p w:rsidR="00AF03B8" w:rsidRPr="00AF03B8" w:rsidRDefault="00AF03B8" w:rsidP="00AF03B8">
      <w:pPr>
        <w:spacing w:after="0" w:line="240" w:lineRule="auto"/>
        <w:ind w:firstLine="709"/>
        <w:jc w:val="center"/>
        <w:rPr>
          <w:rFonts w:ascii="Times New Roman" w:hAnsi="Times New Roman" w:cs="Times New Roman"/>
          <w:b/>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VI. Сроки и процедуры подготовки, рассмотрения</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проектов управленческих и иных решений, порядок</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согласования и принятия данных решений</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VII. Порядок служебного взаимодействия</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7" w:history="1">
        <w:r w:rsidRPr="00AF03B8">
          <w:rPr>
            <w:rFonts w:ascii="Times New Roman" w:hAnsi="Times New Roman" w:cs="Times New Roman"/>
            <w:sz w:val="18"/>
            <w:szCs w:val="18"/>
          </w:rPr>
          <w:t>общих принципов</w:t>
        </w:r>
      </w:hyperlink>
      <w:r w:rsidRPr="00AF03B8">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8" w:history="1">
        <w:r w:rsidRPr="00AF03B8">
          <w:rPr>
            <w:rFonts w:ascii="Times New Roman" w:hAnsi="Times New Roman" w:cs="Times New Roman"/>
            <w:sz w:val="18"/>
            <w:szCs w:val="18"/>
          </w:rPr>
          <w:t>статьей 18</w:t>
        </w:r>
      </w:hyperlink>
      <w:r w:rsidRPr="00AF03B8">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VIII. Перечень государственных услуг, оказываемых</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гражданам и организациям в соответствии с административным</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регламентом Федеральной налоговой службы</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IX. Показатели эффективности и результативности</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профессиональной служебной деятельности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своевременности и оперативности выполнения поручений;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осознанию ответственности за последствия своих действий, принимаемых решений.</w:t>
      </w:r>
    </w:p>
    <w:p w:rsidR="00601DDE" w:rsidRDefault="00601DDE" w:rsidP="007920E7">
      <w:pPr>
        <w:spacing w:after="0" w:line="240" w:lineRule="auto"/>
        <w:ind w:firstLine="709"/>
        <w:jc w:val="both"/>
        <w:rPr>
          <w:rFonts w:ascii="Times New Roman" w:hAnsi="Times New Roman" w:cs="Times New Roman"/>
          <w:sz w:val="18"/>
          <w:szCs w:val="18"/>
        </w:rPr>
      </w:pPr>
    </w:p>
    <w:p w:rsidR="00AF03B8" w:rsidRDefault="00AF03B8" w:rsidP="007920E7">
      <w:pPr>
        <w:spacing w:after="0" w:line="240" w:lineRule="auto"/>
        <w:ind w:firstLine="709"/>
        <w:jc w:val="both"/>
        <w:rPr>
          <w:rFonts w:ascii="Times New Roman" w:hAnsi="Times New Roman" w:cs="Times New Roman"/>
          <w:sz w:val="18"/>
          <w:szCs w:val="18"/>
        </w:rPr>
      </w:pPr>
    </w:p>
    <w:p w:rsidR="00AF03B8" w:rsidRDefault="00AF03B8" w:rsidP="007920E7">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Должностной регламент</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старшего специалиста 2 разряда</w:t>
      </w:r>
      <w:r w:rsidRPr="00AF03B8">
        <w:rPr>
          <w:rFonts w:ascii="Times New Roman" w:hAnsi="Times New Roman" w:cs="Times New Roman"/>
          <w:b/>
          <w:sz w:val="18"/>
          <w:szCs w:val="18"/>
        </w:rPr>
        <w:br/>
        <w:t>отдела общего и хозяйственного обеспечения</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Инспекции Федеральной налоговой службы № 10 по г. Москве</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 Общие положения</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 Должность федеральной государственной гражданской службы (далее - гражданская </w:t>
      </w:r>
      <w:proofErr w:type="gramStart"/>
      <w:r w:rsidRPr="00AF03B8">
        <w:rPr>
          <w:rFonts w:ascii="Times New Roman" w:hAnsi="Times New Roman" w:cs="Times New Roman"/>
          <w:sz w:val="18"/>
          <w:szCs w:val="18"/>
        </w:rPr>
        <w:t>служба)  старшего</w:t>
      </w:r>
      <w:proofErr w:type="gramEnd"/>
      <w:r w:rsidRPr="00AF03B8">
        <w:rPr>
          <w:rFonts w:ascii="Times New Roman" w:hAnsi="Times New Roman" w:cs="Times New Roman"/>
          <w:sz w:val="18"/>
          <w:szCs w:val="18"/>
        </w:rPr>
        <w:t xml:space="preserve"> специалиста 2 разряда отдела общего и хозяйственного обеспечения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Регистрационный номер (код) должности – 11-4-4-089.</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2. Область профессиональной служебной деятельности старшего специалиста 2 разряда: исполнение должностных обязанностей в сфере делопроизводства, архивного дела и хозяйственного обеспечения.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3. Вид профессиональной служебной деятельности старшего специалиста 2 </w:t>
      </w:r>
      <w:proofErr w:type="gramStart"/>
      <w:r w:rsidRPr="00AF03B8">
        <w:rPr>
          <w:rFonts w:ascii="Times New Roman" w:hAnsi="Times New Roman" w:cs="Times New Roman"/>
          <w:sz w:val="18"/>
          <w:szCs w:val="18"/>
        </w:rPr>
        <w:t>разряда :</w:t>
      </w:r>
      <w:proofErr w:type="gramEnd"/>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 осуществление должностных обязанностей в сфере делопроизводства, архивного дела и хозяйственного обеспечения.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AF03B8">
        <w:rPr>
          <w:rFonts w:ascii="Times New Roman" w:hAnsi="Times New Roman" w:cs="Times New Roman"/>
          <w:sz w:val="18"/>
          <w:szCs w:val="18"/>
        </w:rPr>
        <w:br/>
        <w:t>по г. Москве (далее – Инспекция).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AF03B8" w:rsidRPr="00AF03B8" w:rsidRDefault="00AF03B8" w:rsidP="00AF03B8">
      <w:pPr>
        <w:spacing w:after="0" w:line="240" w:lineRule="auto"/>
        <w:ind w:firstLine="709"/>
        <w:jc w:val="center"/>
        <w:rPr>
          <w:rFonts w:ascii="Times New Roman" w:hAnsi="Times New Roman" w:cs="Times New Roman"/>
          <w:b/>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II. Квалификационные требования для замещения должности гражданской службы</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6. Для замещения должности старшего специалиста 2 разряда устанавливаются следующие требования.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6.1. Наличие профессионального образования.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6.4. Наличие профессиональных знаний: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6.4.1. В сфере законодательства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Федеральный закон № 79-ФЗ «О государственной гражданской службе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Организация работы с письменными обращениями граждан регламентируется Федеральным законом от 02.05.2006 №59-ФЗ «О порядке рассмотрения обращений граждан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Федеральный закон № 273-ФЗ «О противодействии коррупции», Налоговый </w:t>
      </w:r>
      <w:proofErr w:type="gramStart"/>
      <w:r w:rsidRPr="00AF03B8">
        <w:rPr>
          <w:rFonts w:ascii="Times New Roman" w:hAnsi="Times New Roman" w:cs="Times New Roman"/>
          <w:sz w:val="18"/>
          <w:szCs w:val="18"/>
        </w:rPr>
        <w:t>Кодекс  Российской</w:t>
      </w:r>
      <w:proofErr w:type="gramEnd"/>
      <w:r w:rsidRPr="00AF03B8">
        <w:rPr>
          <w:rFonts w:ascii="Times New Roman" w:hAnsi="Times New Roman" w:cs="Times New Roman"/>
          <w:sz w:val="18"/>
          <w:szCs w:val="18"/>
        </w:rPr>
        <w:t xml:space="preserve">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Федеральный закон от 25.12.2000 №2-ФКЗ «О Государственном гербе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Федеральный закон от 06.04.2011 №63-ФЗ «Об электронной подписи»;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Федеральный закон от 27.07.2006 №149-ФЗ «Об информации, информационных технологиях и о защите информации»;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Указ президента Российской Федерации от 06.03.1997 №188 «Об утверждении перечня сведений конфиденциального характера»;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Постановление Правительства Российской Федерации от 15.06.2009 №477 «Об утверждении Правил делопроизводства в федеральных органах исполнительной власти»;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Федеральный закон от 22.10.2004 №125-ФЗ- «Об архивном деле в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Федеральный закон от 09.02.2009 №8-ФЗ «Об обеспечении доступа к информации о деятельности государственных органов и органов местного самоуправления»;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Указ Президента Российской Федерации от 22.06.2016 №293 «Вопросы Федерального архивного </w:t>
      </w:r>
      <w:proofErr w:type="spellStart"/>
      <w:r w:rsidRPr="00AF03B8">
        <w:rPr>
          <w:rFonts w:ascii="Times New Roman" w:hAnsi="Times New Roman" w:cs="Times New Roman"/>
          <w:sz w:val="18"/>
          <w:szCs w:val="18"/>
        </w:rPr>
        <w:t>агенства</w:t>
      </w:r>
      <w:proofErr w:type="spellEnd"/>
      <w:r w:rsidRPr="00AF03B8">
        <w:rPr>
          <w:rFonts w:ascii="Times New Roman" w:hAnsi="Times New Roman" w:cs="Times New Roman"/>
          <w:sz w:val="18"/>
          <w:szCs w:val="18"/>
        </w:rPr>
        <w:t>»;</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Приказ Минкультуры Российской Федерации от 18.01.2007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w:t>
      </w:r>
      <w:proofErr w:type="gramStart"/>
      <w:r w:rsidRPr="00AF03B8">
        <w:rPr>
          <w:rFonts w:ascii="Times New Roman" w:hAnsi="Times New Roman" w:cs="Times New Roman"/>
          <w:sz w:val="18"/>
          <w:szCs w:val="18"/>
        </w:rPr>
        <w:t>библиотеках ,</w:t>
      </w:r>
      <w:proofErr w:type="gramEnd"/>
      <w:r w:rsidRPr="00AF03B8">
        <w:rPr>
          <w:rFonts w:ascii="Times New Roman" w:hAnsi="Times New Roman" w:cs="Times New Roman"/>
          <w:sz w:val="18"/>
          <w:szCs w:val="18"/>
        </w:rPr>
        <w:t xml:space="preserve"> организациях Российской академии наук»;</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Приказ Минкультуры России от 31.03.2010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6.4.2. Иные профессиональные знания: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6.5. Наличие функциональных знаний: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документооборот инспекции и её подразделений;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нормативные акты по вопросам делопроизводства.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6.6. Наличие базовых умений: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использование компьютерной, множительной, факсимильной, сканирующей и другой техники;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соблюдение правил делового общения и норм служебного этикета.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6.7. Наличие профессиональных умений: 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пользовании современной оргтехникой и программными продуктами, подготовки деловой корреспонденции и актов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6.8. Наличие функциональных умений: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соблюдение правил использования бланков, печатей, штампов.</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III. Должностные обязанности, права и ответственность</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99" w:history="1">
        <w:r w:rsidRPr="00AF03B8">
          <w:rPr>
            <w:rFonts w:ascii="Times New Roman" w:hAnsi="Times New Roman" w:cs="Times New Roman"/>
            <w:sz w:val="18"/>
            <w:szCs w:val="18"/>
          </w:rPr>
          <w:t>статьями 14</w:t>
        </w:r>
      </w:hyperlink>
      <w:r w:rsidRPr="00AF03B8">
        <w:rPr>
          <w:rFonts w:ascii="Times New Roman" w:hAnsi="Times New Roman" w:cs="Times New Roman"/>
          <w:sz w:val="18"/>
          <w:szCs w:val="18"/>
        </w:rPr>
        <w:t xml:space="preserve">, </w:t>
      </w:r>
      <w:hyperlink r:id="rId100" w:history="1">
        <w:r w:rsidRPr="00AF03B8">
          <w:rPr>
            <w:rFonts w:ascii="Times New Roman" w:hAnsi="Times New Roman" w:cs="Times New Roman"/>
            <w:sz w:val="18"/>
            <w:szCs w:val="18"/>
          </w:rPr>
          <w:t>15</w:t>
        </w:r>
      </w:hyperlink>
      <w:r w:rsidRPr="00AF03B8">
        <w:rPr>
          <w:rFonts w:ascii="Times New Roman" w:hAnsi="Times New Roman" w:cs="Times New Roman"/>
          <w:sz w:val="18"/>
          <w:szCs w:val="18"/>
        </w:rPr>
        <w:t xml:space="preserve">, </w:t>
      </w:r>
      <w:hyperlink r:id="rId101" w:history="1">
        <w:r w:rsidRPr="00AF03B8">
          <w:rPr>
            <w:rFonts w:ascii="Times New Roman" w:hAnsi="Times New Roman" w:cs="Times New Roman"/>
            <w:sz w:val="18"/>
            <w:szCs w:val="18"/>
          </w:rPr>
          <w:t>17</w:t>
        </w:r>
      </w:hyperlink>
      <w:r w:rsidRPr="00AF03B8">
        <w:rPr>
          <w:rFonts w:ascii="Times New Roman" w:hAnsi="Times New Roman" w:cs="Times New Roman"/>
          <w:sz w:val="18"/>
          <w:szCs w:val="18"/>
        </w:rPr>
        <w:t xml:space="preserve">, </w:t>
      </w:r>
      <w:hyperlink r:id="rId102" w:history="1">
        <w:r w:rsidRPr="00AF03B8">
          <w:rPr>
            <w:rFonts w:ascii="Times New Roman" w:hAnsi="Times New Roman" w:cs="Times New Roman"/>
            <w:sz w:val="18"/>
            <w:szCs w:val="18"/>
          </w:rPr>
          <w:t>18</w:t>
        </w:r>
      </w:hyperlink>
      <w:r w:rsidRPr="00AF03B8">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8. В целях реализации задач и функций, возложенных на отдел общего и хозяйственного </w:t>
      </w:r>
      <w:proofErr w:type="gramStart"/>
      <w:r w:rsidRPr="00AF03B8">
        <w:rPr>
          <w:rFonts w:ascii="Times New Roman" w:hAnsi="Times New Roman" w:cs="Times New Roman"/>
          <w:sz w:val="18"/>
          <w:szCs w:val="18"/>
        </w:rPr>
        <w:t>обеспечения  старший</w:t>
      </w:r>
      <w:proofErr w:type="gramEnd"/>
      <w:r w:rsidRPr="00AF03B8">
        <w:rPr>
          <w:rFonts w:ascii="Times New Roman" w:hAnsi="Times New Roman" w:cs="Times New Roman"/>
          <w:sz w:val="18"/>
          <w:szCs w:val="18"/>
        </w:rPr>
        <w:t xml:space="preserve"> специалист 2 разряда обязан: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исполнять должностные обязанности в соответствии с должностным регламе</w:t>
      </w:r>
      <w:r w:rsidRPr="00AF03B8">
        <w:rPr>
          <w:rFonts w:ascii="Times New Roman" w:hAnsi="Times New Roman" w:cs="Times New Roman"/>
          <w:sz w:val="18"/>
          <w:szCs w:val="18"/>
        </w:rPr>
        <w:t>н</w:t>
      </w:r>
      <w:r w:rsidRPr="00AF03B8">
        <w:rPr>
          <w:rFonts w:ascii="Times New Roman" w:hAnsi="Times New Roman" w:cs="Times New Roman"/>
          <w:sz w:val="18"/>
          <w:szCs w:val="18"/>
        </w:rPr>
        <w:t>том;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исполнять поручения соответствующих руководителей, данные в пределах их полн</w:t>
      </w:r>
      <w:r w:rsidRPr="00AF03B8">
        <w:rPr>
          <w:rFonts w:ascii="Times New Roman" w:hAnsi="Times New Roman" w:cs="Times New Roman"/>
          <w:sz w:val="18"/>
          <w:szCs w:val="18"/>
        </w:rPr>
        <w:t>о</w:t>
      </w:r>
      <w:r w:rsidRPr="00AF03B8">
        <w:rPr>
          <w:rFonts w:ascii="Times New Roman" w:hAnsi="Times New Roman" w:cs="Times New Roman"/>
          <w:sz w:val="18"/>
          <w:szCs w:val="18"/>
        </w:rPr>
        <w:t>мочий, установленных законодательством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соблюдать при исполнении должностных обязанностей права и законные инт</w:t>
      </w:r>
      <w:r w:rsidRPr="00AF03B8">
        <w:rPr>
          <w:rFonts w:ascii="Times New Roman" w:hAnsi="Times New Roman" w:cs="Times New Roman"/>
          <w:sz w:val="18"/>
          <w:szCs w:val="18"/>
        </w:rPr>
        <w:t>е</w:t>
      </w:r>
      <w:r w:rsidRPr="00AF03B8">
        <w:rPr>
          <w:rFonts w:ascii="Times New Roman" w:hAnsi="Times New Roman" w:cs="Times New Roman"/>
          <w:sz w:val="18"/>
          <w:szCs w:val="18"/>
        </w:rPr>
        <w:t>ресы граждан и организаций;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соблюдать служебный распорядок государственного органа;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поддерживать уровень квалификации, необходимый для надлежащего исполн</w:t>
      </w:r>
      <w:r w:rsidRPr="00AF03B8">
        <w:rPr>
          <w:rFonts w:ascii="Times New Roman" w:hAnsi="Times New Roman" w:cs="Times New Roman"/>
          <w:sz w:val="18"/>
          <w:szCs w:val="18"/>
        </w:rPr>
        <w:t>е</w:t>
      </w:r>
      <w:r w:rsidRPr="00AF03B8">
        <w:rPr>
          <w:rFonts w:ascii="Times New Roman" w:hAnsi="Times New Roman" w:cs="Times New Roman"/>
          <w:sz w:val="18"/>
          <w:szCs w:val="18"/>
        </w:rPr>
        <w:t>ния должностных обязанностей;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w:t>
      </w:r>
      <w:r w:rsidRPr="00AF03B8">
        <w:rPr>
          <w:rFonts w:ascii="Times New Roman" w:hAnsi="Times New Roman" w:cs="Times New Roman"/>
          <w:sz w:val="18"/>
          <w:szCs w:val="18"/>
        </w:rPr>
        <w:t>с</w:t>
      </w:r>
      <w:r w:rsidRPr="00AF03B8">
        <w:rPr>
          <w:rFonts w:ascii="Times New Roman" w:hAnsi="Times New Roman" w:cs="Times New Roman"/>
          <w:sz w:val="18"/>
          <w:szCs w:val="18"/>
        </w:rPr>
        <w:t>полнением должностных обязанностей, в том числе сведения, касающиеся частной жизни и здоровья гра</w:t>
      </w:r>
      <w:r w:rsidRPr="00AF03B8">
        <w:rPr>
          <w:rFonts w:ascii="Times New Roman" w:hAnsi="Times New Roman" w:cs="Times New Roman"/>
          <w:sz w:val="18"/>
          <w:szCs w:val="18"/>
        </w:rPr>
        <w:t>ж</w:t>
      </w:r>
      <w:r w:rsidRPr="00AF03B8">
        <w:rPr>
          <w:rFonts w:ascii="Times New Roman" w:hAnsi="Times New Roman" w:cs="Times New Roman"/>
          <w:sz w:val="18"/>
          <w:szCs w:val="18"/>
        </w:rPr>
        <w:t>дан или затрагивающие их честь и достоинство;</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беречь государственное имущество, в том числе предоставленное ему для исполнения должностных обязанностей;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представлять в установленном порядке предусмотренные федеральным законом свед</w:t>
      </w:r>
      <w:r w:rsidRPr="00AF03B8">
        <w:rPr>
          <w:rFonts w:ascii="Times New Roman" w:hAnsi="Times New Roman" w:cs="Times New Roman"/>
          <w:sz w:val="18"/>
          <w:szCs w:val="18"/>
        </w:rPr>
        <w:t>е</w:t>
      </w:r>
      <w:r w:rsidRPr="00AF03B8">
        <w:rPr>
          <w:rFonts w:ascii="Times New Roman" w:hAnsi="Times New Roman" w:cs="Times New Roman"/>
          <w:sz w:val="18"/>
          <w:szCs w:val="18"/>
        </w:rPr>
        <w:t>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w:t>
      </w:r>
      <w:r w:rsidRPr="00AF03B8">
        <w:rPr>
          <w:rFonts w:ascii="Times New Roman" w:hAnsi="Times New Roman" w:cs="Times New Roman"/>
          <w:sz w:val="18"/>
          <w:szCs w:val="18"/>
        </w:rPr>
        <w:t>а</w:t>
      </w:r>
      <w:r w:rsidRPr="00AF03B8">
        <w:rPr>
          <w:rFonts w:ascii="Times New Roman" w:hAnsi="Times New Roman" w:cs="Times New Roman"/>
          <w:sz w:val="18"/>
          <w:szCs w:val="18"/>
        </w:rPr>
        <w:t>тельствах имущественного характера (далее – сведения о доходах, об имуществе и обязательс</w:t>
      </w:r>
      <w:r w:rsidRPr="00AF03B8">
        <w:rPr>
          <w:rFonts w:ascii="Times New Roman" w:hAnsi="Times New Roman" w:cs="Times New Roman"/>
          <w:sz w:val="18"/>
          <w:szCs w:val="18"/>
        </w:rPr>
        <w:t>т</w:t>
      </w:r>
      <w:r w:rsidRPr="00AF03B8">
        <w:rPr>
          <w:rFonts w:ascii="Times New Roman" w:hAnsi="Times New Roman" w:cs="Times New Roman"/>
          <w:sz w:val="18"/>
          <w:szCs w:val="18"/>
        </w:rPr>
        <w:t>вах имущественного характера);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сообщать о выходе из гражданства Российской Федерации или о приобретении гра</w:t>
      </w:r>
      <w:r w:rsidRPr="00AF03B8">
        <w:rPr>
          <w:rFonts w:ascii="Times New Roman" w:hAnsi="Times New Roman" w:cs="Times New Roman"/>
          <w:sz w:val="18"/>
          <w:szCs w:val="18"/>
        </w:rPr>
        <w:t>ж</w:t>
      </w:r>
      <w:r w:rsidRPr="00AF03B8">
        <w:rPr>
          <w:rFonts w:ascii="Times New Roman" w:hAnsi="Times New Roman" w:cs="Times New Roman"/>
          <w:sz w:val="18"/>
          <w:szCs w:val="18"/>
        </w:rPr>
        <w:t>данства другого государства в день выхода из гражданства Российской Федерации или в день приобретения гражданства другого государства;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w:t>
      </w:r>
      <w:r w:rsidRPr="00AF03B8">
        <w:rPr>
          <w:rFonts w:ascii="Times New Roman" w:hAnsi="Times New Roman" w:cs="Times New Roman"/>
          <w:sz w:val="18"/>
          <w:szCs w:val="18"/>
        </w:rPr>
        <w:t>о</w:t>
      </w:r>
      <w:r w:rsidRPr="00AF03B8">
        <w:rPr>
          <w:rFonts w:ascii="Times New Roman" w:hAnsi="Times New Roman" w:cs="Times New Roman"/>
          <w:sz w:val="18"/>
          <w:szCs w:val="18"/>
        </w:rPr>
        <w:t>ном и другими федеральными законами;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w:t>
      </w:r>
      <w:r w:rsidRPr="00AF03B8">
        <w:rPr>
          <w:rFonts w:ascii="Times New Roman" w:hAnsi="Times New Roman" w:cs="Times New Roman"/>
          <w:sz w:val="18"/>
          <w:szCs w:val="18"/>
        </w:rPr>
        <w:t>й</w:t>
      </w:r>
      <w:r w:rsidRPr="00AF03B8">
        <w:rPr>
          <w:rFonts w:ascii="Times New Roman" w:hAnsi="Times New Roman" w:cs="Times New Roman"/>
          <w:sz w:val="18"/>
          <w:szCs w:val="18"/>
        </w:rPr>
        <w:t>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w:t>
      </w:r>
      <w:r w:rsidRPr="00AF03B8">
        <w:rPr>
          <w:rFonts w:ascii="Times New Roman" w:hAnsi="Times New Roman" w:cs="Times New Roman"/>
          <w:sz w:val="18"/>
          <w:szCs w:val="18"/>
        </w:rPr>
        <w:t>ж</w:t>
      </w:r>
      <w:r w:rsidRPr="00AF03B8">
        <w:rPr>
          <w:rFonts w:ascii="Times New Roman" w:hAnsi="Times New Roman" w:cs="Times New Roman"/>
          <w:sz w:val="18"/>
          <w:szCs w:val="18"/>
        </w:rPr>
        <w:t>бе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w:t>
      </w:r>
      <w:r w:rsidRPr="00AF03B8">
        <w:rPr>
          <w:rFonts w:ascii="Times New Roman" w:hAnsi="Times New Roman" w:cs="Times New Roman"/>
          <w:sz w:val="18"/>
          <w:szCs w:val="18"/>
        </w:rPr>
        <w:t>а</w:t>
      </w:r>
      <w:r w:rsidRPr="00AF03B8">
        <w:rPr>
          <w:rFonts w:ascii="Times New Roman" w:hAnsi="Times New Roman" w:cs="Times New Roman"/>
          <w:sz w:val="18"/>
          <w:szCs w:val="18"/>
        </w:rPr>
        <w:t>ны обо всех случаях обращения к нему каких-либо лиц в целях склонения его к совершению коррупционных правонарушений.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в соответствии со статьей 11 Федерального закона «О противодействии ко</w:t>
      </w:r>
      <w:r w:rsidRPr="00AF03B8">
        <w:rPr>
          <w:rFonts w:ascii="Times New Roman" w:hAnsi="Times New Roman" w:cs="Times New Roman"/>
          <w:sz w:val="18"/>
          <w:szCs w:val="18"/>
        </w:rPr>
        <w:t>р</w:t>
      </w:r>
      <w:r w:rsidRPr="00AF03B8">
        <w:rPr>
          <w:rFonts w:ascii="Times New Roman" w:hAnsi="Times New Roman" w:cs="Times New Roman"/>
          <w:sz w:val="18"/>
          <w:szCs w:val="18"/>
        </w:rPr>
        <w:t>рупции»: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принимать меры по недопущению любой возможности возникновения конфликта и</w:t>
      </w:r>
      <w:r w:rsidRPr="00AF03B8">
        <w:rPr>
          <w:rFonts w:ascii="Times New Roman" w:hAnsi="Times New Roman" w:cs="Times New Roman"/>
          <w:sz w:val="18"/>
          <w:szCs w:val="18"/>
        </w:rPr>
        <w:t>н</w:t>
      </w:r>
      <w:r w:rsidRPr="00AF03B8">
        <w:rPr>
          <w:rFonts w:ascii="Times New Roman" w:hAnsi="Times New Roman" w:cs="Times New Roman"/>
          <w:sz w:val="18"/>
          <w:szCs w:val="18"/>
        </w:rPr>
        <w:t>тересов;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в письменной форме уведомить своего непосредственного начальника о во</w:t>
      </w:r>
      <w:r w:rsidRPr="00AF03B8">
        <w:rPr>
          <w:rFonts w:ascii="Times New Roman" w:hAnsi="Times New Roman" w:cs="Times New Roman"/>
          <w:sz w:val="18"/>
          <w:szCs w:val="18"/>
        </w:rPr>
        <w:t>з</w:t>
      </w:r>
      <w:r w:rsidRPr="00AF03B8">
        <w:rPr>
          <w:rFonts w:ascii="Times New Roman" w:hAnsi="Times New Roman" w:cs="Times New Roman"/>
          <w:sz w:val="18"/>
          <w:szCs w:val="18"/>
        </w:rPr>
        <w:t>никшем конфликте интересов или о возможности его возникновения, как только ему станет об этом и</w:t>
      </w:r>
      <w:r w:rsidRPr="00AF03B8">
        <w:rPr>
          <w:rFonts w:ascii="Times New Roman" w:hAnsi="Times New Roman" w:cs="Times New Roman"/>
          <w:sz w:val="18"/>
          <w:szCs w:val="18"/>
        </w:rPr>
        <w:t>з</w:t>
      </w:r>
      <w:r w:rsidRPr="00AF03B8">
        <w:rPr>
          <w:rFonts w:ascii="Times New Roman" w:hAnsi="Times New Roman" w:cs="Times New Roman"/>
          <w:sz w:val="18"/>
          <w:szCs w:val="18"/>
        </w:rPr>
        <w:t>вестно;</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w:t>
      </w:r>
      <w:r w:rsidRPr="00AF03B8">
        <w:rPr>
          <w:rFonts w:ascii="Times New Roman" w:hAnsi="Times New Roman" w:cs="Times New Roman"/>
          <w:sz w:val="18"/>
          <w:szCs w:val="18"/>
        </w:rPr>
        <w:t>е</w:t>
      </w:r>
      <w:r w:rsidRPr="00AF03B8">
        <w:rPr>
          <w:rFonts w:ascii="Times New Roman" w:hAnsi="Times New Roman" w:cs="Times New Roman"/>
          <w:sz w:val="18"/>
          <w:szCs w:val="18"/>
        </w:rPr>
        <w:t>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обеспечивать сохранность служебного удостоверения;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 выполнять иные поручений руководства в соответствии с положением об отделе.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приемом, обработкой и формированием почтовой корреспонденции для отправки ФГУП Почта России;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 - приемом, учетом, выдачей материальных ценностей;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ab/>
        <w:t xml:space="preserve">- составлением и предоставлением в установленном порядке товарно-денежных и других отчетов о движении и остатках вверенного имущества;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проведением годовой инвентаризации;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регистрацией входящей и исходящей корреспонденции по СЭД-ИФНС;</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исполнением других поручений начальника отдела.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9. В целях исполнения возложенных должностных обязанностей старший специалист 2 разряда имеет право на: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w:t>
      </w:r>
      <w:r w:rsidRPr="00AF03B8">
        <w:rPr>
          <w:rFonts w:ascii="Times New Roman" w:hAnsi="Times New Roman" w:cs="Times New Roman"/>
          <w:sz w:val="18"/>
          <w:szCs w:val="18"/>
        </w:rPr>
        <w:t>н</w:t>
      </w:r>
      <w:r w:rsidRPr="00AF03B8">
        <w:rPr>
          <w:rFonts w:ascii="Times New Roman" w:hAnsi="Times New Roman" w:cs="Times New Roman"/>
          <w:sz w:val="18"/>
          <w:szCs w:val="18"/>
        </w:rPr>
        <w:t>ской службы, критериями оценки эффективности исполнения должностных обязанностей, показателями результативности пр</w:t>
      </w:r>
      <w:r w:rsidRPr="00AF03B8">
        <w:rPr>
          <w:rFonts w:ascii="Times New Roman" w:hAnsi="Times New Roman" w:cs="Times New Roman"/>
          <w:sz w:val="18"/>
          <w:szCs w:val="18"/>
        </w:rPr>
        <w:t>о</w:t>
      </w:r>
      <w:r w:rsidRPr="00AF03B8">
        <w:rPr>
          <w:rFonts w:ascii="Times New Roman" w:hAnsi="Times New Roman" w:cs="Times New Roman"/>
          <w:sz w:val="18"/>
          <w:szCs w:val="18"/>
        </w:rPr>
        <w:t>фессиональной служебной деятельности и условиями должностного роста;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3) отдых, обеспечиваемый установлением нормальной продолжительности служебного времени, пр</w:t>
      </w:r>
      <w:r w:rsidRPr="00AF03B8">
        <w:rPr>
          <w:rFonts w:ascii="Times New Roman" w:hAnsi="Times New Roman" w:cs="Times New Roman"/>
          <w:sz w:val="18"/>
          <w:szCs w:val="18"/>
        </w:rPr>
        <w:t>е</w:t>
      </w:r>
      <w:r w:rsidRPr="00AF03B8">
        <w:rPr>
          <w:rFonts w:ascii="Times New Roman" w:hAnsi="Times New Roman" w:cs="Times New Roman"/>
          <w:sz w:val="18"/>
          <w:szCs w:val="18"/>
        </w:rPr>
        <w:t>доставлением выходных дней и нерабочих праздничных дней, а также ежегодных оплачиваемых основного и дополн</w:t>
      </w:r>
      <w:r w:rsidRPr="00AF03B8">
        <w:rPr>
          <w:rFonts w:ascii="Times New Roman" w:hAnsi="Times New Roman" w:cs="Times New Roman"/>
          <w:sz w:val="18"/>
          <w:szCs w:val="18"/>
        </w:rPr>
        <w:t>и</w:t>
      </w:r>
      <w:r w:rsidRPr="00AF03B8">
        <w:rPr>
          <w:rFonts w:ascii="Times New Roman" w:hAnsi="Times New Roman" w:cs="Times New Roman"/>
          <w:sz w:val="18"/>
          <w:szCs w:val="18"/>
        </w:rPr>
        <w:t>тельных отпусков;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w:t>
      </w:r>
      <w:r w:rsidRPr="00AF03B8">
        <w:rPr>
          <w:rFonts w:ascii="Times New Roman" w:hAnsi="Times New Roman" w:cs="Times New Roman"/>
          <w:sz w:val="18"/>
          <w:szCs w:val="18"/>
        </w:rPr>
        <w:t>у</w:t>
      </w:r>
      <w:r w:rsidRPr="00AF03B8">
        <w:rPr>
          <w:rFonts w:ascii="Times New Roman" w:hAnsi="Times New Roman" w:cs="Times New Roman"/>
          <w:sz w:val="18"/>
          <w:szCs w:val="18"/>
        </w:rPr>
        <w:t>жебным контрактом;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AF03B8">
        <w:rPr>
          <w:rFonts w:ascii="Times New Roman" w:hAnsi="Times New Roman" w:cs="Times New Roman"/>
          <w:sz w:val="18"/>
          <w:szCs w:val="18"/>
        </w:rPr>
        <w:t>о</w:t>
      </w:r>
      <w:r w:rsidRPr="00AF03B8">
        <w:rPr>
          <w:rFonts w:ascii="Times New Roman" w:hAnsi="Times New Roman" w:cs="Times New Roman"/>
          <w:sz w:val="18"/>
          <w:szCs w:val="18"/>
        </w:rPr>
        <w:t>жений о совершенствовании деятельности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6) доступ в установленном порядке к сведениям, составляющим государс</w:t>
      </w:r>
      <w:r w:rsidRPr="00AF03B8">
        <w:rPr>
          <w:rFonts w:ascii="Times New Roman" w:hAnsi="Times New Roman" w:cs="Times New Roman"/>
          <w:sz w:val="18"/>
          <w:szCs w:val="18"/>
        </w:rPr>
        <w:t>т</w:t>
      </w:r>
      <w:r w:rsidRPr="00AF03B8">
        <w:rPr>
          <w:rFonts w:ascii="Times New Roman" w:hAnsi="Times New Roman" w:cs="Times New Roman"/>
          <w:sz w:val="18"/>
          <w:szCs w:val="18"/>
        </w:rPr>
        <w:t>венную тайну, если исполнение должностных обязанностей связано с использов</w:t>
      </w:r>
      <w:r w:rsidRPr="00AF03B8">
        <w:rPr>
          <w:rFonts w:ascii="Times New Roman" w:hAnsi="Times New Roman" w:cs="Times New Roman"/>
          <w:sz w:val="18"/>
          <w:szCs w:val="18"/>
        </w:rPr>
        <w:t>а</w:t>
      </w:r>
      <w:r w:rsidRPr="00AF03B8">
        <w:rPr>
          <w:rFonts w:ascii="Times New Roman" w:hAnsi="Times New Roman" w:cs="Times New Roman"/>
          <w:sz w:val="18"/>
          <w:szCs w:val="18"/>
        </w:rPr>
        <w:t>нием таких сведений;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AF03B8">
        <w:rPr>
          <w:rFonts w:ascii="Times New Roman" w:hAnsi="Times New Roman" w:cs="Times New Roman"/>
          <w:sz w:val="18"/>
          <w:szCs w:val="18"/>
        </w:rPr>
        <w:t>н</w:t>
      </w:r>
      <w:r w:rsidRPr="00AF03B8">
        <w:rPr>
          <w:rFonts w:ascii="Times New Roman" w:hAnsi="Times New Roman" w:cs="Times New Roman"/>
          <w:sz w:val="18"/>
          <w:szCs w:val="18"/>
        </w:rPr>
        <w:t>ные объединения и иные организации;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8) ознакомление с отзывами о его профессиональной служебной деятельн</w:t>
      </w:r>
      <w:r w:rsidRPr="00AF03B8">
        <w:rPr>
          <w:rFonts w:ascii="Times New Roman" w:hAnsi="Times New Roman" w:cs="Times New Roman"/>
          <w:sz w:val="18"/>
          <w:szCs w:val="18"/>
        </w:rPr>
        <w:t>о</w:t>
      </w:r>
      <w:r w:rsidRPr="00AF03B8">
        <w:rPr>
          <w:rFonts w:ascii="Times New Roman" w:hAnsi="Times New Roman" w:cs="Times New Roman"/>
          <w:sz w:val="18"/>
          <w:szCs w:val="18"/>
        </w:rPr>
        <w:t xml:space="preserve">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AF03B8">
        <w:rPr>
          <w:rFonts w:ascii="Times New Roman" w:hAnsi="Times New Roman" w:cs="Times New Roman"/>
          <w:sz w:val="18"/>
          <w:szCs w:val="18"/>
        </w:rPr>
        <w:t>других д</w:t>
      </w:r>
      <w:r w:rsidRPr="00AF03B8">
        <w:rPr>
          <w:rFonts w:ascii="Times New Roman" w:hAnsi="Times New Roman" w:cs="Times New Roman"/>
          <w:sz w:val="18"/>
          <w:szCs w:val="18"/>
        </w:rPr>
        <w:t>о</w:t>
      </w:r>
      <w:r w:rsidRPr="00AF03B8">
        <w:rPr>
          <w:rFonts w:ascii="Times New Roman" w:hAnsi="Times New Roman" w:cs="Times New Roman"/>
          <w:sz w:val="18"/>
          <w:szCs w:val="18"/>
        </w:rPr>
        <w:t>кументов</w:t>
      </w:r>
      <w:proofErr w:type="gramEnd"/>
      <w:r w:rsidRPr="00AF03B8">
        <w:rPr>
          <w:rFonts w:ascii="Times New Roman" w:hAnsi="Times New Roman" w:cs="Times New Roman"/>
          <w:sz w:val="18"/>
          <w:szCs w:val="18"/>
        </w:rPr>
        <w:t xml:space="preserve"> и материалов;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9) защиту сведений о гражданском служащем;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10) должностной рост на конкурсной основе;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11) профессиональное развитие в порядке, установленном Федеральным </w:t>
      </w:r>
      <w:hyperlink r:id="rId103" w:history="1">
        <w:r w:rsidRPr="00AF03B8">
          <w:rPr>
            <w:rFonts w:ascii="Times New Roman" w:hAnsi="Times New Roman" w:cs="Times New Roman"/>
            <w:sz w:val="18"/>
            <w:szCs w:val="18"/>
          </w:rPr>
          <w:t>законом</w:t>
        </w:r>
      </w:hyperlink>
      <w:r w:rsidRPr="00AF03B8">
        <w:rPr>
          <w:rFonts w:ascii="Times New Roman" w:hAnsi="Times New Roman" w:cs="Times New Roman"/>
          <w:sz w:val="18"/>
          <w:szCs w:val="18"/>
        </w:rPr>
        <w:t xml:space="preserve"> и другими федеральными законами;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12) членство в профессиональном союзе;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14) проведение по его заявлению </w:t>
      </w:r>
      <w:hyperlink r:id="rId104" w:anchor="sub_59#sub_59" w:history="1">
        <w:r w:rsidRPr="00AF03B8">
          <w:rPr>
            <w:rFonts w:ascii="Times New Roman" w:hAnsi="Times New Roman" w:cs="Times New Roman"/>
            <w:sz w:val="18"/>
            <w:szCs w:val="18"/>
          </w:rPr>
          <w:t>служебной проверки</w:t>
        </w:r>
      </w:hyperlink>
      <w:r w:rsidRPr="00AF03B8">
        <w:rPr>
          <w:rFonts w:ascii="Times New Roman" w:hAnsi="Times New Roman" w:cs="Times New Roman"/>
          <w:sz w:val="18"/>
          <w:szCs w:val="18"/>
        </w:rPr>
        <w:t>;</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15) защиту своих прав и законных интересов на гражданской службе, включая обжал</w:t>
      </w:r>
      <w:r w:rsidRPr="00AF03B8">
        <w:rPr>
          <w:rFonts w:ascii="Times New Roman" w:hAnsi="Times New Roman" w:cs="Times New Roman"/>
          <w:sz w:val="18"/>
          <w:szCs w:val="18"/>
        </w:rPr>
        <w:t>о</w:t>
      </w:r>
      <w:r w:rsidRPr="00AF03B8">
        <w:rPr>
          <w:rFonts w:ascii="Times New Roman" w:hAnsi="Times New Roman" w:cs="Times New Roman"/>
          <w:sz w:val="18"/>
          <w:szCs w:val="18"/>
        </w:rPr>
        <w:t>вание в суде их нарушения;</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16) медицинское страхование в соответствии с Федеральным законом и ф</w:t>
      </w:r>
      <w:r w:rsidRPr="00AF03B8">
        <w:rPr>
          <w:rFonts w:ascii="Times New Roman" w:hAnsi="Times New Roman" w:cs="Times New Roman"/>
          <w:sz w:val="18"/>
          <w:szCs w:val="18"/>
        </w:rPr>
        <w:t>е</w:t>
      </w:r>
      <w:r w:rsidRPr="00AF03B8">
        <w:rPr>
          <w:rFonts w:ascii="Times New Roman" w:hAnsi="Times New Roman" w:cs="Times New Roman"/>
          <w:sz w:val="18"/>
          <w:szCs w:val="18"/>
        </w:rPr>
        <w:t>деральным законом о медицинском страховании государственных служащих Российской Фед</w:t>
      </w:r>
      <w:r w:rsidRPr="00AF03B8">
        <w:rPr>
          <w:rFonts w:ascii="Times New Roman" w:hAnsi="Times New Roman" w:cs="Times New Roman"/>
          <w:sz w:val="18"/>
          <w:szCs w:val="18"/>
        </w:rPr>
        <w:t>е</w:t>
      </w:r>
      <w:r w:rsidRPr="00AF03B8">
        <w:rPr>
          <w:rFonts w:ascii="Times New Roman" w:hAnsi="Times New Roman" w:cs="Times New Roman"/>
          <w:sz w:val="18"/>
          <w:szCs w:val="18"/>
        </w:rPr>
        <w:t>рации;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18) государственное пенсионное обеспечение в соответствии с федеральным законом;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19) выполнение иной оплач</w:t>
      </w:r>
      <w:r w:rsidRPr="00AF03B8">
        <w:rPr>
          <w:rFonts w:ascii="Times New Roman" w:hAnsi="Times New Roman" w:cs="Times New Roman"/>
          <w:sz w:val="18"/>
          <w:szCs w:val="18"/>
        </w:rPr>
        <w:t>и</w:t>
      </w:r>
      <w:r w:rsidRPr="00AF03B8">
        <w:rPr>
          <w:rFonts w:ascii="Times New Roman" w:hAnsi="Times New Roman" w:cs="Times New Roman"/>
          <w:sz w:val="18"/>
          <w:szCs w:val="18"/>
        </w:rPr>
        <w:t xml:space="preserve">ваемой работы, с предварительным уведомлением </w:t>
      </w:r>
      <w:hyperlink r:id="rId105" w:anchor="sub_102#sub_102" w:history="1">
        <w:r w:rsidRPr="00AF03B8">
          <w:rPr>
            <w:rFonts w:ascii="Times New Roman" w:hAnsi="Times New Roman" w:cs="Times New Roman"/>
            <w:sz w:val="18"/>
            <w:szCs w:val="18"/>
          </w:rPr>
          <w:t>представителя нанимателя</w:t>
        </w:r>
      </w:hyperlink>
      <w:r w:rsidRPr="00AF03B8">
        <w:rPr>
          <w:rFonts w:ascii="Times New Roman" w:hAnsi="Times New Roman" w:cs="Times New Roman"/>
          <w:sz w:val="18"/>
          <w:szCs w:val="18"/>
        </w:rPr>
        <w:t xml:space="preserve">, если это не повлечет за собой </w:t>
      </w:r>
      <w:hyperlink r:id="rId106" w:anchor="sub_1901#sub_1901" w:history="1">
        <w:r w:rsidRPr="00AF03B8">
          <w:rPr>
            <w:rFonts w:ascii="Times New Roman" w:hAnsi="Times New Roman" w:cs="Times New Roman"/>
            <w:sz w:val="18"/>
            <w:szCs w:val="18"/>
          </w:rPr>
          <w:t>конфликт и</w:t>
        </w:r>
        <w:r w:rsidRPr="00AF03B8">
          <w:rPr>
            <w:rFonts w:ascii="Times New Roman" w:hAnsi="Times New Roman" w:cs="Times New Roman"/>
            <w:sz w:val="18"/>
            <w:szCs w:val="18"/>
          </w:rPr>
          <w:t>н</w:t>
        </w:r>
        <w:r w:rsidRPr="00AF03B8">
          <w:rPr>
            <w:rFonts w:ascii="Times New Roman" w:hAnsi="Times New Roman" w:cs="Times New Roman"/>
            <w:sz w:val="18"/>
            <w:szCs w:val="18"/>
          </w:rPr>
          <w:t>тересов</w:t>
        </w:r>
      </w:hyperlink>
      <w:r w:rsidRPr="00AF03B8">
        <w:rPr>
          <w:rFonts w:ascii="Times New Roman" w:hAnsi="Times New Roman" w:cs="Times New Roman"/>
          <w:sz w:val="18"/>
          <w:szCs w:val="18"/>
        </w:rPr>
        <w:t>.</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общего и хозяйственного обеспечения,   приказами (распоряжениями) ФНС России, приказами Управления, поручениями руководства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IV. Перечень вопросов, по которым старший специалист 2 разряда</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вправе или обязан самостоятельно принимать управленческие и иные решения</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12. При исполнении служебных обязанностей старший специалист 2 разряда вправе самостоятельно принимать решения по вопросам: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в пределах функциональной компетенции в соответствии с должностными обязанностями и установленными полномочиями.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13. При исполнении служебных обязанностей старший специалист 2 разряда обязан самостоятельно принимать решения по вопросам: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14. Старший специалист 2 разряда в соответствии со своей компетенцией вправе участвовать в подготовке (обсуждении) следующих проектов: </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составления писем.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положения об отделе;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-графика отпусков гражданских служащих отдела;</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иных актов по поручению непосредственного руководителя и руководства инспекции.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VI. Сроки и процедуры подготовки, рассмотрения</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проектов управленческих и иных решений, порядок</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согласования и принятия данных решений</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VII. Порядок служебного взаимодействия</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xml:space="preserve">17. Взаимодействие старшего специалиста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7" w:history="1">
        <w:r w:rsidRPr="00AF03B8">
          <w:rPr>
            <w:rFonts w:ascii="Times New Roman" w:hAnsi="Times New Roman" w:cs="Times New Roman"/>
            <w:sz w:val="18"/>
            <w:szCs w:val="18"/>
          </w:rPr>
          <w:t>общих принципов</w:t>
        </w:r>
      </w:hyperlink>
      <w:r w:rsidRPr="00AF03B8">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8" w:history="1">
        <w:r w:rsidRPr="00AF03B8">
          <w:rPr>
            <w:rFonts w:ascii="Times New Roman" w:hAnsi="Times New Roman" w:cs="Times New Roman"/>
            <w:sz w:val="18"/>
            <w:szCs w:val="18"/>
          </w:rPr>
          <w:t>статьей 18</w:t>
        </w:r>
      </w:hyperlink>
      <w:r w:rsidRPr="00AF03B8">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VIII. Перечень государственных услуг, оказываемых</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гражданам и организациям в соответствии с административным</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регламентом Федеральной налоговой службы</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оказании услуг, осуществляемых Инспекцией Федеральной налоговой службы №10 по г. Москве: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обеспечение функции приёма входящей корреспонденции от налогоплательщиков в операционном зале;</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обеспечение функции по бесплатному информированию налогоплательщиков в операционном зале, в том числе по каналам связи.</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IX. Показатели эффективности и результативности</w:t>
      </w:r>
    </w:p>
    <w:p w:rsidR="00AF03B8" w:rsidRPr="00AF03B8" w:rsidRDefault="00AF03B8" w:rsidP="00AF03B8">
      <w:pPr>
        <w:spacing w:after="0" w:line="240" w:lineRule="auto"/>
        <w:ind w:firstLine="709"/>
        <w:jc w:val="center"/>
        <w:rPr>
          <w:rFonts w:ascii="Times New Roman" w:hAnsi="Times New Roman" w:cs="Times New Roman"/>
          <w:b/>
          <w:sz w:val="18"/>
          <w:szCs w:val="18"/>
        </w:rPr>
      </w:pPr>
      <w:r w:rsidRPr="00AF03B8">
        <w:rPr>
          <w:rFonts w:ascii="Times New Roman" w:hAnsi="Times New Roman" w:cs="Times New Roman"/>
          <w:b/>
          <w:sz w:val="18"/>
          <w:szCs w:val="18"/>
        </w:rPr>
        <w:t>профессиональной служебной деятельности</w:t>
      </w:r>
    </w:p>
    <w:p w:rsidR="00AF03B8" w:rsidRPr="00AF03B8" w:rsidRDefault="00AF03B8" w:rsidP="00AF03B8">
      <w:pPr>
        <w:spacing w:after="0" w:line="240" w:lineRule="auto"/>
        <w:ind w:firstLine="709"/>
        <w:jc w:val="both"/>
        <w:rPr>
          <w:rFonts w:ascii="Times New Roman" w:hAnsi="Times New Roman" w:cs="Times New Roman"/>
          <w:sz w:val="18"/>
          <w:szCs w:val="18"/>
        </w:rPr>
      </w:pP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своевременности и оперативности выполнения поручений;</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F03B8" w:rsidRPr="00AF03B8" w:rsidRDefault="00AF03B8" w:rsidP="00AF03B8">
      <w:pPr>
        <w:spacing w:after="0" w:line="240" w:lineRule="auto"/>
        <w:ind w:firstLine="709"/>
        <w:jc w:val="both"/>
        <w:rPr>
          <w:rFonts w:ascii="Times New Roman" w:hAnsi="Times New Roman" w:cs="Times New Roman"/>
          <w:sz w:val="18"/>
          <w:szCs w:val="18"/>
        </w:rPr>
      </w:pPr>
      <w:r w:rsidRPr="00AF03B8">
        <w:rPr>
          <w:rFonts w:ascii="Times New Roman" w:hAnsi="Times New Roman" w:cs="Times New Roman"/>
          <w:sz w:val="18"/>
          <w:szCs w:val="18"/>
        </w:rPr>
        <w:t>- осознанию ответственности за последствия своих действий, принимаемых решений.</w:t>
      </w:r>
    </w:p>
    <w:p w:rsidR="00AF03B8" w:rsidRDefault="00AF03B8" w:rsidP="00AF03B8">
      <w:pPr>
        <w:autoSpaceDE w:val="0"/>
        <w:autoSpaceDN w:val="0"/>
        <w:adjustRightInd w:val="0"/>
        <w:ind w:firstLine="540"/>
        <w:jc w:val="both"/>
      </w:pPr>
    </w:p>
    <w:p w:rsidR="00AF03B8" w:rsidRPr="00AF03B8" w:rsidRDefault="00AF03B8" w:rsidP="00AF03B8">
      <w:pPr>
        <w:pStyle w:val="ConsPlusNormal0"/>
        <w:jc w:val="center"/>
        <w:rPr>
          <w:rFonts w:ascii="Times New Roman" w:hAnsi="Times New Roman" w:cs="Times New Roman"/>
          <w:b/>
          <w:sz w:val="18"/>
          <w:szCs w:val="18"/>
        </w:rPr>
      </w:pPr>
      <w:r w:rsidRPr="00AF03B8">
        <w:rPr>
          <w:rFonts w:ascii="Times New Roman" w:hAnsi="Times New Roman" w:cs="Times New Roman"/>
          <w:b/>
          <w:sz w:val="18"/>
          <w:szCs w:val="18"/>
        </w:rPr>
        <w:t xml:space="preserve">Должностной регламент </w:t>
      </w:r>
    </w:p>
    <w:p w:rsidR="00AF03B8" w:rsidRPr="00AF03B8" w:rsidRDefault="00AF03B8" w:rsidP="00AF03B8">
      <w:pPr>
        <w:pStyle w:val="ConsPlusNormal0"/>
        <w:jc w:val="center"/>
        <w:rPr>
          <w:rFonts w:ascii="Times New Roman" w:hAnsi="Times New Roman" w:cs="Times New Roman"/>
          <w:b/>
          <w:sz w:val="18"/>
          <w:szCs w:val="18"/>
        </w:rPr>
      </w:pPr>
      <w:r w:rsidRPr="00AF03B8">
        <w:rPr>
          <w:rFonts w:ascii="Times New Roman" w:hAnsi="Times New Roman" w:cs="Times New Roman"/>
          <w:b/>
          <w:sz w:val="18"/>
          <w:szCs w:val="18"/>
        </w:rPr>
        <w:t>Старшего государственного налогового инспектора</w:t>
      </w:r>
    </w:p>
    <w:p w:rsidR="00AF03B8" w:rsidRPr="00AF03B8" w:rsidRDefault="00AF03B8" w:rsidP="00AF03B8">
      <w:pPr>
        <w:pStyle w:val="ConsPlusNormal0"/>
        <w:jc w:val="center"/>
        <w:rPr>
          <w:rFonts w:ascii="Times New Roman" w:hAnsi="Times New Roman" w:cs="Times New Roman"/>
          <w:b/>
          <w:sz w:val="18"/>
          <w:szCs w:val="18"/>
        </w:rPr>
      </w:pPr>
      <w:r w:rsidRPr="00AF03B8">
        <w:rPr>
          <w:rFonts w:ascii="Times New Roman" w:hAnsi="Times New Roman" w:cs="Times New Roman"/>
          <w:b/>
          <w:sz w:val="18"/>
          <w:szCs w:val="18"/>
        </w:rPr>
        <w:t xml:space="preserve">Отдела регистрации и учета налогоплательщиков </w:t>
      </w:r>
    </w:p>
    <w:p w:rsidR="00AF03B8" w:rsidRPr="00AF03B8" w:rsidRDefault="00AF03B8" w:rsidP="00AF03B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AF03B8">
        <w:rPr>
          <w:rFonts w:ascii="Times New Roman" w:eastAsia="Times New Roman" w:hAnsi="Times New Roman" w:cs="Times New Roman"/>
          <w:b/>
          <w:sz w:val="18"/>
          <w:szCs w:val="18"/>
          <w:lang w:eastAsia="ru-RU"/>
        </w:rPr>
        <w:t>Инспекции Федеральной налоговой службы № 10 по г. Москве</w:t>
      </w:r>
    </w:p>
    <w:p w:rsidR="00AF03B8" w:rsidRPr="00AF03B8" w:rsidRDefault="00AF03B8" w:rsidP="00AF03B8">
      <w:pPr>
        <w:pStyle w:val="ConsPlusNormal0"/>
        <w:rPr>
          <w:rFonts w:ascii="Times New Roman" w:hAnsi="Times New Roman" w:cs="Times New Roman"/>
          <w:b/>
          <w:sz w:val="18"/>
          <w:szCs w:val="18"/>
        </w:rPr>
      </w:pPr>
    </w:p>
    <w:p w:rsidR="00AF03B8" w:rsidRPr="00AF03B8" w:rsidRDefault="00AF03B8" w:rsidP="00AF03B8">
      <w:pPr>
        <w:pStyle w:val="ConsPlusNormal0"/>
        <w:jc w:val="center"/>
        <w:outlineLvl w:val="1"/>
        <w:rPr>
          <w:rFonts w:ascii="Times New Roman" w:hAnsi="Times New Roman" w:cs="Times New Roman"/>
          <w:b/>
          <w:sz w:val="18"/>
          <w:szCs w:val="18"/>
        </w:rPr>
      </w:pPr>
      <w:r w:rsidRPr="00AF03B8">
        <w:rPr>
          <w:rFonts w:ascii="Times New Roman" w:hAnsi="Times New Roman" w:cs="Times New Roman"/>
          <w:b/>
          <w:sz w:val="18"/>
          <w:szCs w:val="18"/>
        </w:rPr>
        <w:t>I. Общие положения</w:t>
      </w:r>
    </w:p>
    <w:p w:rsidR="00AF03B8" w:rsidRPr="00AF03B8" w:rsidRDefault="00AF03B8" w:rsidP="00AF03B8">
      <w:pPr>
        <w:pStyle w:val="ConsPlusNormal0"/>
        <w:jc w:val="both"/>
        <w:rPr>
          <w:rFonts w:ascii="Times New Roman" w:hAnsi="Times New Roman" w:cs="Times New Roman"/>
          <w:sz w:val="18"/>
          <w:szCs w:val="18"/>
        </w:rPr>
      </w:pP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bookmarkStart w:id="4" w:name="sub_244001"/>
      <w:r w:rsidRPr="00AF03B8">
        <w:rPr>
          <w:rFonts w:ascii="Times New Roman" w:eastAsiaTheme="minorEastAsia"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регистрации и учета налогоплательщиков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AF03B8" w:rsidRPr="00AF03B8" w:rsidRDefault="00AF03B8" w:rsidP="00AF03B8">
      <w:pPr>
        <w:pStyle w:val="ConsPlusNormal0"/>
        <w:ind w:firstLine="708"/>
        <w:jc w:val="both"/>
        <w:rPr>
          <w:rFonts w:ascii="Times New Roman" w:hAnsi="Times New Roman" w:cs="Times New Roman"/>
          <w:sz w:val="18"/>
          <w:szCs w:val="18"/>
        </w:rPr>
      </w:pPr>
      <w:r w:rsidRPr="00AF03B8">
        <w:rPr>
          <w:rFonts w:ascii="Times New Roman" w:hAnsi="Times New Roman" w:cs="Times New Roman"/>
          <w:sz w:val="18"/>
          <w:szCs w:val="18"/>
        </w:rPr>
        <w:t>Регистрационный номер (код) должности – 11-3-4-095.</w:t>
      </w:r>
    </w:p>
    <w:p w:rsidR="00AF03B8" w:rsidRPr="00AF03B8" w:rsidRDefault="00AF03B8" w:rsidP="00AF03B8">
      <w:pPr>
        <w:pStyle w:val="ConsPlusNormal0"/>
        <w:ind w:firstLine="708"/>
        <w:jc w:val="both"/>
        <w:rPr>
          <w:rFonts w:ascii="Times New Roman" w:eastAsiaTheme="minorEastAsia" w:hAnsi="Times New Roman" w:cs="Times New Roman"/>
          <w:sz w:val="18"/>
          <w:szCs w:val="18"/>
        </w:rPr>
      </w:pPr>
      <w:r w:rsidRPr="00AF03B8">
        <w:rPr>
          <w:rFonts w:ascii="Times New Roman" w:eastAsiaTheme="minorEastAsia" w:hAnsi="Times New Roman" w:cs="Times New Roman"/>
          <w:sz w:val="18"/>
          <w:szCs w:val="18"/>
        </w:rPr>
        <w:t>2. Область профессиональной деятельности старшего государственного налогового инспектора: регулирование налоговой деятельности в области регистрации юридических лиц и индивидуальных предпринимателей.</w:t>
      </w:r>
    </w:p>
    <w:p w:rsidR="00AF03B8" w:rsidRPr="00AF03B8" w:rsidRDefault="00AF03B8" w:rsidP="00AF03B8">
      <w:pPr>
        <w:pStyle w:val="ConsPlusNormal0"/>
        <w:ind w:firstLine="708"/>
        <w:jc w:val="both"/>
        <w:rPr>
          <w:rFonts w:ascii="Times New Roman" w:eastAsiaTheme="minorEastAsia" w:hAnsi="Times New Roman" w:cs="Times New Roman"/>
          <w:sz w:val="18"/>
          <w:szCs w:val="18"/>
        </w:rPr>
      </w:pPr>
      <w:r w:rsidRPr="00AF03B8">
        <w:rPr>
          <w:rFonts w:ascii="Times New Roman" w:eastAsiaTheme="minorEastAsia" w:hAnsi="Times New Roman" w:cs="Times New Roman"/>
          <w:sz w:val="18"/>
          <w:szCs w:val="18"/>
        </w:rPr>
        <w:t>3. Вид профессиональной деятельности старшего государственного налогового инспектора: осуществление регистрации и учета налогоплательщиков в соответствии с законодательством Российской Федерации.</w:t>
      </w:r>
    </w:p>
    <w:p w:rsidR="00AF03B8" w:rsidRPr="00AF03B8" w:rsidRDefault="00AF03B8" w:rsidP="00AF03B8">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bookmarkStart w:id="5" w:name="sub_244002"/>
      <w:r w:rsidRPr="00AF03B8">
        <w:rPr>
          <w:rFonts w:ascii="Times New Roman" w:eastAsiaTheme="minorEastAsia" w:hAnsi="Times New Roman" w:cs="Times New Roman"/>
          <w:sz w:val="18"/>
          <w:szCs w:val="18"/>
        </w:rPr>
        <w:t xml:space="preserve">4. </w:t>
      </w:r>
      <w:r w:rsidRPr="00AF03B8">
        <w:rPr>
          <w:rFonts w:ascii="Times New Roman" w:eastAsiaTheme="minorEastAsia" w:hAnsi="Times New Roman" w:cs="Times New Roman"/>
          <w:sz w:val="18"/>
          <w:szCs w:val="18"/>
          <w:lang w:eastAsia="ru-RU"/>
        </w:rPr>
        <w:t>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AF03B8" w:rsidRPr="00AF03B8" w:rsidRDefault="00AF03B8" w:rsidP="00AF03B8">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4"/>
    <w:bookmarkEnd w:id="5"/>
    <w:p w:rsidR="00AF03B8" w:rsidRPr="00AF03B8" w:rsidRDefault="00AF03B8" w:rsidP="00AF03B8">
      <w:pPr>
        <w:pStyle w:val="ConsPlusNormal0"/>
        <w:jc w:val="both"/>
        <w:rPr>
          <w:rFonts w:ascii="Times New Roman" w:hAnsi="Times New Roman" w:cs="Times New Roman"/>
          <w:sz w:val="18"/>
          <w:szCs w:val="18"/>
        </w:rPr>
      </w:pPr>
    </w:p>
    <w:p w:rsidR="00AF03B8" w:rsidRPr="00AF03B8" w:rsidRDefault="00AF03B8" w:rsidP="00AF03B8">
      <w:pPr>
        <w:pStyle w:val="ConsPlusNormal0"/>
        <w:jc w:val="center"/>
        <w:outlineLvl w:val="1"/>
        <w:rPr>
          <w:rFonts w:ascii="Times New Roman" w:hAnsi="Times New Roman" w:cs="Times New Roman"/>
          <w:b/>
          <w:sz w:val="18"/>
          <w:szCs w:val="18"/>
        </w:rPr>
      </w:pPr>
      <w:r w:rsidRPr="00AF03B8">
        <w:rPr>
          <w:rFonts w:ascii="Times New Roman" w:hAnsi="Times New Roman" w:cs="Times New Roman"/>
          <w:b/>
          <w:sz w:val="18"/>
          <w:szCs w:val="18"/>
        </w:rPr>
        <w:t>II. Квалификационные требования для замещения должности</w:t>
      </w:r>
    </w:p>
    <w:p w:rsidR="00AF03B8" w:rsidRPr="00AF03B8" w:rsidRDefault="00AF03B8" w:rsidP="00AF03B8">
      <w:pPr>
        <w:pStyle w:val="ConsPlusNormal0"/>
        <w:jc w:val="center"/>
        <w:rPr>
          <w:rFonts w:ascii="Times New Roman" w:hAnsi="Times New Roman" w:cs="Times New Roman"/>
          <w:b/>
          <w:sz w:val="18"/>
          <w:szCs w:val="18"/>
        </w:rPr>
      </w:pPr>
      <w:r w:rsidRPr="00AF03B8">
        <w:rPr>
          <w:rFonts w:ascii="Times New Roman" w:hAnsi="Times New Roman" w:cs="Times New Roman"/>
          <w:b/>
          <w:sz w:val="18"/>
          <w:szCs w:val="18"/>
        </w:rPr>
        <w:t>гражданской службы</w:t>
      </w:r>
    </w:p>
    <w:p w:rsidR="00AF03B8" w:rsidRPr="00AF03B8" w:rsidRDefault="00AF03B8" w:rsidP="00AF03B8">
      <w:pPr>
        <w:pStyle w:val="ConsPlusNormal0"/>
        <w:jc w:val="center"/>
        <w:rPr>
          <w:rFonts w:ascii="Times New Roman" w:hAnsi="Times New Roman" w:cs="Times New Roman"/>
          <w:sz w:val="18"/>
          <w:szCs w:val="18"/>
        </w:rPr>
      </w:pP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6. Для замещения должности </w:t>
      </w:r>
      <w:r w:rsidRPr="00AF03B8">
        <w:rPr>
          <w:rFonts w:ascii="Times New Roman" w:eastAsiaTheme="minorEastAsia" w:hAnsi="Times New Roman" w:cs="Times New Roman"/>
          <w:sz w:val="18"/>
          <w:szCs w:val="18"/>
          <w:lang w:eastAsia="ru-RU"/>
        </w:rPr>
        <w:t>старшего</w:t>
      </w:r>
      <w:r w:rsidRPr="00AF03B8">
        <w:rPr>
          <w:rFonts w:ascii="Times New Roman" w:eastAsia="Times New Roman" w:hAnsi="Times New Roman" w:cs="Times New Roman"/>
          <w:sz w:val="18"/>
          <w:szCs w:val="18"/>
          <w:lang w:eastAsia="ru-RU"/>
        </w:rPr>
        <w:t xml:space="preserve"> государственного налогового инспектора устанавливаются следующие требования.</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6.1. Наличие высшего образования.</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6.4. Наличие профессиональных знаний: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6.4.1. В сфере законодательства Российской Федерации: </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Налоговый кодекс Российской Федерации;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Гражданский кодекс Российской Федерации;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Федеральный закон от 08.08.2001 N 129-ФЗ "О государственной регистрации юридических лиц и индивидуальных предпринимателей";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Приказ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Приказ Минфина России от 30.10.2017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Федеральный закон от 02.05.2006 N 59-ФЗ "О порядке рассмотрения обращений граждан Российской Федерации";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Приказы ФНС России, а также Рекомендации Управления ФНС России по г. Москве по организации работы в территориальных налоговых органах.</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6.4.2. Иные профессиональные знания: </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знание Кодекса этики и служебного поведения государственных гражданских служащих Федеральной налоговой службы, утвержденный Приказом ФНС РФ от 11.04.2011 N ММВ-7-4/260@ "Об утверждении Кодекса этики и служебного поведения государственных гражданских служащих Федеральной налоговой службы".</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6.5. Наличие функциональных знаний: </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знания, необходимые для исполнения должностных обязанностей в соответствии с функциональными особенностями замещаемой должности.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6.6. Наличие базовых умений: </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умения в области информационно-коммуникационных технологиях;</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коммуникативные умения;</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умение управлять изменениями;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обеспечение выполнения поставленных руководством задач.</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6.7. Наличие профессиональных умений: </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-умение пользоваться оргтехникой;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-владение компьютерными программами </w:t>
      </w:r>
      <w:proofErr w:type="spellStart"/>
      <w:r w:rsidRPr="00AF03B8">
        <w:rPr>
          <w:rFonts w:ascii="Times New Roman" w:eastAsia="Times New Roman" w:hAnsi="Times New Roman" w:cs="Times New Roman"/>
          <w:sz w:val="18"/>
          <w:szCs w:val="18"/>
          <w:lang w:eastAsia="ru-RU"/>
        </w:rPr>
        <w:t>Word</w:t>
      </w:r>
      <w:proofErr w:type="spellEnd"/>
      <w:r w:rsidRPr="00AF03B8">
        <w:rPr>
          <w:rFonts w:ascii="Times New Roman" w:eastAsia="Times New Roman" w:hAnsi="Times New Roman" w:cs="Times New Roman"/>
          <w:sz w:val="18"/>
          <w:szCs w:val="18"/>
          <w:lang w:eastAsia="ru-RU"/>
        </w:rPr>
        <w:t xml:space="preserve">, </w:t>
      </w:r>
      <w:proofErr w:type="spellStart"/>
      <w:r w:rsidRPr="00AF03B8">
        <w:rPr>
          <w:rFonts w:ascii="Times New Roman" w:eastAsia="Times New Roman" w:hAnsi="Times New Roman" w:cs="Times New Roman"/>
          <w:sz w:val="18"/>
          <w:szCs w:val="18"/>
          <w:lang w:eastAsia="ru-RU"/>
        </w:rPr>
        <w:t>Excel</w:t>
      </w:r>
      <w:proofErr w:type="spellEnd"/>
      <w:r w:rsidRPr="00AF03B8">
        <w:rPr>
          <w:rFonts w:ascii="Times New Roman" w:eastAsia="Times New Roman" w:hAnsi="Times New Roman" w:cs="Times New Roman"/>
          <w:sz w:val="18"/>
          <w:szCs w:val="18"/>
          <w:lang w:eastAsia="ru-RU"/>
        </w:rPr>
        <w:t>;</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-умение своевременного и качественного выполнения заданий начальника;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-подготовка внутренних и исходящих документов.6.8. Наличие функциональных умений: </w:t>
      </w:r>
    </w:p>
    <w:p w:rsidR="00AF03B8" w:rsidRPr="00AF03B8" w:rsidRDefault="00AF03B8" w:rsidP="00AF03B8">
      <w:pPr>
        <w:pStyle w:val="ConsPlusNormal0"/>
        <w:ind w:firstLine="708"/>
        <w:jc w:val="both"/>
        <w:rPr>
          <w:rFonts w:ascii="Times New Roman" w:hAnsi="Times New Roman" w:cs="Times New Roman"/>
          <w:sz w:val="18"/>
          <w:szCs w:val="18"/>
        </w:rPr>
      </w:pPr>
    </w:p>
    <w:p w:rsidR="00AF03B8" w:rsidRPr="00AF03B8" w:rsidRDefault="00AF03B8" w:rsidP="00AF03B8">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bookmarkStart w:id="6" w:name="sub_244300"/>
      <w:r w:rsidRPr="00AF03B8">
        <w:rPr>
          <w:rFonts w:ascii="Times New Roman" w:eastAsiaTheme="minorEastAsia" w:hAnsi="Times New Roman" w:cs="Times New Roman"/>
          <w:b/>
          <w:bCs/>
          <w:color w:val="26282F"/>
          <w:sz w:val="18"/>
          <w:szCs w:val="18"/>
          <w:lang w:eastAsia="ru-RU"/>
        </w:rPr>
        <w:t>III. Должностные обязанности, права и ответственность</w:t>
      </w:r>
    </w:p>
    <w:p w:rsidR="00AF03B8" w:rsidRPr="00AF03B8" w:rsidRDefault="00AF03B8" w:rsidP="00AF03B8">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p>
    <w:bookmarkEnd w:id="6"/>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AF03B8" w:rsidRPr="00AF03B8" w:rsidRDefault="00AF03B8" w:rsidP="00AF03B8">
      <w:pPr>
        <w:spacing w:after="0" w:line="240" w:lineRule="auto"/>
        <w:ind w:firstLine="708"/>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8. В целях реализации задач и функций, возложенных на отдел регистрации и учета налогоплательщиков, </w:t>
      </w:r>
      <w:r w:rsidRPr="00AF03B8">
        <w:rPr>
          <w:rFonts w:ascii="Times New Roman" w:eastAsiaTheme="minorEastAsia" w:hAnsi="Times New Roman" w:cs="Times New Roman"/>
          <w:sz w:val="18"/>
          <w:szCs w:val="18"/>
          <w:lang w:eastAsia="ru-RU"/>
        </w:rPr>
        <w:t xml:space="preserve">старший </w:t>
      </w:r>
      <w:r w:rsidRPr="00AF03B8">
        <w:rPr>
          <w:rFonts w:ascii="Times New Roman" w:eastAsia="Times New Roman" w:hAnsi="Times New Roman" w:cs="Times New Roman"/>
          <w:sz w:val="18"/>
          <w:szCs w:val="18"/>
          <w:lang w:eastAsia="ru-RU"/>
        </w:rPr>
        <w:t>государственный налоговый инспектор обязан</w:t>
      </w:r>
      <w:r w:rsidRPr="00AF03B8">
        <w:rPr>
          <w:rFonts w:ascii="Times New Roman" w:eastAsia="Times New Roman" w:hAnsi="Times New Roman" w:cs="Times New Roman"/>
          <w:sz w:val="18"/>
          <w:szCs w:val="18"/>
          <w:highlight w:val="yellow"/>
          <w:lang w:eastAsia="ru-RU"/>
        </w:rPr>
        <w:t xml:space="preserve"> </w:t>
      </w:r>
      <w:r w:rsidRPr="00AF03B8">
        <w:rPr>
          <w:rFonts w:ascii="Times New Roman" w:eastAsia="Times New Roman" w:hAnsi="Times New Roman" w:cs="Times New Roman"/>
          <w:sz w:val="18"/>
          <w:szCs w:val="18"/>
          <w:lang w:eastAsia="ru-RU"/>
        </w:rPr>
        <w:t xml:space="preserve">осуществлять: </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подготовка и выдача свидетельства о постановке на учет в налоговом органе, уведомления о снятии с учета в налоговом органе;</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предоставление в соответствии с законодательством Российской Федерации о государственной регистрации юридических лиц содержащихся в ЕГРЮЛ сведений о конкретном юридическом лице и ЕГРИП сведений о конкретном индивидуальном предпринимателе в виде выписки из государственного реестра, копии документа (документов), содержащихся в регистрационном деле, справки об отсутствии запрашиваемой информации; а также сведения, содержащиеся в реестре дисквалифицированных лиц, справки об отсутствии запрашиваемой информации;</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предоставление сведений, содержащиеся в ЕГРЮЛ и ЕГРИП (в части предоставления по запросам физических лиц выписок из указанных реестров, за исключением выписок, содержащих сведения ограниченного доступа); а также сведения, содержащиеся в реестре дисквалифицированных лиц в соответствии с Соглашением о взаимодействии между Государственным бюджетным учреждением города Москвы «Многофункциональные центры предоставления государственных услуг города Москвы» и Управлением Федеральной налоговой службы по г. Москве.;</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внесения изменений в их учетные данные, принимать меры к постановке на учет налогоплательщиков, не состоящих на учете;</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торгового сбора ЕГРН в части Инспекции, обеспечение полноты и достоверности, включенных в него сведений, принимать меры к постановке на учет налогоплательщиков, не состоящих на учете;</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формирование в установленном порядке информационных ресурсов по учету налогоплательщиков ЕГРН в части Инспекции, обеспечивать полноту и достоверность включенных в него сведений;</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предоставление содержащиеся в ЕГРН сведения о конкретном налогоплательщике в случаях, предусмотренных законодательством Российской Федерации о налогах и сборах;</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осуществление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подготовка ответов на письменные запросы, касающиеся учета налогоплательщиков;</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участие в разъяснении применения законодательства о налогах и сборах и государственной регистрации юридических лиц, информационных мероприятиях, представление в установленном порядке ответственному лицу в Инспекции по связям с общественностью и СМИ предложений для подготовки публикации о деятельности Инспекции;</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осуществление координации работ по инициированию процедуры ликвидации юридических лиц;</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подготовка информации о налогоплательщиках для предъявления исков в судебные органы о ликвидации юридического лица или признания недействительной государственной физического лица в качестве индивидуального предпринимателя;</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формирование установленной отчетности по предмету деятельности отдела;</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подготовка аналитических и других материалов для руководства Инспекции по вопросам, относящимся к компетенции отдела;</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ведение в установленном порядке делопроизводства, хранение и передача в архив документов отдела;</w:t>
      </w:r>
    </w:p>
    <w:p w:rsidR="00AF03B8" w:rsidRPr="00AF03B8" w:rsidRDefault="00AF03B8" w:rsidP="00AF03B8">
      <w:pPr>
        <w:spacing w:after="0" w:line="240" w:lineRule="auto"/>
        <w:jc w:val="both"/>
        <w:rPr>
          <w:rFonts w:ascii="Times New Roman" w:eastAsia="Times New Roman" w:hAnsi="Times New Roman" w:cs="Times New Roman"/>
          <w:sz w:val="18"/>
          <w:szCs w:val="18"/>
          <w:highlight w:val="yellow"/>
          <w:lang w:eastAsia="ru-RU"/>
        </w:rPr>
      </w:pPr>
      <w:r w:rsidRPr="00AF03B8">
        <w:rPr>
          <w:rFonts w:ascii="Times New Roman" w:eastAsia="Times New Roman" w:hAnsi="Times New Roman" w:cs="Times New Roman"/>
          <w:sz w:val="18"/>
          <w:szCs w:val="18"/>
          <w:lang w:eastAsia="ru-RU"/>
        </w:rPr>
        <w:t xml:space="preserve">- ввод в базу данных ЭОД сведений – о счетах налогоплательщиков, полученных как от налогоплательщиков, так и </w:t>
      </w:r>
      <w:proofErr w:type="gramStart"/>
      <w:r w:rsidRPr="00AF03B8">
        <w:rPr>
          <w:rFonts w:ascii="Times New Roman" w:eastAsia="Times New Roman" w:hAnsi="Times New Roman" w:cs="Times New Roman"/>
          <w:sz w:val="18"/>
          <w:szCs w:val="18"/>
          <w:lang w:eastAsia="ru-RU"/>
        </w:rPr>
        <w:t>от  банков</w:t>
      </w:r>
      <w:proofErr w:type="gramEnd"/>
      <w:r w:rsidRPr="00AF03B8">
        <w:rPr>
          <w:rFonts w:ascii="Times New Roman" w:eastAsia="Times New Roman" w:hAnsi="Times New Roman" w:cs="Times New Roman"/>
          <w:sz w:val="18"/>
          <w:szCs w:val="18"/>
          <w:lang w:eastAsia="ru-RU"/>
        </w:rPr>
        <w:t>, уведомлений об открытии (закрытии) счетов за пределами территории РФ, отчётов о движении денежных средств по счетам за пределами РФ;</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обеспечение сохранности служебного удостоверения;</w:t>
      </w:r>
    </w:p>
    <w:p w:rsidR="00AF03B8" w:rsidRPr="00AF03B8" w:rsidRDefault="00AF03B8" w:rsidP="00AF03B8">
      <w:pPr>
        <w:spacing w:after="0" w:line="240" w:lineRule="auto"/>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выполнение иных поручений руководства в соответствии с положением об отделе.</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AF03B8">
        <w:rPr>
          <w:rFonts w:ascii="Times New Roman" w:eastAsia="Times New Roman" w:hAnsi="Times New Roman" w:cs="Times New Roman"/>
          <w:sz w:val="18"/>
          <w:szCs w:val="18"/>
          <w:lang w:eastAsia="ru-RU"/>
        </w:rPr>
        <w:t>других документов</w:t>
      </w:r>
      <w:proofErr w:type="gramEnd"/>
      <w:r w:rsidRPr="00AF03B8">
        <w:rPr>
          <w:rFonts w:ascii="Times New Roman" w:eastAsia="Times New Roman" w:hAnsi="Times New Roman" w:cs="Times New Roman"/>
          <w:sz w:val="18"/>
          <w:szCs w:val="18"/>
          <w:lang w:eastAsia="ru-RU"/>
        </w:rPr>
        <w:t xml:space="preserve"> и материалов;</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9) защиту сведений о гражданском служащем;</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10) должностной рост на конкурсной основе;</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11) профессиональное развитие в порядке, установленном Федеральным законом и другими федеральными законами;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12) членство в профессиональном союзе;</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14) проведение по его заявлению служебной проверки;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20) вносить предложения по вопросам, входящим в компетенцию Отдела;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21) вести переписку по вопросам, относящимся к компетенции Отдела.</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w:t>
      </w:r>
      <w:r w:rsidRPr="00AF03B8">
        <w:rPr>
          <w:sz w:val="18"/>
          <w:szCs w:val="18"/>
        </w:rPr>
        <w:t xml:space="preserve"> </w:t>
      </w:r>
      <w:r w:rsidRPr="00AF03B8">
        <w:rPr>
          <w:rFonts w:ascii="Times New Roman" w:eastAsia="Times New Roman" w:hAnsi="Times New Roman" w:cs="Times New Roman"/>
          <w:sz w:val="18"/>
          <w:szCs w:val="18"/>
          <w:lang w:eastAsia="ru-RU"/>
        </w:rPr>
        <w:t>регистрации и учета налогоплательщиков, утвержденным начальником Инспекции от 01 января 2016г., приказами (распоряжениями) ФНС России, приказами Управления, поручениями руководства Инспекции.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09" w:history="1">
        <w:r w:rsidRPr="00AF03B8">
          <w:rPr>
            <w:rFonts w:ascii="Times New Roman" w:eastAsia="Times New Roman" w:hAnsi="Times New Roman" w:cs="Times New Roman"/>
            <w:bCs/>
            <w:color w:val="000000"/>
            <w:sz w:val="18"/>
            <w:szCs w:val="18"/>
            <w:lang w:eastAsia="ru-RU"/>
          </w:rPr>
          <w:t>законодательством</w:t>
        </w:r>
      </w:hyperlink>
      <w:r w:rsidRPr="00AF03B8">
        <w:rPr>
          <w:rFonts w:ascii="Times New Roman" w:eastAsia="Times New Roman" w:hAnsi="Times New Roman" w:cs="Times New Roman"/>
          <w:b/>
          <w:color w:val="000000"/>
          <w:sz w:val="18"/>
          <w:szCs w:val="18"/>
          <w:lang w:eastAsia="ru-RU"/>
        </w:rPr>
        <w:t xml:space="preserve"> </w:t>
      </w:r>
      <w:r w:rsidRPr="00AF03B8">
        <w:rPr>
          <w:rFonts w:ascii="Times New Roman" w:eastAsia="Times New Roman" w:hAnsi="Times New Roman" w:cs="Times New Roman"/>
          <w:sz w:val="18"/>
          <w:szCs w:val="18"/>
          <w:lang w:eastAsia="ru-RU"/>
        </w:rPr>
        <w:t>Российской Федерации.</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7" w:name="sub_244400"/>
      <w:r w:rsidRPr="00AF03B8">
        <w:rPr>
          <w:rFonts w:ascii="Times New Roman" w:eastAsiaTheme="minorEastAsia" w:hAnsi="Times New Roman" w:cs="Times New Roman"/>
          <w:b/>
          <w:bCs/>
          <w:color w:val="26282F"/>
          <w:sz w:val="18"/>
          <w:szCs w:val="18"/>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bookmarkEnd w:id="7"/>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12. При исполнении служебных обязанностей старший государственный налоговый инспектор самостоятельно принимать решения по управленческим и иным делам не может.</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13. При исполнении служебных обязанностей старший государственный налоговый инспектор самостоятельно не должен принимать решения по управленческим и иным делам.</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8" w:name="sub_244500"/>
      <w:r w:rsidRPr="00AF03B8">
        <w:rPr>
          <w:rFonts w:ascii="Times New Roman" w:eastAsiaTheme="minorEastAsia" w:hAnsi="Times New Roman" w:cs="Times New Roman"/>
          <w:b/>
          <w:bCs/>
          <w:color w:val="26282F"/>
          <w:sz w:val="18"/>
          <w:szCs w:val="18"/>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8"/>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методологического, организационного и информационного обеспечения.</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положений об отделе и инспекции;</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графика отпусков гражданских служащих отдела;</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иных актов по поручению непосредственного руководителя и руководства Инспекции.</w:t>
      </w: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9" w:name="sub_244600"/>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AF03B8">
        <w:rPr>
          <w:rFonts w:ascii="Times New Roman" w:eastAsiaTheme="minorEastAsia" w:hAnsi="Times New Roman" w:cs="Times New Roman"/>
          <w:b/>
          <w:bCs/>
          <w:color w:val="26282F"/>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9"/>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10" w:name="sub_244700"/>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AF03B8">
        <w:rPr>
          <w:rFonts w:ascii="Times New Roman" w:eastAsiaTheme="minorEastAsia" w:hAnsi="Times New Roman" w:cs="Times New Roman"/>
          <w:b/>
          <w:bCs/>
          <w:color w:val="26282F"/>
          <w:sz w:val="18"/>
          <w:szCs w:val="18"/>
          <w:lang w:eastAsia="ru-RU"/>
        </w:rPr>
        <w:t>VII. Порядок служебного взаимодействия</w:t>
      </w:r>
    </w:p>
    <w:bookmarkEnd w:id="10"/>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F03B8" w:rsidRPr="00AF03B8" w:rsidRDefault="00AF03B8" w:rsidP="00AF03B8">
      <w:pPr>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bookmarkStart w:id="11" w:name="sub_244800"/>
      <w:r w:rsidRPr="00AF03B8">
        <w:rPr>
          <w:rFonts w:ascii="Times New Roman" w:eastAsiaTheme="minorEastAsia" w:hAnsi="Times New Roman" w:cs="Times New Roman"/>
          <w:b/>
          <w:bCs/>
          <w:color w:val="26282F"/>
          <w:sz w:val="18"/>
          <w:szCs w:val="18"/>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1"/>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xml:space="preserve">18. </w:t>
      </w:r>
      <w:bookmarkStart w:id="12" w:name="sub_244900"/>
      <w:r w:rsidRPr="00AF03B8">
        <w:rPr>
          <w:rFonts w:ascii="Times New Roman" w:eastAsiaTheme="minorEastAsia" w:hAnsi="Times New Roman" w:cs="Times New Roman"/>
          <w:sz w:val="18"/>
          <w:szCs w:val="18"/>
          <w:lang w:eastAsia="ru-RU"/>
        </w:rPr>
        <w:t>В соответствии с Единым стандартом обслуживания налогоплательщиков старшим государственным налоговым инспектором оказываются следующие услуги:</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а) Предоставление содержащихся в ЕРЮЛ и ЕГРИП сведений и документов;</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б) Предоставление сведений, содержащихся в ЕГРН, пользователям по запросам;</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xml:space="preserve">в) Предоставление в электронном виде сведений, содержащихся в ЕГРЮЛ </w:t>
      </w:r>
      <w:proofErr w:type="gramStart"/>
      <w:r w:rsidRPr="00AF03B8">
        <w:rPr>
          <w:rFonts w:ascii="Times New Roman" w:eastAsiaTheme="minorEastAsia" w:hAnsi="Times New Roman" w:cs="Times New Roman"/>
          <w:sz w:val="18"/>
          <w:szCs w:val="18"/>
          <w:lang w:eastAsia="ru-RU"/>
        </w:rPr>
        <w:t>и  ЕГРИП</w:t>
      </w:r>
      <w:proofErr w:type="gramEnd"/>
      <w:r w:rsidRPr="00AF03B8">
        <w:rPr>
          <w:rFonts w:ascii="Times New Roman" w:eastAsiaTheme="minorEastAsia" w:hAnsi="Times New Roman" w:cs="Times New Roman"/>
          <w:sz w:val="18"/>
          <w:szCs w:val="18"/>
          <w:lang w:eastAsia="ru-RU"/>
        </w:rPr>
        <w:t>;</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г) Постановка на учет (снятие с учета) организаций в налоговом органе по месту их нахождения, индивидуальных предпринимателей, частных нотариусов, адвокатов, в налоговом органе по месту их жительства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д) Постановка на учет (снятие с учета) организаций и индивидуальных предпринимателей – налогоплательщиков торгового сбора, и выдача (направление по почте) соответствующих свидетельств и/или уведомлений о постановке на учет (снятии с учета) в налоговом органе;</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 xml:space="preserve">е) Постановка на учет (снятие с учета) российских организаций и индивидуальных предпринимателей по иным основаниям, установленным Кодексом и выдача (направление по почте) соответствующих свидетельств и/или уведомлений о постановке на </w:t>
      </w:r>
      <w:proofErr w:type="gramStart"/>
      <w:r w:rsidRPr="00AF03B8">
        <w:rPr>
          <w:rFonts w:ascii="Times New Roman" w:eastAsiaTheme="minorEastAsia" w:hAnsi="Times New Roman" w:cs="Times New Roman"/>
          <w:sz w:val="18"/>
          <w:szCs w:val="18"/>
          <w:lang w:eastAsia="ru-RU"/>
        </w:rPr>
        <w:t>учет  (</w:t>
      </w:r>
      <w:proofErr w:type="gramEnd"/>
      <w:r w:rsidRPr="00AF03B8">
        <w:rPr>
          <w:rFonts w:ascii="Times New Roman" w:eastAsiaTheme="minorEastAsia" w:hAnsi="Times New Roman" w:cs="Times New Roman"/>
          <w:sz w:val="18"/>
          <w:szCs w:val="18"/>
          <w:lang w:eastAsia="ru-RU"/>
        </w:rPr>
        <w:t>снятии с учета) в налоговом органе</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ж) Постановка на учет (снятие с учета) российской организации в случаях прекращения российской организацией деятельности через филиал или представительство (закрытие филиала или представительства)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з) Постановка на учет (снятие с учета) в налоговом органе индивидуального предпринимателя на основании заявления о постановке на учет в налоговом органе в качестве индивидуального предпринимателя, применяющего упрощенную систему налогообложения на основе патента, постановка на учет индивидуального предпринимателя по месту нахождения участка недр;</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и) Постановка на учет (снятие с учета) физических лиц, не относящихся к индивидуальным предпринимателям;</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к) Внесение отметки об ИНН в паспорт гражданина Российской Федерации;</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л) передача регистрационного дела из одного налогового органа в другой при изменении места нахождения юридического лица;</w:t>
      </w:r>
    </w:p>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AF03B8">
        <w:rPr>
          <w:rFonts w:ascii="Times New Roman" w:eastAsiaTheme="minorEastAsia" w:hAnsi="Times New Roman" w:cs="Times New Roman"/>
          <w:sz w:val="18"/>
          <w:szCs w:val="18"/>
          <w:lang w:eastAsia="ru-RU"/>
        </w:rPr>
        <w:t>м) передача учетного дела налогоплательщика в налоговый орган по новому месту постановки на учет.</w:t>
      </w: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AF03B8" w:rsidRPr="00AF03B8" w:rsidRDefault="00AF03B8" w:rsidP="00AF03B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AF03B8">
        <w:rPr>
          <w:rFonts w:ascii="Times New Roman" w:eastAsiaTheme="minorEastAsia" w:hAnsi="Times New Roman" w:cs="Times New Roman"/>
          <w:b/>
          <w:bCs/>
          <w:color w:val="26282F"/>
          <w:sz w:val="18"/>
          <w:szCs w:val="18"/>
          <w:lang w:eastAsia="ru-RU"/>
        </w:rPr>
        <w:t>IX. Показатели эффективности и результативности профессиональной служебной деятельности</w:t>
      </w:r>
    </w:p>
    <w:bookmarkEnd w:id="12"/>
    <w:p w:rsidR="00AF03B8" w:rsidRPr="00AF03B8" w:rsidRDefault="00AF03B8" w:rsidP="00AF03B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своевременности и оперативности выполнения поручений;</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F03B8" w:rsidRPr="00AF03B8" w:rsidRDefault="00AF03B8" w:rsidP="00AF03B8">
      <w:pPr>
        <w:spacing w:after="0" w:line="240" w:lineRule="auto"/>
        <w:ind w:firstLine="720"/>
        <w:jc w:val="both"/>
        <w:rPr>
          <w:rFonts w:ascii="Times New Roman" w:eastAsia="Times New Roman" w:hAnsi="Times New Roman" w:cs="Times New Roman"/>
          <w:sz w:val="18"/>
          <w:szCs w:val="18"/>
          <w:lang w:eastAsia="ru-RU"/>
        </w:rPr>
      </w:pPr>
      <w:r w:rsidRPr="00AF03B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880CA8" w:rsidRDefault="00880CA8" w:rsidP="00880CA8">
      <w:pPr>
        <w:spacing w:after="1" w:line="240" w:lineRule="atLeast"/>
        <w:jc w:val="center"/>
        <w:rPr>
          <w:rFonts w:ascii="Times New Roman" w:hAnsi="Times New Roman"/>
          <w:b/>
          <w:sz w:val="18"/>
          <w:szCs w:val="18"/>
        </w:rPr>
      </w:pPr>
    </w:p>
    <w:p w:rsidR="00880CA8" w:rsidRDefault="00880CA8" w:rsidP="00880CA8">
      <w:pPr>
        <w:spacing w:after="1" w:line="240" w:lineRule="atLeast"/>
        <w:jc w:val="center"/>
        <w:rPr>
          <w:rFonts w:ascii="Times New Roman" w:hAnsi="Times New Roman"/>
          <w:b/>
          <w:sz w:val="18"/>
          <w:szCs w:val="18"/>
        </w:rPr>
      </w:pPr>
    </w:p>
    <w:p w:rsidR="00880CA8" w:rsidRPr="00880CA8" w:rsidRDefault="00880CA8" w:rsidP="00880CA8">
      <w:pPr>
        <w:spacing w:after="1" w:line="240" w:lineRule="atLeast"/>
        <w:jc w:val="center"/>
        <w:rPr>
          <w:b/>
          <w:sz w:val="18"/>
          <w:szCs w:val="18"/>
        </w:rPr>
      </w:pPr>
      <w:r w:rsidRPr="00880CA8">
        <w:rPr>
          <w:rFonts w:ascii="Times New Roman" w:hAnsi="Times New Roman"/>
          <w:b/>
          <w:sz w:val="18"/>
          <w:szCs w:val="18"/>
        </w:rPr>
        <w:t>Должностной регламент</w:t>
      </w:r>
    </w:p>
    <w:p w:rsidR="00880CA8" w:rsidRPr="00880CA8" w:rsidRDefault="00880CA8" w:rsidP="00880CA8">
      <w:pPr>
        <w:spacing w:after="1" w:line="240" w:lineRule="atLeast"/>
        <w:jc w:val="center"/>
        <w:rPr>
          <w:rFonts w:ascii="Times New Roman" w:hAnsi="Times New Roman"/>
          <w:b/>
          <w:sz w:val="18"/>
          <w:szCs w:val="18"/>
        </w:rPr>
      </w:pPr>
      <w:r w:rsidRPr="00880CA8">
        <w:rPr>
          <w:rFonts w:ascii="Times New Roman" w:hAnsi="Times New Roman"/>
          <w:b/>
          <w:sz w:val="18"/>
          <w:szCs w:val="18"/>
        </w:rPr>
        <w:t>государственного налогового инспектора отдела камеральных проверок №5</w:t>
      </w:r>
    </w:p>
    <w:p w:rsidR="00880CA8" w:rsidRPr="00880CA8" w:rsidRDefault="00880CA8" w:rsidP="00880CA8">
      <w:pPr>
        <w:spacing w:after="1" w:line="240" w:lineRule="atLeast"/>
        <w:jc w:val="center"/>
        <w:rPr>
          <w:b/>
          <w:sz w:val="18"/>
          <w:szCs w:val="18"/>
          <w:u w:val="single"/>
        </w:rPr>
      </w:pPr>
      <w:r w:rsidRPr="00880CA8">
        <w:rPr>
          <w:rFonts w:ascii="Times New Roman" w:hAnsi="Times New Roman"/>
          <w:b/>
          <w:sz w:val="18"/>
          <w:szCs w:val="18"/>
          <w:u w:val="single"/>
        </w:rPr>
        <w:t>Инспекции Федеральной налоговой службы №10 по г. Москве</w:t>
      </w:r>
    </w:p>
    <w:p w:rsidR="00880CA8" w:rsidRPr="00880CA8" w:rsidRDefault="00880CA8" w:rsidP="00880CA8">
      <w:pPr>
        <w:spacing w:after="1" w:line="240" w:lineRule="atLeast"/>
        <w:jc w:val="both"/>
        <w:rPr>
          <w:sz w:val="18"/>
          <w:szCs w:val="18"/>
        </w:rPr>
      </w:pPr>
    </w:p>
    <w:p w:rsidR="00880CA8" w:rsidRPr="00880CA8" w:rsidRDefault="00880CA8" w:rsidP="00880CA8">
      <w:pPr>
        <w:spacing w:after="1" w:line="240" w:lineRule="atLeast"/>
        <w:jc w:val="center"/>
        <w:outlineLvl w:val="1"/>
        <w:rPr>
          <w:sz w:val="18"/>
          <w:szCs w:val="18"/>
        </w:rPr>
      </w:pPr>
      <w:r w:rsidRPr="00880CA8">
        <w:rPr>
          <w:rFonts w:ascii="Times New Roman" w:hAnsi="Times New Roman"/>
          <w:b/>
          <w:sz w:val="18"/>
          <w:szCs w:val="18"/>
        </w:rPr>
        <w:t>I. Общие положения</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w:t>
      </w:r>
      <w:proofErr w:type="gramStart"/>
      <w:r w:rsidRPr="00880CA8">
        <w:rPr>
          <w:rFonts w:ascii="Times New Roman" w:hAnsi="Times New Roman"/>
          <w:sz w:val="18"/>
          <w:szCs w:val="18"/>
        </w:rPr>
        <w:t>5  Инспекции</w:t>
      </w:r>
      <w:proofErr w:type="gramEnd"/>
      <w:r w:rsidRPr="00880CA8">
        <w:rPr>
          <w:rFonts w:ascii="Times New Roman" w:hAnsi="Times New Roman"/>
          <w:sz w:val="18"/>
          <w:szCs w:val="18"/>
        </w:rPr>
        <w:t xml:space="preserve"> Федеральной налоговой службы №10 по г. Москве (далее - заместитель начальника отдела) относится к ведущей группе должностей гражданской службы категории «специалисты».</w:t>
      </w:r>
    </w:p>
    <w:p w:rsidR="00880CA8" w:rsidRPr="00880CA8" w:rsidRDefault="00880CA8" w:rsidP="00880CA8">
      <w:pPr>
        <w:autoSpaceDE w:val="0"/>
        <w:autoSpaceDN w:val="0"/>
        <w:adjustRightInd w:val="0"/>
        <w:spacing w:after="0" w:line="240" w:lineRule="auto"/>
        <w:rPr>
          <w:rFonts w:ascii="Times New Roman" w:hAnsi="Times New Roman"/>
          <w:sz w:val="18"/>
          <w:szCs w:val="18"/>
        </w:rPr>
      </w:pPr>
      <w:r w:rsidRPr="00880CA8">
        <w:rPr>
          <w:rFonts w:ascii="Times New Roman" w:hAnsi="Times New Roman"/>
          <w:sz w:val="18"/>
          <w:szCs w:val="18"/>
        </w:rPr>
        <w:t xml:space="preserve">Регистрационный номер (код) должности – </w:t>
      </w:r>
      <w:r w:rsidR="00F044CF">
        <w:rPr>
          <w:rFonts w:cs="Calibri"/>
          <w:sz w:val="18"/>
          <w:szCs w:val="18"/>
          <w:lang w:eastAsia="ru-RU"/>
        </w:rPr>
        <w:t>11-3-4-096</w:t>
      </w:r>
      <w:r w:rsidRPr="00880CA8">
        <w:rPr>
          <w:rFonts w:cs="Calibri"/>
          <w:sz w:val="18"/>
          <w:szCs w:val="18"/>
          <w:lang w:eastAsia="ru-RU"/>
        </w:rPr>
        <w:t>.</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2. Область профессиональной служебной деятельности государственного налогового инспектора: Регулирование налоговой деятельности.</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3. Вид профессиональной служебной деятельности государственного налогового инспектора: Осуществление налогового контроля.</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5. Государственный налоговый инспектор непосредственно подчиняется начальнику отдела.</w:t>
      </w:r>
    </w:p>
    <w:p w:rsidR="00880CA8" w:rsidRPr="00880CA8" w:rsidRDefault="00880CA8" w:rsidP="00880CA8">
      <w:pPr>
        <w:spacing w:after="1" w:line="240" w:lineRule="atLeast"/>
        <w:jc w:val="center"/>
        <w:outlineLvl w:val="1"/>
        <w:rPr>
          <w:rFonts w:ascii="Times New Roman" w:hAnsi="Times New Roman"/>
          <w:sz w:val="18"/>
          <w:szCs w:val="18"/>
        </w:rPr>
      </w:pPr>
    </w:p>
    <w:p w:rsidR="00880CA8" w:rsidRPr="00880CA8" w:rsidRDefault="00880CA8" w:rsidP="00880CA8">
      <w:pPr>
        <w:spacing w:after="1" w:line="240" w:lineRule="atLeast"/>
        <w:jc w:val="center"/>
        <w:outlineLvl w:val="1"/>
        <w:rPr>
          <w:b/>
          <w:sz w:val="18"/>
          <w:szCs w:val="18"/>
        </w:rPr>
      </w:pPr>
      <w:r w:rsidRPr="00880CA8">
        <w:rPr>
          <w:rFonts w:ascii="Times New Roman" w:hAnsi="Times New Roman"/>
          <w:b/>
          <w:sz w:val="18"/>
          <w:szCs w:val="18"/>
        </w:rPr>
        <w:t>II. Квалификационные требования для замещения должности</w:t>
      </w:r>
    </w:p>
    <w:p w:rsidR="00880CA8" w:rsidRPr="00880CA8" w:rsidRDefault="00880CA8" w:rsidP="00880CA8">
      <w:pPr>
        <w:spacing w:after="1" w:line="240" w:lineRule="atLeast"/>
        <w:jc w:val="center"/>
        <w:rPr>
          <w:rFonts w:ascii="Times New Roman" w:hAnsi="Times New Roman"/>
          <w:sz w:val="18"/>
          <w:szCs w:val="18"/>
        </w:rPr>
      </w:pPr>
      <w:r w:rsidRPr="00880CA8">
        <w:rPr>
          <w:rFonts w:ascii="Times New Roman" w:hAnsi="Times New Roman"/>
          <w:b/>
          <w:sz w:val="18"/>
          <w:szCs w:val="18"/>
        </w:rPr>
        <w:t xml:space="preserve">гражданской службы </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6. Для замещения должности государственного налогового инспектора устанавливаются следующие требования.</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6.1. Наличие высшего профессионального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6.2. Наличие не менее 2-х лет стажа гражданской службы или не менее четырех лет стажа работы по специальности.  </w:t>
      </w:r>
    </w:p>
    <w:p w:rsidR="00880CA8" w:rsidRPr="00880CA8" w:rsidRDefault="00880CA8" w:rsidP="00880CA8">
      <w:pPr>
        <w:autoSpaceDE w:val="0"/>
        <w:autoSpaceDN w:val="0"/>
        <w:adjustRightInd w:val="0"/>
        <w:spacing w:after="0" w:line="240" w:lineRule="auto"/>
        <w:ind w:firstLine="283"/>
        <w:jc w:val="both"/>
        <w:rPr>
          <w:rFonts w:ascii="Times New Roman" w:hAnsi="Times New Roman"/>
          <w:sz w:val="18"/>
          <w:szCs w:val="18"/>
        </w:rPr>
      </w:pPr>
      <w:r w:rsidRPr="00880CA8">
        <w:rPr>
          <w:rFonts w:ascii="Times New Roman" w:hAnsi="Times New Roman"/>
          <w:sz w:val="18"/>
          <w:szCs w:val="18"/>
        </w:rPr>
        <w:t xml:space="preserve">     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6.4. Наличие профессиональных знаний: </w:t>
      </w:r>
    </w:p>
    <w:p w:rsidR="00880CA8" w:rsidRPr="00880CA8" w:rsidRDefault="00880CA8" w:rsidP="00880CA8">
      <w:pPr>
        <w:autoSpaceDE w:val="0"/>
        <w:autoSpaceDN w:val="0"/>
        <w:adjustRightInd w:val="0"/>
        <w:spacing w:after="0" w:line="240" w:lineRule="auto"/>
        <w:ind w:firstLine="283"/>
        <w:jc w:val="both"/>
        <w:rPr>
          <w:rFonts w:ascii="Times New Roman" w:hAnsi="Times New Roman"/>
          <w:sz w:val="18"/>
          <w:szCs w:val="18"/>
        </w:rPr>
      </w:pPr>
      <w:r w:rsidRPr="00880CA8">
        <w:rPr>
          <w:rFonts w:ascii="Times New Roman" w:hAnsi="Times New Roman"/>
          <w:sz w:val="18"/>
          <w:szCs w:val="18"/>
        </w:rPr>
        <w:t xml:space="preserve">    6.4.1. В сфере законодательства Российской Федерации: </w:t>
      </w:r>
    </w:p>
    <w:p w:rsidR="00880CA8" w:rsidRPr="00880CA8" w:rsidRDefault="00880CA8" w:rsidP="00880CA8">
      <w:pPr>
        <w:autoSpaceDE w:val="0"/>
        <w:autoSpaceDN w:val="0"/>
        <w:adjustRightInd w:val="0"/>
        <w:spacing w:after="0" w:line="240" w:lineRule="auto"/>
        <w:ind w:firstLine="283"/>
        <w:jc w:val="both"/>
        <w:rPr>
          <w:rFonts w:ascii="Times New Roman" w:hAnsi="Times New Roman"/>
          <w:sz w:val="18"/>
          <w:szCs w:val="18"/>
        </w:rPr>
      </w:pPr>
      <w:r w:rsidRPr="00880CA8">
        <w:rPr>
          <w:rFonts w:ascii="Times New Roman" w:hAnsi="Times New Roman"/>
          <w:sz w:val="18"/>
          <w:szCs w:val="18"/>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880CA8" w:rsidRPr="00880CA8" w:rsidRDefault="00880CA8" w:rsidP="00880CA8">
      <w:pPr>
        <w:autoSpaceDE w:val="0"/>
        <w:autoSpaceDN w:val="0"/>
        <w:adjustRightInd w:val="0"/>
        <w:spacing w:after="0" w:line="240" w:lineRule="auto"/>
        <w:ind w:firstLine="283"/>
        <w:jc w:val="both"/>
        <w:rPr>
          <w:rFonts w:ascii="Times New Roman" w:hAnsi="Times New Roman"/>
          <w:sz w:val="18"/>
          <w:szCs w:val="18"/>
        </w:rPr>
      </w:pPr>
      <w:r w:rsidRPr="00880CA8">
        <w:rPr>
          <w:rFonts w:ascii="Times New Roman" w:hAnsi="Times New Roman"/>
          <w:sz w:val="18"/>
          <w:szCs w:val="18"/>
        </w:rPr>
        <w:t xml:space="preserve">    6.4.2. Иные профессиональные знания:</w:t>
      </w:r>
    </w:p>
    <w:p w:rsidR="00880CA8" w:rsidRPr="00880CA8" w:rsidRDefault="00880CA8" w:rsidP="00880CA8">
      <w:pPr>
        <w:autoSpaceDE w:val="0"/>
        <w:autoSpaceDN w:val="0"/>
        <w:adjustRightInd w:val="0"/>
        <w:spacing w:after="0" w:line="240" w:lineRule="auto"/>
        <w:ind w:firstLine="283"/>
        <w:jc w:val="both"/>
        <w:rPr>
          <w:rFonts w:ascii="Times New Roman" w:hAnsi="Times New Roman"/>
          <w:sz w:val="18"/>
          <w:szCs w:val="18"/>
        </w:rPr>
      </w:pPr>
      <w:r w:rsidRPr="00880CA8">
        <w:rPr>
          <w:rFonts w:ascii="Times New Roman" w:hAnsi="Times New Roman"/>
          <w:sz w:val="18"/>
          <w:szCs w:val="18"/>
        </w:rPr>
        <w:t xml:space="preserve">Заместитель начальника отдела камеральных проверок №5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6.5. Наличие функциональных знаний:</w:t>
      </w:r>
    </w:p>
    <w:p w:rsidR="00880CA8" w:rsidRPr="00880CA8" w:rsidRDefault="00880CA8" w:rsidP="00880CA8">
      <w:pPr>
        <w:autoSpaceDE w:val="0"/>
        <w:autoSpaceDN w:val="0"/>
        <w:adjustRightInd w:val="0"/>
        <w:spacing w:after="0" w:line="240" w:lineRule="auto"/>
        <w:jc w:val="both"/>
        <w:rPr>
          <w:rFonts w:ascii="Times New Roman" w:hAnsi="Times New Roman"/>
          <w:sz w:val="18"/>
          <w:szCs w:val="18"/>
        </w:rPr>
      </w:pPr>
      <w:r w:rsidRPr="00880CA8">
        <w:rPr>
          <w:rFonts w:ascii="Times New Roman" w:hAnsi="Times New Roman"/>
          <w:sz w:val="18"/>
          <w:szCs w:val="18"/>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880CA8" w:rsidRPr="00880CA8" w:rsidRDefault="00880CA8" w:rsidP="00880CA8">
      <w:pPr>
        <w:spacing w:after="1" w:line="240" w:lineRule="atLeast"/>
        <w:ind w:firstLine="540"/>
        <w:jc w:val="both"/>
        <w:rPr>
          <w:rFonts w:ascii="Times New Roman" w:hAnsi="Times New Roman"/>
          <w:sz w:val="18"/>
          <w:szCs w:val="18"/>
          <w:lang w:eastAsia="ru-RU"/>
        </w:rPr>
      </w:pPr>
      <w:r w:rsidRPr="00880CA8">
        <w:rPr>
          <w:rFonts w:ascii="Times New Roman" w:hAnsi="Times New Roman"/>
          <w:sz w:val="18"/>
          <w:szCs w:val="18"/>
        </w:rPr>
        <w:t>6.6. Наличие базовых умений:</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880CA8" w:rsidRPr="00880CA8" w:rsidRDefault="00880CA8" w:rsidP="00880CA8">
      <w:pPr>
        <w:spacing w:after="1" w:line="240" w:lineRule="atLeast"/>
        <w:ind w:firstLine="540"/>
        <w:jc w:val="both"/>
        <w:rPr>
          <w:rFonts w:ascii="Times New Roman" w:hAnsi="Times New Roman"/>
          <w:sz w:val="18"/>
          <w:szCs w:val="18"/>
          <w:lang w:eastAsia="ru-RU"/>
        </w:rPr>
      </w:pPr>
      <w:r w:rsidRPr="00880CA8">
        <w:rPr>
          <w:rFonts w:ascii="Times New Roman" w:hAnsi="Times New Roman"/>
          <w:sz w:val="18"/>
          <w:szCs w:val="18"/>
        </w:rPr>
        <w:t xml:space="preserve">6.7. Наличие профессиональных умений: </w:t>
      </w:r>
    </w:p>
    <w:p w:rsidR="00880CA8" w:rsidRPr="00880CA8" w:rsidRDefault="00880CA8" w:rsidP="00880CA8">
      <w:pPr>
        <w:autoSpaceDE w:val="0"/>
        <w:autoSpaceDN w:val="0"/>
        <w:adjustRightInd w:val="0"/>
        <w:spacing w:after="0" w:line="240" w:lineRule="auto"/>
        <w:jc w:val="both"/>
        <w:rPr>
          <w:rFonts w:ascii="Times New Roman" w:hAnsi="Times New Roman"/>
          <w:sz w:val="18"/>
          <w:szCs w:val="18"/>
          <w:lang w:eastAsia="ru-RU"/>
        </w:rPr>
      </w:pPr>
      <w:r w:rsidRPr="00880CA8">
        <w:rPr>
          <w:rFonts w:ascii="Times New Roman" w:hAnsi="Times New Roman"/>
          <w:sz w:val="18"/>
          <w:szCs w:val="18"/>
          <w:lang w:eastAsia="ru-RU"/>
        </w:rPr>
        <w:t xml:space="preserve">       в организации и проведении </w:t>
      </w:r>
      <w:r w:rsidRPr="00880CA8">
        <w:rPr>
          <w:rFonts w:ascii="Times New Roman" w:hAnsi="Times New Roman"/>
          <w:sz w:val="18"/>
          <w:szCs w:val="18"/>
        </w:rPr>
        <w:t>камеральной</w:t>
      </w:r>
      <w:r w:rsidRPr="00880CA8">
        <w:rPr>
          <w:rFonts w:ascii="Times New Roman" w:hAnsi="Times New Roman"/>
          <w:sz w:val="18"/>
          <w:szCs w:val="18"/>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880CA8" w:rsidRPr="00880CA8" w:rsidRDefault="00880CA8" w:rsidP="00880CA8">
      <w:pPr>
        <w:autoSpaceDE w:val="0"/>
        <w:autoSpaceDN w:val="0"/>
        <w:adjustRightInd w:val="0"/>
        <w:spacing w:after="0" w:line="240" w:lineRule="auto"/>
        <w:jc w:val="both"/>
        <w:rPr>
          <w:rFonts w:ascii="Times New Roman" w:hAnsi="Times New Roman"/>
          <w:sz w:val="18"/>
          <w:szCs w:val="18"/>
        </w:rPr>
      </w:pPr>
      <w:r w:rsidRPr="00880CA8">
        <w:rPr>
          <w:rFonts w:ascii="Times New Roman" w:hAnsi="Times New Roman"/>
          <w:sz w:val="18"/>
          <w:szCs w:val="18"/>
          <w:lang w:eastAsia="ru-RU"/>
        </w:rPr>
        <w:t xml:space="preserve">       в подготовке решений о проведении </w:t>
      </w:r>
      <w:r w:rsidRPr="00880CA8">
        <w:rPr>
          <w:rFonts w:ascii="Times New Roman" w:hAnsi="Times New Roman"/>
          <w:sz w:val="18"/>
          <w:szCs w:val="18"/>
        </w:rPr>
        <w:t>камеральной</w:t>
      </w:r>
      <w:r w:rsidRPr="00880CA8">
        <w:rPr>
          <w:rFonts w:ascii="Times New Roman" w:hAnsi="Times New Roman"/>
          <w:sz w:val="18"/>
          <w:szCs w:val="18"/>
          <w:lang w:eastAsia="ru-RU"/>
        </w:rPr>
        <w:t xml:space="preserve"> налоговой проверки.</w:t>
      </w:r>
    </w:p>
    <w:p w:rsidR="00880CA8" w:rsidRPr="00880CA8" w:rsidRDefault="00880CA8" w:rsidP="00880CA8">
      <w:pPr>
        <w:spacing w:after="1" w:line="240" w:lineRule="atLeast"/>
        <w:ind w:firstLine="540"/>
        <w:jc w:val="both"/>
        <w:rPr>
          <w:rFonts w:ascii="Times New Roman" w:hAnsi="Times New Roman"/>
          <w:sz w:val="18"/>
          <w:szCs w:val="18"/>
          <w:lang w:eastAsia="ru-RU"/>
        </w:rPr>
      </w:pPr>
      <w:r w:rsidRPr="00880CA8">
        <w:rPr>
          <w:rFonts w:ascii="Times New Roman" w:hAnsi="Times New Roman"/>
          <w:sz w:val="18"/>
          <w:szCs w:val="18"/>
        </w:rPr>
        <w:t>6.8. Наличие функциональных умений:</w:t>
      </w:r>
    </w:p>
    <w:p w:rsidR="00880CA8" w:rsidRPr="00880CA8" w:rsidRDefault="00880CA8" w:rsidP="00880CA8">
      <w:pPr>
        <w:autoSpaceDE w:val="0"/>
        <w:autoSpaceDN w:val="0"/>
        <w:adjustRightInd w:val="0"/>
        <w:spacing w:after="0" w:line="240" w:lineRule="auto"/>
        <w:jc w:val="both"/>
        <w:rPr>
          <w:rFonts w:ascii="Times New Roman" w:hAnsi="Times New Roman"/>
          <w:sz w:val="18"/>
          <w:szCs w:val="18"/>
        </w:rPr>
      </w:pPr>
      <w:r w:rsidRPr="00880CA8">
        <w:rPr>
          <w:sz w:val="18"/>
          <w:szCs w:val="18"/>
        </w:rPr>
        <w:t xml:space="preserve">         </w:t>
      </w:r>
      <w:r w:rsidRPr="00880CA8">
        <w:rPr>
          <w:rFonts w:ascii="Times New Roman" w:hAnsi="Times New Roman"/>
          <w:sz w:val="18"/>
          <w:szCs w:val="18"/>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880CA8" w:rsidRPr="00880CA8" w:rsidRDefault="00880CA8" w:rsidP="00880CA8">
      <w:pPr>
        <w:spacing w:after="1" w:line="240" w:lineRule="atLeast"/>
        <w:jc w:val="both"/>
        <w:rPr>
          <w:sz w:val="18"/>
          <w:szCs w:val="18"/>
        </w:rPr>
      </w:pPr>
    </w:p>
    <w:p w:rsidR="00880CA8" w:rsidRPr="00880CA8" w:rsidRDefault="00880CA8" w:rsidP="00880CA8">
      <w:pPr>
        <w:spacing w:after="1" w:line="240" w:lineRule="atLeast"/>
        <w:jc w:val="center"/>
        <w:outlineLvl w:val="1"/>
        <w:rPr>
          <w:rFonts w:ascii="Times New Roman" w:hAnsi="Times New Roman"/>
          <w:sz w:val="18"/>
          <w:szCs w:val="18"/>
        </w:rPr>
      </w:pPr>
      <w:r w:rsidRPr="00880CA8">
        <w:rPr>
          <w:rFonts w:ascii="Times New Roman" w:hAnsi="Times New Roman"/>
          <w:b/>
          <w:sz w:val="18"/>
          <w:szCs w:val="18"/>
        </w:rPr>
        <w:t>III. Должностные обязанности, права и ответственность</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0" w:history="1">
        <w:r w:rsidRPr="00880CA8">
          <w:rPr>
            <w:rFonts w:ascii="Times New Roman" w:hAnsi="Times New Roman"/>
            <w:sz w:val="18"/>
            <w:szCs w:val="18"/>
          </w:rPr>
          <w:t>статьями 14</w:t>
        </w:r>
      </w:hyperlink>
      <w:r w:rsidRPr="00880CA8">
        <w:rPr>
          <w:rFonts w:ascii="Times New Roman" w:hAnsi="Times New Roman"/>
          <w:sz w:val="18"/>
          <w:szCs w:val="18"/>
        </w:rPr>
        <w:t xml:space="preserve">, </w:t>
      </w:r>
      <w:hyperlink r:id="rId111" w:history="1">
        <w:r w:rsidRPr="00880CA8">
          <w:rPr>
            <w:rFonts w:ascii="Times New Roman" w:hAnsi="Times New Roman"/>
            <w:sz w:val="18"/>
            <w:szCs w:val="18"/>
          </w:rPr>
          <w:t>15</w:t>
        </w:r>
      </w:hyperlink>
      <w:r w:rsidRPr="00880CA8">
        <w:rPr>
          <w:rFonts w:ascii="Times New Roman" w:hAnsi="Times New Roman"/>
          <w:sz w:val="18"/>
          <w:szCs w:val="18"/>
        </w:rPr>
        <w:t xml:space="preserve">, </w:t>
      </w:r>
      <w:hyperlink r:id="rId112" w:history="1">
        <w:r w:rsidRPr="00880CA8">
          <w:rPr>
            <w:rFonts w:ascii="Times New Roman" w:hAnsi="Times New Roman"/>
            <w:sz w:val="18"/>
            <w:szCs w:val="18"/>
          </w:rPr>
          <w:t>17</w:t>
        </w:r>
      </w:hyperlink>
      <w:r w:rsidRPr="00880CA8">
        <w:rPr>
          <w:rFonts w:ascii="Times New Roman" w:hAnsi="Times New Roman"/>
          <w:sz w:val="18"/>
          <w:szCs w:val="18"/>
        </w:rPr>
        <w:t xml:space="preserve">, </w:t>
      </w:r>
      <w:hyperlink r:id="rId113" w:history="1">
        <w:r w:rsidRPr="00880CA8">
          <w:rPr>
            <w:rFonts w:ascii="Times New Roman" w:hAnsi="Times New Roman"/>
            <w:sz w:val="18"/>
            <w:szCs w:val="18"/>
          </w:rPr>
          <w:t>18</w:t>
        </w:r>
      </w:hyperlink>
      <w:r w:rsidRPr="00880CA8">
        <w:rPr>
          <w:rFonts w:ascii="Times New Roman" w:hAnsi="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 №79-ФЗ).</w:t>
      </w:r>
    </w:p>
    <w:p w:rsidR="00880CA8" w:rsidRPr="00880CA8" w:rsidRDefault="00880CA8" w:rsidP="00880CA8">
      <w:pPr>
        <w:pStyle w:val="af0"/>
        <w:ind w:firstLine="567"/>
        <w:rPr>
          <w:sz w:val="18"/>
          <w:szCs w:val="18"/>
        </w:rPr>
      </w:pPr>
      <w:r w:rsidRPr="00880CA8">
        <w:rPr>
          <w:sz w:val="18"/>
          <w:szCs w:val="18"/>
        </w:rPr>
        <w:t>8. В целях реализации задач и функций, возложенных на отдел камеральных проверок №5, государственный налоговый инспектор отдела обязан:</w:t>
      </w:r>
    </w:p>
    <w:p w:rsidR="00880CA8" w:rsidRPr="00880CA8" w:rsidRDefault="00880CA8" w:rsidP="00880CA8">
      <w:pPr>
        <w:pStyle w:val="af0"/>
        <w:jc w:val="both"/>
        <w:rPr>
          <w:sz w:val="18"/>
          <w:szCs w:val="18"/>
        </w:rPr>
      </w:pPr>
      <w:r w:rsidRPr="00880CA8">
        <w:rPr>
          <w:sz w:val="18"/>
          <w:szCs w:val="18"/>
        </w:rPr>
        <w:t xml:space="preserve">           Проводить камеральные налоговые проверки.</w:t>
      </w:r>
    </w:p>
    <w:p w:rsidR="00880CA8" w:rsidRPr="00880CA8" w:rsidRDefault="00880CA8" w:rsidP="00880CA8">
      <w:pPr>
        <w:pStyle w:val="af0"/>
        <w:jc w:val="both"/>
        <w:rPr>
          <w:sz w:val="18"/>
          <w:szCs w:val="18"/>
        </w:rPr>
      </w:pPr>
      <w:r w:rsidRPr="00880CA8">
        <w:rPr>
          <w:sz w:val="18"/>
          <w:szCs w:val="18"/>
        </w:rPr>
        <w:t xml:space="preserve">           Проводить предварительные контрольные мероприятия за соблюдением налогоплательщиками законодательства о налогах и сборах.</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w:t>
      </w:r>
      <w:proofErr w:type="spellStart"/>
      <w:r w:rsidRPr="00880CA8">
        <w:rPr>
          <w:rFonts w:ascii="Times New Roman" w:hAnsi="Times New Roman"/>
          <w:sz w:val="18"/>
          <w:szCs w:val="18"/>
        </w:rPr>
        <w:t>Российкой</w:t>
      </w:r>
      <w:proofErr w:type="spellEnd"/>
      <w:r w:rsidRPr="00880CA8">
        <w:rPr>
          <w:rFonts w:ascii="Times New Roman" w:hAnsi="Times New Roman"/>
          <w:sz w:val="18"/>
          <w:szCs w:val="18"/>
        </w:rPr>
        <w:t xml:space="preserve">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880CA8" w:rsidRPr="00880CA8" w:rsidRDefault="00880CA8" w:rsidP="00880CA8">
      <w:pPr>
        <w:pStyle w:val="af0"/>
        <w:jc w:val="both"/>
        <w:rPr>
          <w:sz w:val="18"/>
          <w:szCs w:val="18"/>
        </w:rPr>
      </w:pPr>
      <w:r w:rsidRPr="00880CA8">
        <w:rPr>
          <w:sz w:val="18"/>
          <w:szCs w:val="18"/>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880CA8" w:rsidRPr="00880CA8" w:rsidRDefault="00880CA8" w:rsidP="00880CA8">
      <w:pPr>
        <w:pStyle w:val="af0"/>
        <w:jc w:val="both"/>
        <w:rPr>
          <w:sz w:val="18"/>
          <w:szCs w:val="18"/>
        </w:rPr>
      </w:pPr>
      <w:r w:rsidRPr="00880CA8">
        <w:rPr>
          <w:sz w:val="18"/>
          <w:szCs w:val="18"/>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w:t>
      </w:r>
      <w:proofErr w:type="gramStart"/>
      <w:r w:rsidRPr="00880CA8">
        <w:rPr>
          <w:sz w:val="18"/>
          <w:szCs w:val="18"/>
        </w:rPr>
        <w:t>так же</w:t>
      </w:r>
      <w:proofErr w:type="gramEnd"/>
      <w:r w:rsidRPr="00880CA8">
        <w:rPr>
          <w:sz w:val="18"/>
          <w:szCs w:val="18"/>
        </w:rPr>
        <w:t xml:space="preserve"> своевременности привлечения налогоплательщиков к ответственности по основаниям, </w:t>
      </w:r>
      <w:proofErr w:type="spellStart"/>
      <w:r w:rsidRPr="00880CA8">
        <w:rPr>
          <w:sz w:val="18"/>
          <w:szCs w:val="18"/>
        </w:rPr>
        <w:t>предумотренным</w:t>
      </w:r>
      <w:proofErr w:type="spellEnd"/>
      <w:r w:rsidRPr="00880CA8">
        <w:rPr>
          <w:sz w:val="18"/>
          <w:szCs w:val="18"/>
        </w:rPr>
        <w:t xml:space="preserve"> статьями 122, 126, 129.4, 129.6 Налогового Кодекса Российской Федерации.</w:t>
      </w:r>
    </w:p>
    <w:p w:rsidR="00880CA8" w:rsidRPr="00880CA8" w:rsidRDefault="00880CA8" w:rsidP="00880CA8">
      <w:pPr>
        <w:pStyle w:val="af0"/>
        <w:jc w:val="both"/>
        <w:rPr>
          <w:sz w:val="18"/>
          <w:szCs w:val="18"/>
        </w:rPr>
      </w:pPr>
      <w:r w:rsidRPr="00880CA8">
        <w:rPr>
          <w:sz w:val="18"/>
          <w:szCs w:val="18"/>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880CA8" w:rsidRPr="00880CA8" w:rsidRDefault="00880CA8" w:rsidP="00880CA8">
      <w:pPr>
        <w:pStyle w:val="af0"/>
        <w:jc w:val="both"/>
        <w:rPr>
          <w:sz w:val="18"/>
          <w:szCs w:val="18"/>
        </w:rPr>
      </w:pPr>
      <w:r w:rsidRPr="00880CA8">
        <w:rPr>
          <w:sz w:val="18"/>
          <w:szCs w:val="18"/>
        </w:rPr>
        <w:t xml:space="preserve">          Своевременно и правильно обеспечить ввод в базу данных всей информации о ходе и результатах проведения камеральных проверок.  </w:t>
      </w:r>
    </w:p>
    <w:p w:rsidR="00880CA8" w:rsidRPr="00880CA8" w:rsidRDefault="00880CA8" w:rsidP="00880CA8">
      <w:pPr>
        <w:pStyle w:val="af0"/>
        <w:jc w:val="both"/>
        <w:rPr>
          <w:sz w:val="18"/>
          <w:szCs w:val="18"/>
        </w:rPr>
      </w:pPr>
      <w:r w:rsidRPr="00880CA8">
        <w:rPr>
          <w:sz w:val="18"/>
          <w:szCs w:val="18"/>
        </w:rPr>
        <w:t xml:space="preserve">          По указанию начальника отдела осуществлять передачу в отдел урегулирования задолженности информации о </w:t>
      </w:r>
      <w:proofErr w:type="spellStart"/>
      <w:r w:rsidRPr="00880CA8">
        <w:rPr>
          <w:sz w:val="18"/>
          <w:szCs w:val="18"/>
        </w:rPr>
        <w:t>доначисленных</w:t>
      </w:r>
      <w:proofErr w:type="spellEnd"/>
      <w:r w:rsidRPr="00880CA8">
        <w:rPr>
          <w:sz w:val="18"/>
          <w:szCs w:val="18"/>
        </w:rPr>
        <w:t xml:space="preserve"> суммах налогов и налоговых санкциях по результатам камеральных налоговых проверок.</w:t>
      </w:r>
    </w:p>
    <w:p w:rsidR="00880CA8" w:rsidRPr="00880CA8" w:rsidRDefault="00880CA8" w:rsidP="00880CA8">
      <w:pPr>
        <w:pStyle w:val="af0"/>
        <w:jc w:val="both"/>
        <w:rPr>
          <w:sz w:val="18"/>
          <w:szCs w:val="18"/>
        </w:rPr>
      </w:pPr>
      <w:r w:rsidRPr="00880CA8">
        <w:rPr>
          <w:sz w:val="18"/>
          <w:szCs w:val="18"/>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880CA8" w:rsidRPr="00880CA8" w:rsidRDefault="00880CA8" w:rsidP="00880CA8">
      <w:pPr>
        <w:pStyle w:val="af0"/>
        <w:jc w:val="both"/>
        <w:rPr>
          <w:sz w:val="18"/>
          <w:szCs w:val="18"/>
        </w:rPr>
      </w:pPr>
      <w:r w:rsidRPr="00880CA8">
        <w:rPr>
          <w:sz w:val="18"/>
          <w:szCs w:val="18"/>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880CA8" w:rsidRPr="00880CA8" w:rsidRDefault="00880CA8" w:rsidP="00880CA8">
      <w:pPr>
        <w:pStyle w:val="af0"/>
        <w:jc w:val="both"/>
        <w:rPr>
          <w:sz w:val="18"/>
          <w:szCs w:val="18"/>
        </w:rPr>
      </w:pPr>
      <w:r w:rsidRPr="00880CA8">
        <w:rPr>
          <w:sz w:val="18"/>
          <w:szCs w:val="18"/>
        </w:rPr>
        <w:t xml:space="preserve">          Формировать отчетность установленной формы по предмету деятельности отдела, готовить информацию на контрольные письма Управления ФНС по </w:t>
      </w:r>
      <w:proofErr w:type="spellStart"/>
      <w:r w:rsidRPr="00880CA8">
        <w:rPr>
          <w:sz w:val="18"/>
          <w:szCs w:val="18"/>
        </w:rPr>
        <w:t>г.Москве</w:t>
      </w:r>
      <w:proofErr w:type="spellEnd"/>
      <w:r w:rsidRPr="00880CA8">
        <w:rPr>
          <w:sz w:val="18"/>
          <w:szCs w:val="18"/>
        </w:rPr>
        <w:t>.</w:t>
      </w:r>
    </w:p>
    <w:p w:rsidR="00880CA8" w:rsidRPr="00880CA8" w:rsidRDefault="00880CA8" w:rsidP="00880CA8">
      <w:pPr>
        <w:pStyle w:val="af0"/>
        <w:jc w:val="both"/>
        <w:rPr>
          <w:sz w:val="18"/>
          <w:szCs w:val="18"/>
        </w:rPr>
      </w:pPr>
      <w:r w:rsidRPr="00880CA8">
        <w:rPr>
          <w:sz w:val="18"/>
          <w:szCs w:val="18"/>
        </w:rPr>
        <w:t xml:space="preserve">          Обеспечить своевременность проведения мероприятий по самостоятельному оперативному контролю деятельности отдела.</w:t>
      </w:r>
    </w:p>
    <w:p w:rsidR="00880CA8" w:rsidRPr="00880CA8" w:rsidRDefault="00880CA8" w:rsidP="00880CA8">
      <w:pPr>
        <w:pStyle w:val="af0"/>
        <w:jc w:val="both"/>
        <w:rPr>
          <w:sz w:val="18"/>
          <w:szCs w:val="18"/>
        </w:rPr>
      </w:pPr>
      <w:r w:rsidRPr="00880CA8">
        <w:rPr>
          <w:sz w:val="18"/>
          <w:szCs w:val="18"/>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880CA8" w:rsidRPr="00880CA8" w:rsidRDefault="00880CA8" w:rsidP="00880CA8">
      <w:pPr>
        <w:pStyle w:val="af0"/>
        <w:jc w:val="both"/>
        <w:rPr>
          <w:sz w:val="18"/>
          <w:szCs w:val="18"/>
        </w:rPr>
      </w:pPr>
      <w:r w:rsidRPr="00880CA8">
        <w:rPr>
          <w:sz w:val="18"/>
          <w:szCs w:val="18"/>
        </w:rPr>
        <w:t xml:space="preserve">          По указанию начальника отдела принимать участие в проведении совещаний, семинаров по вопросам, входящим в компетенцию отдела.</w:t>
      </w:r>
    </w:p>
    <w:p w:rsidR="00880CA8" w:rsidRPr="00880CA8" w:rsidRDefault="00880CA8" w:rsidP="00880CA8">
      <w:pPr>
        <w:pStyle w:val="af0"/>
        <w:jc w:val="both"/>
        <w:rPr>
          <w:sz w:val="18"/>
          <w:szCs w:val="18"/>
        </w:rPr>
      </w:pPr>
      <w:r w:rsidRPr="00880CA8">
        <w:rPr>
          <w:sz w:val="18"/>
          <w:szCs w:val="18"/>
        </w:rPr>
        <w:t xml:space="preserve">          Обеспечивать ведение в установленном порядке делопроизводства, хранения и сдачу в архив документов отдела.</w:t>
      </w:r>
    </w:p>
    <w:p w:rsidR="00880CA8" w:rsidRPr="00880CA8" w:rsidRDefault="00880CA8" w:rsidP="00880CA8">
      <w:pPr>
        <w:pStyle w:val="af0"/>
        <w:jc w:val="both"/>
        <w:rPr>
          <w:sz w:val="18"/>
          <w:szCs w:val="18"/>
        </w:rPr>
      </w:pPr>
      <w:r w:rsidRPr="00880CA8">
        <w:rPr>
          <w:sz w:val="18"/>
          <w:szCs w:val="18"/>
        </w:rPr>
        <w:t xml:space="preserve">          Обеспечивать сохранности служебного удостоверения.</w:t>
      </w:r>
    </w:p>
    <w:p w:rsidR="00880CA8" w:rsidRPr="00880CA8" w:rsidRDefault="00880CA8" w:rsidP="00880CA8">
      <w:pPr>
        <w:pStyle w:val="af0"/>
        <w:jc w:val="both"/>
        <w:rPr>
          <w:sz w:val="18"/>
          <w:szCs w:val="18"/>
        </w:rPr>
      </w:pPr>
      <w:r w:rsidRPr="00880CA8">
        <w:rPr>
          <w:sz w:val="18"/>
          <w:szCs w:val="18"/>
        </w:rPr>
        <w:t xml:space="preserve">          Выполнять иные поручения руководства инспекции в соответствии с положением об отделе.</w:t>
      </w:r>
    </w:p>
    <w:p w:rsidR="00880CA8" w:rsidRPr="00880CA8" w:rsidRDefault="00880CA8" w:rsidP="00880CA8">
      <w:pPr>
        <w:pStyle w:val="aa"/>
        <w:ind w:firstLine="708"/>
        <w:rPr>
          <w:sz w:val="18"/>
          <w:szCs w:val="18"/>
        </w:rPr>
      </w:pPr>
      <w:r w:rsidRPr="00880CA8">
        <w:rPr>
          <w:sz w:val="18"/>
          <w:szCs w:val="18"/>
        </w:rPr>
        <w:t xml:space="preserve">9. В целях исполнения возложенных должностных обязанностей государственный налоговый инспектор   имеет право: </w:t>
      </w:r>
    </w:p>
    <w:p w:rsidR="00880CA8" w:rsidRPr="00880CA8" w:rsidRDefault="00880CA8" w:rsidP="00880CA8">
      <w:pPr>
        <w:pStyle w:val="aa"/>
        <w:ind w:firstLine="708"/>
        <w:rPr>
          <w:sz w:val="18"/>
          <w:szCs w:val="18"/>
        </w:rPr>
      </w:pPr>
      <w:r w:rsidRPr="00880CA8">
        <w:rPr>
          <w:sz w:val="18"/>
          <w:szCs w:val="18"/>
        </w:rPr>
        <w:t>обеспечение надлежащих организационно-технических условий, необходимых для исполнения должностных обязанностей;</w:t>
      </w:r>
    </w:p>
    <w:p w:rsidR="00880CA8" w:rsidRPr="00880CA8" w:rsidRDefault="00880CA8" w:rsidP="00880CA8">
      <w:pPr>
        <w:pStyle w:val="aa"/>
        <w:ind w:firstLine="708"/>
        <w:rPr>
          <w:sz w:val="18"/>
          <w:szCs w:val="18"/>
        </w:rPr>
      </w:pPr>
      <w:r w:rsidRPr="00880CA8">
        <w:rPr>
          <w:sz w:val="18"/>
          <w:szCs w:val="18"/>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80CA8" w:rsidRPr="00880CA8" w:rsidRDefault="00880CA8" w:rsidP="00880CA8">
      <w:pPr>
        <w:pStyle w:val="aa"/>
        <w:ind w:firstLine="708"/>
        <w:rPr>
          <w:sz w:val="18"/>
          <w:szCs w:val="18"/>
        </w:rPr>
      </w:pPr>
      <w:r w:rsidRPr="00880CA8">
        <w:rPr>
          <w:sz w:val="18"/>
          <w:szCs w:val="18"/>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80CA8" w:rsidRPr="00880CA8" w:rsidRDefault="00880CA8" w:rsidP="00880CA8">
      <w:pPr>
        <w:pStyle w:val="aa"/>
        <w:ind w:firstLine="708"/>
        <w:rPr>
          <w:sz w:val="18"/>
          <w:szCs w:val="18"/>
        </w:rPr>
      </w:pPr>
      <w:r w:rsidRPr="00880CA8">
        <w:rPr>
          <w:sz w:val="18"/>
          <w:szCs w:val="18"/>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880CA8" w:rsidRPr="00880CA8" w:rsidRDefault="00880CA8" w:rsidP="00880CA8">
      <w:pPr>
        <w:pStyle w:val="aa"/>
        <w:ind w:firstLine="708"/>
        <w:rPr>
          <w:sz w:val="18"/>
          <w:szCs w:val="18"/>
        </w:rPr>
      </w:pPr>
      <w:r w:rsidRPr="00880CA8">
        <w:rPr>
          <w:sz w:val="18"/>
          <w:szCs w:val="18"/>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880CA8" w:rsidRPr="00880CA8" w:rsidRDefault="00880CA8" w:rsidP="00880CA8">
      <w:pPr>
        <w:pStyle w:val="aa"/>
        <w:ind w:firstLine="708"/>
        <w:rPr>
          <w:sz w:val="18"/>
          <w:szCs w:val="18"/>
        </w:rPr>
      </w:pPr>
      <w:r w:rsidRPr="00880CA8">
        <w:rPr>
          <w:sz w:val="18"/>
          <w:szCs w:val="18"/>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80CA8" w:rsidRPr="00880CA8" w:rsidRDefault="00880CA8" w:rsidP="00880CA8">
      <w:pPr>
        <w:pStyle w:val="aa"/>
        <w:ind w:firstLine="708"/>
        <w:rPr>
          <w:sz w:val="18"/>
          <w:szCs w:val="18"/>
        </w:rPr>
      </w:pPr>
      <w:r w:rsidRPr="00880CA8">
        <w:rPr>
          <w:sz w:val="18"/>
          <w:szCs w:val="18"/>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80CA8" w:rsidRPr="00880CA8" w:rsidRDefault="00880CA8" w:rsidP="00880CA8">
      <w:pPr>
        <w:pStyle w:val="aa"/>
        <w:ind w:firstLine="708"/>
        <w:rPr>
          <w:sz w:val="18"/>
          <w:szCs w:val="18"/>
        </w:rPr>
      </w:pPr>
      <w:r w:rsidRPr="00880CA8">
        <w:rPr>
          <w:sz w:val="18"/>
          <w:szCs w:val="18"/>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80CA8">
        <w:rPr>
          <w:sz w:val="18"/>
          <w:szCs w:val="18"/>
        </w:rPr>
        <w:t>других документов</w:t>
      </w:r>
      <w:proofErr w:type="gramEnd"/>
      <w:r w:rsidRPr="00880CA8">
        <w:rPr>
          <w:sz w:val="18"/>
          <w:szCs w:val="18"/>
        </w:rPr>
        <w:t xml:space="preserve"> и материалов;</w:t>
      </w:r>
    </w:p>
    <w:p w:rsidR="00880CA8" w:rsidRPr="00880CA8" w:rsidRDefault="00880CA8" w:rsidP="00880CA8">
      <w:pPr>
        <w:pStyle w:val="aa"/>
        <w:ind w:firstLine="708"/>
        <w:rPr>
          <w:sz w:val="18"/>
          <w:szCs w:val="18"/>
        </w:rPr>
      </w:pPr>
      <w:r w:rsidRPr="00880CA8">
        <w:rPr>
          <w:sz w:val="18"/>
          <w:szCs w:val="18"/>
        </w:rPr>
        <w:t>защиту сведений о гражданском служащем;</w:t>
      </w:r>
    </w:p>
    <w:p w:rsidR="00880CA8" w:rsidRPr="00880CA8" w:rsidRDefault="00880CA8" w:rsidP="00880CA8">
      <w:pPr>
        <w:pStyle w:val="aa"/>
        <w:ind w:firstLine="708"/>
        <w:rPr>
          <w:sz w:val="18"/>
          <w:szCs w:val="18"/>
        </w:rPr>
      </w:pPr>
      <w:r w:rsidRPr="00880CA8">
        <w:rPr>
          <w:sz w:val="18"/>
          <w:szCs w:val="18"/>
        </w:rPr>
        <w:t>должностной рост на конкурсной основе;</w:t>
      </w:r>
    </w:p>
    <w:p w:rsidR="00880CA8" w:rsidRPr="00880CA8" w:rsidRDefault="00880CA8" w:rsidP="00880CA8">
      <w:pPr>
        <w:pStyle w:val="aa"/>
        <w:ind w:firstLine="708"/>
        <w:rPr>
          <w:sz w:val="18"/>
          <w:szCs w:val="18"/>
        </w:rPr>
      </w:pPr>
      <w:r w:rsidRPr="00880CA8">
        <w:rPr>
          <w:sz w:val="18"/>
          <w:szCs w:val="18"/>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880CA8" w:rsidRPr="00880CA8" w:rsidRDefault="00880CA8" w:rsidP="00880CA8">
      <w:pPr>
        <w:pStyle w:val="aa"/>
        <w:ind w:firstLine="708"/>
        <w:rPr>
          <w:sz w:val="18"/>
          <w:szCs w:val="18"/>
        </w:rPr>
      </w:pPr>
      <w:r w:rsidRPr="00880CA8">
        <w:rPr>
          <w:sz w:val="18"/>
          <w:szCs w:val="18"/>
        </w:rPr>
        <w:t>членство в профессиональном союзе;</w:t>
      </w:r>
    </w:p>
    <w:p w:rsidR="00880CA8" w:rsidRPr="00880CA8" w:rsidRDefault="00880CA8" w:rsidP="00880CA8">
      <w:pPr>
        <w:pStyle w:val="aa"/>
        <w:ind w:firstLine="708"/>
        <w:rPr>
          <w:sz w:val="18"/>
          <w:szCs w:val="18"/>
        </w:rPr>
      </w:pPr>
      <w:r w:rsidRPr="00880CA8">
        <w:rPr>
          <w:sz w:val="18"/>
          <w:szCs w:val="18"/>
        </w:rPr>
        <w:t>рассмотрение индивидуальных служебных споров в соответствии с федеральным законом №79-ФЗ и другими федеральными законами;</w:t>
      </w:r>
    </w:p>
    <w:p w:rsidR="00880CA8" w:rsidRPr="00880CA8" w:rsidRDefault="00880CA8" w:rsidP="00880CA8">
      <w:pPr>
        <w:pStyle w:val="aa"/>
        <w:ind w:firstLine="708"/>
        <w:rPr>
          <w:sz w:val="18"/>
          <w:szCs w:val="18"/>
        </w:rPr>
      </w:pPr>
      <w:r w:rsidRPr="00880CA8">
        <w:rPr>
          <w:sz w:val="18"/>
          <w:szCs w:val="18"/>
        </w:rPr>
        <w:t>проведение по его заявлению служебной проверки;</w:t>
      </w:r>
    </w:p>
    <w:p w:rsidR="00880CA8" w:rsidRPr="00880CA8" w:rsidRDefault="00880CA8" w:rsidP="00880CA8">
      <w:pPr>
        <w:pStyle w:val="aa"/>
        <w:ind w:firstLine="708"/>
        <w:rPr>
          <w:sz w:val="18"/>
          <w:szCs w:val="18"/>
        </w:rPr>
      </w:pPr>
      <w:r w:rsidRPr="00880CA8">
        <w:rPr>
          <w:sz w:val="18"/>
          <w:szCs w:val="18"/>
        </w:rPr>
        <w:t>защиту своих прав и законных интересов на гражданской службе, включая обжалование в суд их нарушения;</w:t>
      </w:r>
    </w:p>
    <w:p w:rsidR="00880CA8" w:rsidRPr="00880CA8" w:rsidRDefault="00880CA8" w:rsidP="00880CA8">
      <w:pPr>
        <w:pStyle w:val="aa"/>
        <w:ind w:firstLine="708"/>
        <w:rPr>
          <w:sz w:val="18"/>
          <w:szCs w:val="18"/>
        </w:rPr>
      </w:pPr>
      <w:r w:rsidRPr="00880CA8">
        <w:rPr>
          <w:sz w:val="18"/>
          <w:szCs w:val="18"/>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880CA8" w:rsidRPr="00880CA8" w:rsidRDefault="00880CA8" w:rsidP="00880CA8">
      <w:pPr>
        <w:pStyle w:val="aa"/>
        <w:ind w:firstLine="708"/>
        <w:rPr>
          <w:sz w:val="18"/>
          <w:szCs w:val="18"/>
        </w:rPr>
      </w:pPr>
      <w:r w:rsidRPr="00880CA8">
        <w:rPr>
          <w:sz w:val="18"/>
          <w:szCs w:val="18"/>
        </w:rPr>
        <w:t>государственную защиту своих жизни и здоровья, жизни и здоровья членов своей семьи, а также принадлежащего ему имущества;</w:t>
      </w:r>
    </w:p>
    <w:p w:rsidR="00880CA8" w:rsidRPr="00880CA8" w:rsidRDefault="00880CA8" w:rsidP="00880CA8">
      <w:pPr>
        <w:pStyle w:val="aa"/>
        <w:ind w:firstLine="708"/>
        <w:rPr>
          <w:sz w:val="18"/>
          <w:szCs w:val="18"/>
        </w:rPr>
      </w:pPr>
      <w:r w:rsidRPr="00880CA8">
        <w:rPr>
          <w:sz w:val="18"/>
          <w:szCs w:val="18"/>
        </w:rPr>
        <w:t>государственное пенсионное обеспечение в соответствии с федеральным законом;</w:t>
      </w:r>
    </w:p>
    <w:p w:rsidR="00880CA8" w:rsidRPr="00880CA8" w:rsidRDefault="00880CA8" w:rsidP="00880CA8">
      <w:pPr>
        <w:ind w:firstLine="720"/>
        <w:jc w:val="both"/>
        <w:rPr>
          <w:rFonts w:ascii="Times New Roman" w:eastAsia="Times New Roman" w:hAnsi="Times New Roman"/>
          <w:sz w:val="18"/>
          <w:szCs w:val="18"/>
          <w:lang w:eastAsia="ru-RU"/>
        </w:rPr>
      </w:pPr>
      <w:r w:rsidRPr="00880CA8">
        <w:rPr>
          <w:rFonts w:ascii="Times New Roman" w:eastAsia="Times New Roman" w:hAnsi="Times New Roman"/>
          <w:sz w:val="18"/>
          <w:szCs w:val="18"/>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880CA8" w:rsidRPr="00880CA8" w:rsidRDefault="00880CA8" w:rsidP="00880CA8">
      <w:pPr>
        <w:ind w:firstLine="720"/>
        <w:jc w:val="both"/>
        <w:rPr>
          <w:rFonts w:ascii="Times New Roman" w:eastAsia="Times New Roman" w:hAnsi="Times New Roman"/>
          <w:sz w:val="18"/>
          <w:szCs w:val="18"/>
          <w:lang w:eastAsia="ru-RU"/>
        </w:rPr>
      </w:pPr>
      <w:r w:rsidRPr="00880CA8">
        <w:rPr>
          <w:rFonts w:ascii="Times New Roman" w:hAnsi="Times New Roman"/>
          <w:sz w:val="18"/>
          <w:szCs w:val="18"/>
        </w:rPr>
        <w:t xml:space="preserve">В дополнение к правам, предоставленным федеральным законом № 79-ФЗ, и исходя из установленных полномочий, государственный налоговый инспектор имеет право: </w:t>
      </w:r>
      <w:r w:rsidRPr="00880CA8">
        <w:rPr>
          <w:rFonts w:ascii="Times New Roman" w:eastAsia="Times New Roman" w:hAnsi="Times New Roman"/>
          <w:sz w:val="18"/>
          <w:szCs w:val="18"/>
          <w:lang w:eastAsia="ru-RU"/>
        </w:rPr>
        <w:t>вносить предложения начальнику отдела по вопросам, отнесенным к компетенции отдела; принимать участие в подготовке материалов соответствующими структурными подра</w:t>
      </w:r>
      <w:r w:rsidRPr="00880CA8">
        <w:rPr>
          <w:rFonts w:ascii="Times New Roman" w:eastAsia="Times New Roman" w:hAnsi="Times New Roman"/>
          <w:sz w:val="18"/>
          <w:szCs w:val="18"/>
          <w:lang w:eastAsia="ru-RU"/>
        </w:rPr>
        <w:t>з</w:t>
      </w:r>
      <w:r w:rsidRPr="00880CA8">
        <w:rPr>
          <w:rFonts w:ascii="Times New Roman" w:eastAsia="Times New Roman" w:hAnsi="Times New Roman"/>
          <w:sz w:val="18"/>
          <w:szCs w:val="18"/>
          <w:lang w:eastAsia="ru-RU"/>
        </w:rPr>
        <w:t>делениями инспекции, в пределах сферы своей деятельности и компетенции для участия рук</w:t>
      </w:r>
      <w:r w:rsidRPr="00880CA8">
        <w:rPr>
          <w:rFonts w:ascii="Times New Roman" w:eastAsia="Times New Roman" w:hAnsi="Times New Roman"/>
          <w:sz w:val="18"/>
          <w:szCs w:val="18"/>
          <w:lang w:eastAsia="ru-RU"/>
        </w:rPr>
        <w:t>о</w:t>
      </w:r>
      <w:r w:rsidRPr="00880CA8">
        <w:rPr>
          <w:rFonts w:ascii="Times New Roman" w:eastAsia="Times New Roman" w:hAnsi="Times New Roman"/>
          <w:sz w:val="18"/>
          <w:szCs w:val="18"/>
          <w:lang w:eastAsia="ru-RU"/>
        </w:rPr>
        <w:t>водства в заседаниях администрации в вышестоящих органах; вести переписку по вопросам, относящимся к компетенции отдела; готовить проекты приказов и других документов по вопросам, относящимся к компете</w:t>
      </w:r>
      <w:r w:rsidRPr="00880CA8">
        <w:rPr>
          <w:rFonts w:ascii="Times New Roman" w:eastAsia="Times New Roman" w:hAnsi="Times New Roman"/>
          <w:sz w:val="18"/>
          <w:szCs w:val="18"/>
          <w:lang w:eastAsia="ru-RU"/>
        </w:rPr>
        <w:t>н</w:t>
      </w:r>
      <w:r w:rsidRPr="00880CA8">
        <w:rPr>
          <w:rFonts w:ascii="Times New Roman" w:eastAsia="Times New Roman" w:hAnsi="Times New Roman"/>
          <w:sz w:val="18"/>
          <w:szCs w:val="18"/>
          <w:lang w:eastAsia="ru-RU"/>
        </w:rPr>
        <w:t>ции отдела; запрашивать и получать от структурных подразделений инспекции рекомендации, пре</w:t>
      </w:r>
      <w:r w:rsidRPr="00880CA8">
        <w:rPr>
          <w:rFonts w:ascii="Times New Roman" w:eastAsia="Times New Roman" w:hAnsi="Times New Roman"/>
          <w:sz w:val="18"/>
          <w:szCs w:val="18"/>
          <w:lang w:eastAsia="ru-RU"/>
        </w:rPr>
        <w:t>д</w:t>
      </w:r>
      <w:r w:rsidRPr="00880CA8">
        <w:rPr>
          <w:rFonts w:ascii="Times New Roman" w:eastAsia="Times New Roman" w:hAnsi="Times New Roman"/>
          <w:sz w:val="18"/>
          <w:szCs w:val="18"/>
          <w:lang w:eastAsia="ru-RU"/>
        </w:rPr>
        <w:t xml:space="preserve">ложения и заключения по вопросам, относящимся к компетенции </w:t>
      </w:r>
      <w:proofErr w:type="spellStart"/>
      <w:r w:rsidRPr="00880CA8">
        <w:rPr>
          <w:rFonts w:ascii="Times New Roman" w:eastAsia="Times New Roman" w:hAnsi="Times New Roman"/>
          <w:sz w:val="18"/>
          <w:szCs w:val="18"/>
          <w:lang w:eastAsia="ru-RU"/>
        </w:rPr>
        <w:t>отдела;давать</w:t>
      </w:r>
      <w:proofErr w:type="spellEnd"/>
      <w:r w:rsidRPr="00880CA8">
        <w:rPr>
          <w:rFonts w:ascii="Times New Roman" w:eastAsia="Times New Roman" w:hAnsi="Times New Roman"/>
          <w:sz w:val="18"/>
          <w:szCs w:val="18"/>
          <w:lang w:eastAsia="ru-RU"/>
        </w:rPr>
        <w:t xml:space="preserve">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880CA8" w:rsidRPr="00880CA8" w:rsidRDefault="00880CA8" w:rsidP="00880CA8">
      <w:pPr>
        <w:ind w:firstLine="720"/>
        <w:jc w:val="both"/>
        <w:rPr>
          <w:rFonts w:ascii="Times New Roman" w:hAnsi="Times New Roman"/>
          <w:sz w:val="18"/>
          <w:szCs w:val="18"/>
        </w:rPr>
      </w:pPr>
      <w:r w:rsidRPr="00880CA8">
        <w:rPr>
          <w:rFonts w:ascii="Times New Roman" w:hAnsi="Times New Roman"/>
          <w:sz w:val="18"/>
          <w:szCs w:val="18"/>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880CA8" w:rsidRPr="00880CA8" w:rsidRDefault="00880CA8" w:rsidP="00880CA8">
      <w:pPr>
        <w:ind w:firstLine="720"/>
        <w:jc w:val="both"/>
        <w:rPr>
          <w:rFonts w:ascii="Times New Roman" w:hAnsi="Times New Roman"/>
          <w:sz w:val="18"/>
          <w:szCs w:val="18"/>
        </w:rPr>
      </w:pPr>
      <w:r w:rsidRPr="00880CA8">
        <w:rPr>
          <w:rFonts w:ascii="Times New Roman" w:hAnsi="Times New Roman"/>
          <w:sz w:val="18"/>
          <w:szCs w:val="18"/>
        </w:rPr>
        <w:t>вносить предложения начальнику отдела по вопросам, отнесенным к компетенции отдела;</w:t>
      </w:r>
    </w:p>
    <w:p w:rsidR="00880CA8" w:rsidRPr="00880CA8" w:rsidRDefault="00880CA8" w:rsidP="00880CA8">
      <w:pPr>
        <w:pStyle w:val="aa"/>
        <w:ind w:firstLine="708"/>
        <w:rPr>
          <w:color w:val="000000"/>
          <w:sz w:val="18"/>
          <w:szCs w:val="18"/>
        </w:rPr>
      </w:pPr>
      <w:r w:rsidRPr="00880CA8">
        <w:rPr>
          <w:color w:val="000000"/>
          <w:sz w:val="18"/>
          <w:szCs w:val="18"/>
        </w:rPr>
        <w:t>принимать участие в подготовке материалов соответствующими структурными подра</w:t>
      </w:r>
      <w:r w:rsidRPr="00880CA8">
        <w:rPr>
          <w:color w:val="000000"/>
          <w:sz w:val="18"/>
          <w:szCs w:val="18"/>
        </w:rPr>
        <w:t>з</w:t>
      </w:r>
      <w:r w:rsidRPr="00880CA8">
        <w:rPr>
          <w:color w:val="000000"/>
          <w:sz w:val="18"/>
          <w:szCs w:val="18"/>
        </w:rPr>
        <w:t>делениями инспекции, в пределах сферы своей деятельности и компетенции для участия рук</w:t>
      </w:r>
      <w:r w:rsidRPr="00880CA8">
        <w:rPr>
          <w:color w:val="000000"/>
          <w:sz w:val="18"/>
          <w:szCs w:val="18"/>
        </w:rPr>
        <w:t>о</w:t>
      </w:r>
      <w:r w:rsidRPr="00880CA8">
        <w:rPr>
          <w:color w:val="000000"/>
          <w:sz w:val="18"/>
          <w:szCs w:val="18"/>
        </w:rPr>
        <w:t>водства в заседаниях администрации в вышестоящих органах;</w:t>
      </w:r>
    </w:p>
    <w:p w:rsidR="00880CA8" w:rsidRPr="00880CA8" w:rsidRDefault="00880CA8" w:rsidP="00880CA8">
      <w:pPr>
        <w:pStyle w:val="aa"/>
        <w:ind w:firstLine="708"/>
        <w:rPr>
          <w:color w:val="000000"/>
          <w:sz w:val="18"/>
          <w:szCs w:val="18"/>
        </w:rPr>
      </w:pPr>
      <w:r w:rsidRPr="00880CA8">
        <w:rPr>
          <w:color w:val="000000"/>
          <w:sz w:val="18"/>
          <w:szCs w:val="18"/>
        </w:rPr>
        <w:t>вести переписку по вопросам, относящимся к компетенции отдела;</w:t>
      </w:r>
    </w:p>
    <w:p w:rsidR="00880CA8" w:rsidRPr="00880CA8" w:rsidRDefault="00880CA8" w:rsidP="00880CA8">
      <w:pPr>
        <w:pStyle w:val="aa"/>
        <w:ind w:firstLine="708"/>
        <w:rPr>
          <w:color w:val="000000"/>
          <w:sz w:val="18"/>
          <w:szCs w:val="18"/>
        </w:rPr>
      </w:pPr>
      <w:r w:rsidRPr="00880CA8">
        <w:rPr>
          <w:color w:val="000000"/>
          <w:sz w:val="18"/>
          <w:szCs w:val="18"/>
        </w:rPr>
        <w:t>готовить проекты приказов и других документов по вопросам, относящимся к компете</w:t>
      </w:r>
      <w:r w:rsidRPr="00880CA8">
        <w:rPr>
          <w:color w:val="000000"/>
          <w:sz w:val="18"/>
          <w:szCs w:val="18"/>
        </w:rPr>
        <w:t>н</w:t>
      </w:r>
      <w:r w:rsidRPr="00880CA8">
        <w:rPr>
          <w:color w:val="000000"/>
          <w:sz w:val="18"/>
          <w:szCs w:val="18"/>
        </w:rPr>
        <w:t>ции отдела;</w:t>
      </w:r>
    </w:p>
    <w:p w:rsidR="00880CA8" w:rsidRPr="00880CA8" w:rsidRDefault="00880CA8" w:rsidP="00880CA8">
      <w:pPr>
        <w:pStyle w:val="aa"/>
        <w:ind w:firstLine="708"/>
        <w:rPr>
          <w:color w:val="000000"/>
          <w:sz w:val="18"/>
          <w:szCs w:val="18"/>
        </w:rPr>
      </w:pPr>
      <w:r w:rsidRPr="00880CA8">
        <w:rPr>
          <w:color w:val="000000"/>
          <w:sz w:val="18"/>
          <w:szCs w:val="18"/>
        </w:rPr>
        <w:t>запрашивать и получать от структурных подразделений инспекции рекомендации, пре</w:t>
      </w:r>
      <w:r w:rsidRPr="00880CA8">
        <w:rPr>
          <w:color w:val="000000"/>
          <w:sz w:val="18"/>
          <w:szCs w:val="18"/>
        </w:rPr>
        <w:t>д</w:t>
      </w:r>
      <w:r w:rsidRPr="00880CA8">
        <w:rPr>
          <w:color w:val="000000"/>
          <w:sz w:val="18"/>
          <w:szCs w:val="18"/>
        </w:rPr>
        <w:t>ложения и заключения по вопросам, относящимся к компетенции отдела;</w:t>
      </w:r>
    </w:p>
    <w:p w:rsidR="00880CA8" w:rsidRPr="00880CA8" w:rsidRDefault="00880CA8" w:rsidP="00880CA8">
      <w:pPr>
        <w:pStyle w:val="aa"/>
        <w:ind w:firstLine="708"/>
        <w:rPr>
          <w:sz w:val="18"/>
          <w:szCs w:val="18"/>
        </w:rPr>
      </w:pPr>
      <w:r w:rsidRPr="00880CA8">
        <w:rPr>
          <w:color w:val="000000"/>
          <w:sz w:val="18"/>
          <w:szCs w:val="18"/>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114" w:history="1">
        <w:r w:rsidRPr="00880CA8">
          <w:rPr>
            <w:rFonts w:ascii="Times New Roman" w:hAnsi="Times New Roman"/>
            <w:sz w:val="18"/>
            <w:szCs w:val="18"/>
          </w:rPr>
          <w:t>Положением</w:t>
        </w:r>
      </w:hyperlink>
      <w:r w:rsidRPr="00880CA8">
        <w:rPr>
          <w:rFonts w:ascii="Times New Roman" w:hAnsi="Times New Roman"/>
          <w:sz w:val="18"/>
          <w:szCs w:val="18"/>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b/>
          <w:sz w:val="18"/>
          <w:szCs w:val="18"/>
        </w:rPr>
      </w:pPr>
      <w:r w:rsidRPr="00880CA8">
        <w:rPr>
          <w:rFonts w:ascii="Times New Roman" w:hAnsi="Times New Roman"/>
          <w:b/>
          <w:sz w:val="18"/>
          <w:szCs w:val="18"/>
        </w:rPr>
        <w:t xml:space="preserve">IV. Перечень вопросов, по которым государственный налоговый инспектор </w:t>
      </w:r>
    </w:p>
    <w:p w:rsidR="00880CA8" w:rsidRPr="00880CA8" w:rsidRDefault="00880CA8" w:rsidP="00880CA8">
      <w:pPr>
        <w:spacing w:after="1" w:line="240" w:lineRule="atLeast"/>
        <w:jc w:val="center"/>
        <w:rPr>
          <w:b/>
          <w:sz w:val="18"/>
          <w:szCs w:val="18"/>
        </w:rPr>
      </w:pPr>
      <w:r w:rsidRPr="00880CA8">
        <w:rPr>
          <w:rFonts w:ascii="Times New Roman" w:hAnsi="Times New Roman"/>
          <w:b/>
          <w:sz w:val="18"/>
          <w:szCs w:val="18"/>
        </w:rPr>
        <w:t>вправе или обязан самостоятельно принимать управленческие</w:t>
      </w:r>
    </w:p>
    <w:p w:rsidR="00880CA8" w:rsidRPr="00880CA8" w:rsidRDefault="00880CA8" w:rsidP="00880CA8">
      <w:pPr>
        <w:spacing w:after="1" w:line="240" w:lineRule="atLeast"/>
        <w:jc w:val="center"/>
        <w:rPr>
          <w:sz w:val="18"/>
          <w:szCs w:val="18"/>
          <w:highlight w:val="yellow"/>
        </w:rPr>
      </w:pPr>
      <w:r w:rsidRPr="00880CA8">
        <w:rPr>
          <w:rFonts w:ascii="Times New Roman" w:hAnsi="Times New Roman"/>
          <w:b/>
          <w:sz w:val="18"/>
          <w:szCs w:val="18"/>
        </w:rPr>
        <w:t>и иные решения</w:t>
      </w:r>
    </w:p>
    <w:p w:rsidR="00880CA8" w:rsidRPr="00880CA8" w:rsidRDefault="00880CA8" w:rsidP="00880CA8">
      <w:pPr>
        <w:pStyle w:val="af0"/>
        <w:ind w:firstLine="567"/>
        <w:jc w:val="both"/>
        <w:rPr>
          <w:sz w:val="18"/>
          <w:szCs w:val="18"/>
        </w:rPr>
      </w:pPr>
      <w:r w:rsidRPr="00880CA8">
        <w:rPr>
          <w:sz w:val="18"/>
          <w:szCs w:val="18"/>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880CA8" w:rsidRPr="00880CA8" w:rsidRDefault="00880CA8" w:rsidP="00880CA8">
      <w:pPr>
        <w:pStyle w:val="af0"/>
        <w:ind w:firstLine="567"/>
        <w:jc w:val="both"/>
        <w:rPr>
          <w:sz w:val="18"/>
          <w:szCs w:val="18"/>
        </w:rPr>
      </w:pPr>
      <w:r w:rsidRPr="00880CA8">
        <w:rPr>
          <w:sz w:val="18"/>
          <w:szCs w:val="18"/>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880CA8" w:rsidRPr="00880CA8" w:rsidRDefault="00880CA8" w:rsidP="00880CA8">
      <w:pPr>
        <w:pStyle w:val="af0"/>
        <w:ind w:firstLine="567"/>
        <w:jc w:val="both"/>
        <w:rPr>
          <w:sz w:val="18"/>
          <w:szCs w:val="18"/>
        </w:rPr>
      </w:pPr>
      <w:r w:rsidRPr="00880CA8">
        <w:rPr>
          <w:sz w:val="18"/>
          <w:szCs w:val="18"/>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880CA8" w:rsidRPr="00880CA8" w:rsidRDefault="00880CA8" w:rsidP="00880CA8">
      <w:pPr>
        <w:pStyle w:val="af0"/>
        <w:ind w:firstLine="567"/>
        <w:jc w:val="both"/>
        <w:rPr>
          <w:sz w:val="18"/>
          <w:szCs w:val="18"/>
        </w:rPr>
      </w:pPr>
      <w:r w:rsidRPr="00880CA8">
        <w:rPr>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880CA8" w:rsidRPr="00880CA8" w:rsidRDefault="00880CA8" w:rsidP="00880CA8">
      <w:pPr>
        <w:pStyle w:val="af0"/>
        <w:ind w:firstLine="567"/>
        <w:jc w:val="both"/>
        <w:rPr>
          <w:sz w:val="18"/>
          <w:szCs w:val="18"/>
        </w:rPr>
      </w:pPr>
      <w:r w:rsidRPr="00880CA8">
        <w:rPr>
          <w:sz w:val="18"/>
          <w:szCs w:val="18"/>
        </w:rPr>
        <w:t>-реализации законодательства Российской Федерации, Положения об Инспекции ФНС России №10 по г. Москве, поручений руководства Инспекции.</w:t>
      </w:r>
    </w:p>
    <w:p w:rsidR="00880CA8" w:rsidRPr="00880CA8" w:rsidRDefault="00880CA8" w:rsidP="00880CA8">
      <w:pPr>
        <w:pStyle w:val="af0"/>
        <w:ind w:firstLine="567"/>
        <w:jc w:val="both"/>
        <w:rPr>
          <w:sz w:val="18"/>
          <w:szCs w:val="18"/>
          <w:highlight w:val="yellow"/>
        </w:rPr>
      </w:pPr>
      <w:r w:rsidRPr="00880CA8">
        <w:rPr>
          <w:sz w:val="18"/>
          <w:szCs w:val="18"/>
        </w:rPr>
        <w:t>-возникающим при рассмотрении Инспекцией</w:t>
      </w:r>
    </w:p>
    <w:p w:rsidR="00880CA8" w:rsidRPr="00880CA8" w:rsidRDefault="00880CA8" w:rsidP="00880CA8">
      <w:pPr>
        <w:pStyle w:val="af0"/>
        <w:ind w:firstLine="567"/>
        <w:jc w:val="both"/>
        <w:rPr>
          <w:sz w:val="18"/>
          <w:szCs w:val="18"/>
        </w:rPr>
      </w:pPr>
      <w:r w:rsidRPr="00880CA8">
        <w:rPr>
          <w:sz w:val="18"/>
          <w:szCs w:val="18"/>
        </w:rPr>
        <w:t>13. При исполнении служебных обязанностей государственный налоговый инспектор обязан самостоятельно принимать решения по вопросам:</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-организации работы отдела по установленным направлениям деятельности, направленным на реализацию задач и функций, возложенных на отдел;</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880CA8" w:rsidRPr="00880CA8" w:rsidRDefault="00880CA8" w:rsidP="00880CA8">
      <w:pPr>
        <w:pStyle w:val="af0"/>
        <w:rPr>
          <w:sz w:val="18"/>
          <w:szCs w:val="18"/>
        </w:rPr>
      </w:pPr>
      <w:r w:rsidRPr="00880CA8">
        <w:rPr>
          <w:sz w:val="18"/>
          <w:szCs w:val="18"/>
        </w:rPr>
        <w:t xml:space="preserve">          -отмены или приостановки действий, решений подчиненных работников отдела в случае их неправомерности;</w:t>
      </w:r>
    </w:p>
    <w:p w:rsidR="00880CA8" w:rsidRPr="00880CA8" w:rsidRDefault="00880CA8" w:rsidP="00880CA8">
      <w:pPr>
        <w:pStyle w:val="af0"/>
        <w:rPr>
          <w:b/>
          <w:sz w:val="18"/>
          <w:szCs w:val="18"/>
        </w:rPr>
      </w:pPr>
      <w:r w:rsidRPr="00880CA8">
        <w:rPr>
          <w:sz w:val="18"/>
          <w:szCs w:val="18"/>
        </w:rPr>
        <w:t xml:space="preserve">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b/>
          <w:sz w:val="18"/>
          <w:szCs w:val="18"/>
        </w:rPr>
      </w:pPr>
      <w:r w:rsidRPr="00880CA8">
        <w:rPr>
          <w:rFonts w:ascii="Times New Roman" w:hAnsi="Times New Roman"/>
          <w:b/>
          <w:sz w:val="18"/>
          <w:szCs w:val="18"/>
        </w:rPr>
        <w:t>V. Перечень вопросов, по которым государственный налоговый инспектор</w:t>
      </w:r>
    </w:p>
    <w:p w:rsidR="00880CA8" w:rsidRPr="00880CA8" w:rsidRDefault="00880CA8" w:rsidP="00880CA8">
      <w:pPr>
        <w:spacing w:after="1" w:line="240" w:lineRule="atLeast"/>
        <w:jc w:val="center"/>
        <w:rPr>
          <w:b/>
          <w:sz w:val="18"/>
          <w:szCs w:val="18"/>
        </w:rPr>
      </w:pPr>
      <w:r w:rsidRPr="00880CA8">
        <w:rPr>
          <w:rFonts w:ascii="Times New Roman" w:hAnsi="Times New Roman"/>
          <w:b/>
          <w:sz w:val="18"/>
          <w:szCs w:val="18"/>
        </w:rPr>
        <w:t>вправе или обязан участвовать при подготовке проектов</w:t>
      </w:r>
    </w:p>
    <w:p w:rsidR="00880CA8" w:rsidRPr="00880CA8" w:rsidRDefault="00880CA8" w:rsidP="00880CA8">
      <w:pPr>
        <w:spacing w:after="1" w:line="240" w:lineRule="atLeast"/>
        <w:jc w:val="center"/>
        <w:rPr>
          <w:b/>
          <w:sz w:val="18"/>
          <w:szCs w:val="18"/>
        </w:rPr>
      </w:pPr>
      <w:r w:rsidRPr="00880CA8">
        <w:rPr>
          <w:rFonts w:ascii="Times New Roman" w:hAnsi="Times New Roman"/>
          <w:b/>
          <w:sz w:val="18"/>
          <w:szCs w:val="18"/>
        </w:rPr>
        <w:t>нормативных правовых актов и (или) проектов</w:t>
      </w:r>
    </w:p>
    <w:p w:rsidR="00880CA8" w:rsidRPr="00880CA8" w:rsidRDefault="00880CA8" w:rsidP="00880CA8">
      <w:pPr>
        <w:spacing w:after="1" w:line="240" w:lineRule="atLeast"/>
        <w:jc w:val="center"/>
        <w:rPr>
          <w:rFonts w:ascii="Times New Roman" w:hAnsi="Times New Roman"/>
          <w:sz w:val="18"/>
          <w:szCs w:val="18"/>
        </w:rPr>
      </w:pPr>
      <w:r w:rsidRPr="00880CA8">
        <w:rPr>
          <w:rFonts w:ascii="Times New Roman" w:hAnsi="Times New Roman"/>
          <w:b/>
          <w:sz w:val="18"/>
          <w:szCs w:val="18"/>
        </w:rPr>
        <w:t>управленческих и иных решений</w:t>
      </w:r>
    </w:p>
    <w:p w:rsidR="00880CA8" w:rsidRPr="00880CA8" w:rsidRDefault="00880CA8" w:rsidP="00880CA8">
      <w:pPr>
        <w:pStyle w:val="af0"/>
        <w:ind w:firstLine="567"/>
        <w:jc w:val="both"/>
        <w:rPr>
          <w:sz w:val="18"/>
          <w:szCs w:val="18"/>
        </w:rPr>
      </w:pPr>
      <w:r w:rsidRPr="00880CA8">
        <w:rPr>
          <w:sz w:val="18"/>
          <w:szCs w:val="18"/>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880CA8" w:rsidRPr="00880CA8" w:rsidRDefault="00880CA8" w:rsidP="00880CA8">
      <w:pPr>
        <w:pStyle w:val="af0"/>
        <w:ind w:firstLine="567"/>
        <w:jc w:val="both"/>
        <w:rPr>
          <w:sz w:val="18"/>
          <w:szCs w:val="18"/>
        </w:rPr>
      </w:pPr>
      <w:r w:rsidRPr="00880CA8">
        <w:rPr>
          <w:sz w:val="18"/>
          <w:szCs w:val="18"/>
        </w:rPr>
        <w:t>в соответствии со своей компетенцией вправе участвовать в подготовке (обсуждении) следующих проектов:</w:t>
      </w:r>
    </w:p>
    <w:p w:rsidR="00880CA8" w:rsidRPr="00880CA8" w:rsidRDefault="00880CA8" w:rsidP="00880CA8">
      <w:pPr>
        <w:pStyle w:val="af0"/>
        <w:rPr>
          <w:sz w:val="18"/>
          <w:szCs w:val="18"/>
        </w:rPr>
      </w:pPr>
      <w:r w:rsidRPr="00880CA8">
        <w:rPr>
          <w:sz w:val="18"/>
          <w:szCs w:val="18"/>
        </w:rPr>
        <w:t>- применение законодательства Российской Федерации о налогах и сборах;</w:t>
      </w:r>
    </w:p>
    <w:p w:rsidR="00880CA8" w:rsidRPr="00880CA8" w:rsidRDefault="00880CA8" w:rsidP="00880CA8">
      <w:pPr>
        <w:pStyle w:val="af0"/>
        <w:rPr>
          <w:sz w:val="18"/>
          <w:szCs w:val="18"/>
        </w:rPr>
      </w:pPr>
      <w:r w:rsidRPr="00880CA8">
        <w:rPr>
          <w:sz w:val="18"/>
          <w:szCs w:val="18"/>
        </w:rPr>
        <w:t>-иным вопросам.</w:t>
      </w:r>
    </w:p>
    <w:p w:rsidR="00880CA8" w:rsidRPr="00880CA8" w:rsidRDefault="00880CA8" w:rsidP="00880CA8">
      <w:pPr>
        <w:spacing w:after="1" w:line="240" w:lineRule="atLeast"/>
        <w:ind w:firstLine="567"/>
        <w:jc w:val="both"/>
        <w:rPr>
          <w:rFonts w:ascii="Times New Roman" w:hAnsi="Times New Roman"/>
          <w:sz w:val="18"/>
          <w:szCs w:val="18"/>
        </w:rPr>
      </w:pP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положений об инспекции и отделе;</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иных актов по поручению начальника отдела и руководства инспекции.</w:t>
      </w:r>
    </w:p>
    <w:p w:rsidR="00880CA8" w:rsidRPr="00880CA8" w:rsidRDefault="00880CA8" w:rsidP="00880CA8">
      <w:pPr>
        <w:spacing w:after="1" w:line="240" w:lineRule="atLeast"/>
        <w:jc w:val="both"/>
        <w:rPr>
          <w:sz w:val="18"/>
          <w:szCs w:val="18"/>
        </w:rPr>
      </w:pPr>
    </w:p>
    <w:p w:rsidR="00880CA8" w:rsidRPr="00880CA8" w:rsidRDefault="00880CA8" w:rsidP="00880CA8">
      <w:pPr>
        <w:spacing w:after="1" w:line="240" w:lineRule="atLeast"/>
        <w:jc w:val="center"/>
        <w:outlineLvl w:val="1"/>
        <w:rPr>
          <w:b/>
          <w:sz w:val="18"/>
          <w:szCs w:val="18"/>
        </w:rPr>
      </w:pPr>
      <w:r w:rsidRPr="00880CA8">
        <w:rPr>
          <w:rFonts w:ascii="Times New Roman" w:hAnsi="Times New Roman"/>
          <w:b/>
          <w:sz w:val="18"/>
          <w:szCs w:val="18"/>
        </w:rPr>
        <w:t>VI. Сроки и процедуры подготовки, рассмотрения</w:t>
      </w:r>
    </w:p>
    <w:p w:rsidR="00880CA8" w:rsidRPr="00880CA8" w:rsidRDefault="00880CA8" w:rsidP="00880CA8">
      <w:pPr>
        <w:spacing w:after="1" w:line="240" w:lineRule="atLeast"/>
        <w:jc w:val="center"/>
        <w:rPr>
          <w:b/>
          <w:sz w:val="18"/>
          <w:szCs w:val="18"/>
        </w:rPr>
      </w:pPr>
      <w:r w:rsidRPr="00880CA8">
        <w:rPr>
          <w:rFonts w:ascii="Times New Roman" w:hAnsi="Times New Roman"/>
          <w:b/>
          <w:sz w:val="18"/>
          <w:szCs w:val="18"/>
        </w:rPr>
        <w:t>проектов управленческих и иных решений, порядок</w:t>
      </w:r>
    </w:p>
    <w:p w:rsidR="00880CA8" w:rsidRPr="00880CA8" w:rsidRDefault="00880CA8" w:rsidP="00880CA8">
      <w:pPr>
        <w:spacing w:after="1" w:line="240" w:lineRule="atLeast"/>
        <w:jc w:val="center"/>
        <w:rPr>
          <w:rFonts w:ascii="Times New Roman" w:hAnsi="Times New Roman"/>
          <w:sz w:val="18"/>
          <w:szCs w:val="18"/>
        </w:rPr>
      </w:pPr>
      <w:r w:rsidRPr="00880CA8">
        <w:rPr>
          <w:rFonts w:ascii="Times New Roman" w:hAnsi="Times New Roman"/>
          <w:b/>
          <w:sz w:val="18"/>
          <w:szCs w:val="18"/>
        </w:rPr>
        <w:t>согласования и принятия данных решений</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 xml:space="preserve">16. </w:t>
      </w:r>
      <w:r w:rsidRPr="00880CA8">
        <w:rPr>
          <w:rFonts w:ascii="Times New Roman" w:eastAsia="Times New Roman" w:hAnsi="Times New Roman"/>
          <w:sz w:val="18"/>
          <w:szCs w:val="18"/>
          <w:lang w:eastAsia="ru-RU"/>
        </w:rPr>
        <w:t>В соответствии со своими должностными обязанностями заместитель начальника отдела осуществляет участие в принятии решений и подготовку проектов докумен</w:t>
      </w:r>
      <w:r w:rsidRPr="00880CA8">
        <w:rPr>
          <w:rFonts w:ascii="Times New Roman" w:eastAsia="Times New Roman" w:hAnsi="Times New Roman"/>
          <w:sz w:val="18"/>
          <w:szCs w:val="18"/>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880CA8" w:rsidRPr="00880CA8" w:rsidRDefault="00880CA8" w:rsidP="00880CA8">
      <w:pPr>
        <w:spacing w:after="1" w:line="240" w:lineRule="atLeast"/>
        <w:jc w:val="both"/>
        <w:rPr>
          <w:b/>
          <w:sz w:val="18"/>
          <w:szCs w:val="18"/>
        </w:rPr>
      </w:pPr>
    </w:p>
    <w:p w:rsidR="00880CA8" w:rsidRPr="00880CA8" w:rsidRDefault="00880CA8" w:rsidP="00880CA8">
      <w:pPr>
        <w:spacing w:after="1" w:line="240" w:lineRule="atLeast"/>
        <w:jc w:val="center"/>
        <w:outlineLvl w:val="1"/>
        <w:rPr>
          <w:sz w:val="18"/>
          <w:szCs w:val="18"/>
        </w:rPr>
      </w:pPr>
      <w:r w:rsidRPr="00880CA8">
        <w:rPr>
          <w:rFonts w:ascii="Times New Roman" w:hAnsi="Times New Roman"/>
          <w:b/>
          <w:sz w:val="18"/>
          <w:szCs w:val="18"/>
        </w:rPr>
        <w:t>VII. Порядок служебного взаимодействия</w:t>
      </w:r>
    </w:p>
    <w:p w:rsidR="00880CA8" w:rsidRPr="00880CA8" w:rsidRDefault="00880CA8" w:rsidP="00880CA8">
      <w:pPr>
        <w:spacing w:after="1" w:line="240" w:lineRule="atLeast"/>
        <w:ind w:firstLine="540"/>
        <w:jc w:val="both"/>
        <w:rPr>
          <w:sz w:val="18"/>
          <w:szCs w:val="18"/>
        </w:rPr>
      </w:pPr>
      <w:r w:rsidRPr="00880CA8">
        <w:rPr>
          <w:rFonts w:ascii="Times New Roman" w:hAnsi="Times New Roman"/>
          <w:sz w:val="18"/>
          <w:szCs w:val="18"/>
        </w:rPr>
        <w:t xml:space="preserve">17. Взаимодействие заместителя начальника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5" w:history="1">
        <w:r w:rsidRPr="00880CA8">
          <w:rPr>
            <w:rFonts w:ascii="Times New Roman" w:hAnsi="Times New Roman"/>
            <w:sz w:val="18"/>
            <w:szCs w:val="18"/>
          </w:rPr>
          <w:t>общих принципов</w:t>
        </w:r>
      </w:hyperlink>
      <w:r w:rsidRPr="00880CA8">
        <w:rPr>
          <w:rFonts w:ascii="Times New Roman" w:hAnsi="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6" w:history="1">
        <w:r w:rsidRPr="00880CA8">
          <w:rPr>
            <w:rFonts w:ascii="Times New Roman" w:hAnsi="Times New Roman"/>
            <w:sz w:val="18"/>
            <w:szCs w:val="18"/>
          </w:rPr>
          <w:t>статьей 18</w:t>
        </w:r>
      </w:hyperlink>
      <w:r w:rsidRPr="00880CA8">
        <w:rPr>
          <w:rFonts w:ascii="Times New Roman" w:hAnsi="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выездных проверок.</w:t>
      </w: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b/>
          <w:sz w:val="18"/>
          <w:szCs w:val="18"/>
        </w:rPr>
      </w:pPr>
      <w:r w:rsidRPr="00880CA8">
        <w:rPr>
          <w:rFonts w:ascii="Times New Roman" w:hAnsi="Times New Roman"/>
          <w:b/>
          <w:sz w:val="18"/>
          <w:szCs w:val="18"/>
        </w:rPr>
        <w:t>VIII. Перечень государственных услуг, оказываемых</w:t>
      </w:r>
    </w:p>
    <w:p w:rsidR="00880CA8" w:rsidRPr="00880CA8" w:rsidRDefault="00880CA8" w:rsidP="00880CA8">
      <w:pPr>
        <w:spacing w:after="1" w:line="240" w:lineRule="atLeast"/>
        <w:jc w:val="center"/>
        <w:rPr>
          <w:b/>
          <w:sz w:val="18"/>
          <w:szCs w:val="18"/>
        </w:rPr>
      </w:pPr>
      <w:r w:rsidRPr="00880CA8">
        <w:rPr>
          <w:rFonts w:ascii="Times New Roman" w:hAnsi="Times New Roman"/>
          <w:b/>
          <w:sz w:val="18"/>
          <w:szCs w:val="18"/>
        </w:rPr>
        <w:t>гражданам и организациям в соответствии с административным</w:t>
      </w:r>
    </w:p>
    <w:p w:rsidR="00880CA8" w:rsidRPr="00880CA8" w:rsidRDefault="00880CA8" w:rsidP="00880CA8">
      <w:pPr>
        <w:spacing w:after="1" w:line="240" w:lineRule="atLeast"/>
        <w:jc w:val="center"/>
        <w:rPr>
          <w:sz w:val="18"/>
          <w:szCs w:val="18"/>
        </w:rPr>
      </w:pPr>
      <w:r w:rsidRPr="00880CA8">
        <w:rPr>
          <w:rFonts w:ascii="Times New Roman" w:hAnsi="Times New Roman"/>
          <w:b/>
          <w:sz w:val="18"/>
          <w:szCs w:val="18"/>
        </w:rPr>
        <w:t>регламентом Федеральной налоговой службы</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18. Государственным налоговым инспектором оказываются следующие государственные услуги:</w:t>
      </w:r>
    </w:p>
    <w:p w:rsidR="00880CA8" w:rsidRPr="00880CA8" w:rsidRDefault="00880CA8" w:rsidP="00880CA8">
      <w:pPr>
        <w:spacing w:after="1" w:line="240" w:lineRule="atLeast"/>
        <w:ind w:firstLine="540"/>
        <w:jc w:val="both"/>
        <w:rPr>
          <w:sz w:val="18"/>
          <w:szCs w:val="18"/>
        </w:rPr>
      </w:pPr>
      <w:r w:rsidRPr="00880CA8">
        <w:rPr>
          <w:rFonts w:ascii="Times New Roman" w:hAnsi="Times New Roman"/>
          <w:sz w:val="18"/>
          <w:szCs w:val="18"/>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880CA8" w:rsidRPr="00880CA8" w:rsidRDefault="00880CA8" w:rsidP="00880CA8">
      <w:pPr>
        <w:spacing w:after="1" w:line="240" w:lineRule="atLeast"/>
        <w:jc w:val="center"/>
        <w:outlineLvl w:val="1"/>
        <w:rPr>
          <w:rFonts w:ascii="Times New Roman" w:hAnsi="Times New Roman"/>
          <w:sz w:val="18"/>
          <w:szCs w:val="18"/>
        </w:rPr>
      </w:pPr>
    </w:p>
    <w:p w:rsidR="00880CA8" w:rsidRPr="00880CA8" w:rsidRDefault="00880CA8" w:rsidP="00880CA8">
      <w:pPr>
        <w:spacing w:after="1" w:line="240" w:lineRule="atLeast"/>
        <w:jc w:val="center"/>
        <w:outlineLvl w:val="1"/>
        <w:rPr>
          <w:rFonts w:ascii="Times New Roman" w:hAnsi="Times New Roman"/>
          <w:b/>
          <w:sz w:val="18"/>
          <w:szCs w:val="18"/>
        </w:rPr>
      </w:pPr>
    </w:p>
    <w:p w:rsidR="00880CA8" w:rsidRPr="00880CA8" w:rsidRDefault="00880CA8" w:rsidP="00880CA8">
      <w:pPr>
        <w:spacing w:after="1" w:line="240" w:lineRule="atLeast"/>
        <w:jc w:val="center"/>
        <w:outlineLvl w:val="1"/>
        <w:rPr>
          <w:b/>
          <w:sz w:val="18"/>
          <w:szCs w:val="18"/>
        </w:rPr>
      </w:pPr>
      <w:r w:rsidRPr="00880CA8">
        <w:rPr>
          <w:rFonts w:ascii="Times New Roman" w:hAnsi="Times New Roman"/>
          <w:b/>
          <w:sz w:val="18"/>
          <w:szCs w:val="18"/>
        </w:rPr>
        <w:t>IX. Показатели эффективности и результативности</w:t>
      </w:r>
    </w:p>
    <w:p w:rsidR="00880CA8" w:rsidRPr="00880CA8" w:rsidRDefault="00880CA8" w:rsidP="00880CA8">
      <w:pPr>
        <w:spacing w:after="1" w:line="240" w:lineRule="atLeast"/>
        <w:jc w:val="center"/>
        <w:rPr>
          <w:sz w:val="18"/>
          <w:szCs w:val="18"/>
        </w:rPr>
      </w:pPr>
      <w:r w:rsidRPr="00880CA8">
        <w:rPr>
          <w:rFonts w:ascii="Times New Roman" w:hAnsi="Times New Roman"/>
          <w:b/>
          <w:sz w:val="18"/>
          <w:szCs w:val="18"/>
        </w:rPr>
        <w:t>профессиональной служебной деятельности</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своевременности и оперативности выполнения поручений;</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80CA8" w:rsidRPr="00880CA8" w:rsidRDefault="00880CA8" w:rsidP="00880CA8">
      <w:pPr>
        <w:spacing w:after="1" w:line="240" w:lineRule="atLeast"/>
        <w:ind w:firstLine="540"/>
        <w:jc w:val="both"/>
        <w:rPr>
          <w:rFonts w:ascii="Times New Roman" w:hAnsi="Times New Roman"/>
          <w:sz w:val="18"/>
          <w:szCs w:val="18"/>
        </w:rPr>
      </w:pPr>
      <w:r w:rsidRPr="00880CA8">
        <w:rPr>
          <w:rFonts w:ascii="Times New Roman" w:hAnsi="Times New Roman"/>
          <w:sz w:val="18"/>
          <w:szCs w:val="18"/>
        </w:rPr>
        <w:t>осознанию ответственности за последствия своих действий, принимаемых решений;</w:t>
      </w:r>
    </w:p>
    <w:p w:rsidR="00880CA8" w:rsidRPr="00880CA8" w:rsidRDefault="00880CA8" w:rsidP="00880CA8">
      <w:pPr>
        <w:spacing w:after="0" w:line="240" w:lineRule="auto"/>
        <w:jc w:val="both"/>
        <w:rPr>
          <w:rFonts w:ascii="Times New Roman" w:eastAsia="Times New Roman" w:hAnsi="Times New Roman"/>
          <w:sz w:val="18"/>
          <w:szCs w:val="18"/>
          <w:lang w:eastAsia="ru-RU"/>
        </w:rPr>
      </w:pPr>
      <w:r w:rsidRPr="00880CA8">
        <w:rPr>
          <w:rFonts w:ascii="Times New Roman" w:eastAsia="Times New Roman" w:hAnsi="Times New Roman"/>
          <w:sz w:val="18"/>
          <w:szCs w:val="18"/>
          <w:lang w:eastAsia="ru-RU"/>
        </w:rPr>
        <w:t xml:space="preserve">         количественным показателям (участию в достижении) деятельности отдела:</w:t>
      </w:r>
    </w:p>
    <w:p w:rsidR="00880CA8" w:rsidRPr="00880CA8" w:rsidRDefault="00880CA8" w:rsidP="00880CA8">
      <w:pPr>
        <w:spacing w:after="0" w:line="240" w:lineRule="auto"/>
        <w:jc w:val="both"/>
        <w:rPr>
          <w:rFonts w:ascii="Times New Roman" w:eastAsia="Times New Roman" w:hAnsi="Times New Roman"/>
          <w:sz w:val="18"/>
          <w:szCs w:val="18"/>
          <w:lang w:eastAsia="ru-RU"/>
        </w:rPr>
      </w:pPr>
    </w:p>
    <w:p w:rsidR="00880CA8" w:rsidRPr="00880CA8" w:rsidRDefault="00880CA8" w:rsidP="00880CA8">
      <w:pPr>
        <w:spacing w:after="0" w:line="240" w:lineRule="auto"/>
        <w:jc w:val="both"/>
        <w:rPr>
          <w:rFonts w:ascii="Times New Roman" w:eastAsia="Times New Roman" w:hAnsi="Times New Roman"/>
          <w:sz w:val="18"/>
          <w:szCs w:val="18"/>
          <w:lang w:eastAsia="ru-RU"/>
        </w:rPr>
      </w:pPr>
      <w:r w:rsidRPr="00880CA8">
        <w:rPr>
          <w:rFonts w:ascii="Times New Roman" w:eastAsia="Times New Roman" w:hAnsi="Times New Roman"/>
          <w:sz w:val="18"/>
          <w:szCs w:val="18"/>
          <w:lang w:eastAsia="ru-RU"/>
        </w:rPr>
        <w:t>- количество проведенных камеральных налоговых проверок;</w:t>
      </w:r>
    </w:p>
    <w:p w:rsidR="00880CA8" w:rsidRPr="00880CA8" w:rsidRDefault="00880CA8" w:rsidP="00880CA8">
      <w:pPr>
        <w:spacing w:after="0" w:line="240" w:lineRule="auto"/>
        <w:jc w:val="both"/>
        <w:rPr>
          <w:rFonts w:ascii="Times New Roman" w:eastAsia="Times New Roman" w:hAnsi="Times New Roman"/>
          <w:sz w:val="18"/>
          <w:szCs w:val="18"/>
          <w:lang w:eastAsia="ru-RU"/>
        </w:rPr>
      </w:pPr>
      <w:r w:rsidRPr="00880CA8">
        <w:rPr>
          <w:rFonts w:ascii="Times New Roman" w:eastAsia="Times New Roman" w:hAnsi="Times New Roman"/>
          <w:sz w:val="18"/>
          <w:szCs w:val="18"/>
          <w:lang w:eastAsia="ru-RU"/>
        </w:rPr>
        <w:t>- доначисления по результатам проведенных камеральных налоговых проверок и их динамика;</w:t>
      </w:r>
    </w:p>
    <w:p w:rsidR="00880CA8" w:rsidRPr="00880CA8" w:rsidRDefault="00880CA8" w:rsidP="00880CA8">
      <w:pPr>
        <w:spacing w:after="0" w:line="240" w:lineRule="auto"/>
        <w:jc w:val="both"/>
        <w:rPr>
          <w:rFonts w:ascii="Times New Roman" w:eastAsia="Times New Roman" w:hAnsi="Times New Roman"/>
          <w:sz w:val="18"/>
          <w:szCs w:val="18"/>
          <w:lang w:eastAsia="ru-RU"/>
        </w:rPr>
      </w:pPr>
      <w:r w:rsidRPr="00880CA8">
        <w:rPr>
          <w:rFonts w:ascii="Times New Roman" w:eastAsia="Times New Roman" w:hAnsi="Times New Roman"/>
          <w:sz w:val="18"/>
          <w:szCs w:val="18"/>
          <w:lang w:eastAsia="ru-RU"/>
        </w:rPr>
        <w:t>-поступления по результатам проведенных камеральных налоговых проверок и их динамика;</w:t>
      </w:r>
    </w:p>
    <w:p w:rsidR="00F044CF" w:rsidRDefault="00880CA8" w:rsidP="00880CA8">
      <w:pPr>
        <w:spacing w:after="1" w:line="240" w:lineRule="atLeast"/>
        <w:jc w:val="both"/>
        <w:rPr>
          <w:rFonts w:ascii="Times New Roman" w:eastAsia="Times New Roman" w:hAnsi="Times New Roman"/>
          <w:sz w:val="18"/>
          <w:szCs w:val="18"/>
          <w:lang w:eastAsia="ru-RU"/>
        </w:rPr>
      </w:pPr>
      <w:r w:rsidRPr="00880CA8">
        <w:rPr>
          <w:rFonts w:ascii="Times New Roman" w:eastAsia="Times New Roman" w:hAnsi="Times New Roman"/>
          <w:sz w:val="18"/>
          <w:szCs w:val="18"/>
          <w:lang w:eastAsia="ru-RU"/>
        </w:rPr>
        <w:t>-другие показатели.</w:t>
      </w:r>
    </w:p>
    <w:p w:rsidR="00880CA8" w:rsidRPr="00880CA8" w:rsidRDefault="00880CA8" w:rsidP="00880CA8">
      <w:pPr>
        <w:spacing w:after="1" w:line="240" w:lineRule="atLeast"/>
        <w:jc w:val="both"/>
        <w:rPr>
          <w:rFonts w:ascii="Times New Roman" w:eastAsia="Times New Roman" w:hAnsi="Times New Roman"/>
          <w:sz w:val="18"/>
          <w:szCs w:val="18"/>
          <w:lang w:eastAsia="ru-RU"/>
        </w:rPr>
      </w:pPr>
    </w:p>
    <w:p w:rsidR="00AF03B8" w:rsidRDefault="00AF03B8" w:rsidP="007920E7">
      <w:pPr>
        <w:spacing w:after="0" w:line="240" w:lineRule="auto"/>
        <w:ind w:firstLine="709"/>
        <w:jc w:val="both"/>
        <w:rPr>
          <w:rFonts w:ascii="Times New Roman" w:hAnsi="Times New Roman" w:cs="Times New Roman"/>
          <w:sz w:val="18"/>
          <w:szCs w:val="18"/>
        </w:rPr>
      </w:pPr>
    </w:p>
    <w:p w:rsidR="00880CA8" w:rsidRDefault="00880CA8" w:rsidP="007920E7">
      <w:pPr>
        <w:spacing w:after="0" w:line="240" w:lineRule="auto"/>
        <w:ind w:firstLine="709"/>
        <w:jc w:val="both"/>
        <w:rPr>
          <w:rFonts w:ascii="Times New Roman" w:hAnsi="Times New Roman" w:cs="Times New Roman"/>
          <w:sz w:val="18"/>
          <w:szCs w:val="18"/>
        </w:rPr>
      </w:pPr>
    </w:p>
    <w:p w:rsidR="00880CA8" w:rsidRPr="00880CA8" w:rsidRDefault="00880CA8" w:rsidP="00880CA8">
      <w:pPr>
        <w:pStyle w:val="1"/>
        <w:jc w:val="center"/>
        <w:rPr>
          <w:rFonts w:ascii="Times New Roman" w:hAnsi="Times New Roman" w:cs="Times New Roman"/>
          <w:sz w:val="18"/>
          <w:szCs w:val="18"/>
        </w:rPr>
      </w:pPr>
      <w:r w:rsidRPr="00880CA8">
        <w:rPr>
          <w:rFonts w:ascii="Times New Roman" w:hAnsi="Times New Roman" w:cs="Times New Roman"/>
          <w:sz w:val="18"/>
          <w:szCs w:val="18"/>
        </w:rPr>
        <w:t>Должностной регламент</w:t>
      </w:r>
    </w:p>
    <w:p w:rsidR="00880CA8" w:rsidRPr="00880CA8" w:rsidRDefault="00880CA8" w:rsidP="00880CA8">
      <w:pPr>
        <w:autoSpaceDE w:val="0"/>
        <w:autoSpaceDN w:val="0"/>
        <w:adjustRightInd w:val="0"/>
        <w:jc w:val="center"/>
        <w:rPr>
          <w:rFonts w:ascii="Times New Roman" w:hAnsi="Times New Roman" w:cs="Times New Roman"/>
          <w:i/>
          <w:sz w:val="18"/>
          <w:szCs w:val="18"/>
        </w:rPr>
      </w:pPr>
      <w:r w:rsidRPr="00880CA8">
        <w:rPr>
          <w:rFonts w:ascii="Times New Roman" w:hAnsi="Times New Roman" w:cs="Times New Roman"/>
          <w:b/>
          <w:sz w:val="18"/>
          <w:szCs w:val="18"/>
          <w:u w:val="single"/>
        </w:rPr>
        <w:t>главного государственного налогового инспектора отдела выездных проверок № 2</w:t>
      </w:r>
    </w:p>
    <w:p w:rsidR="00880CA8" w:rsidRPr="00880CA8" w:rsidRDefault="00880CA8" w:rsidP="00880CA8">
      <w:pPr>
        <w:autoSpaceDE w:val="0"/>
        <w:autoSpaceDN w:val="0"/>
        <w:adjustRightInd w:val="0"/>
        <w:jc w:val="center"/>
        <w:rPr>
          <w:rFonts w:ascii="Times New Roman" w:hAnsi="Times New Roman" w:cs="Times New Roman"/>
          <w:b/>
          <w:sz w:val="18"/>
          <w:szCs w:val="18"/>
          <w:u w:val="single"/>
        </w:rPr>
      </w:pPr>
      <w:r w:rsidRPr="00880CA8">
        <w:rPr>
          <w:rFonts w:ascii="Times New Roman" w:hAnsi="Times New Roman" w:cs="Times New Roman"/>
          <w:b/>
          <w:sz w:val="18"/>
          <w:szCs w:val="18"/>
          <w:u w:val="single"/>
        </w:rPr>
        <w:t>Инспекции Федеральной налоговой службы № 10 по г. Москве</w:t>
      </w:r>
    </w:p>
    <w:p w:rsidR="00880CA8" w:rsidRPr="00880CA8" w:rsidRDefault="00880CA8" w:rsidP="00880CA8">
      <w:pPr>
        <w:autoSpaceDE w:val="0"/>
        <w:autoSpaceDN w:val="0"/>
        <w:adjustRightInd w:val="0"/>
        <w:jc w:val="center"/>
        <w:rPr>
          <w:rFonts w:ascii="Times New Roman" w:hAnsi="Times New Roman" w:cs="Times New Roman"/>
          <w:sz w:val="18"/>
          <w:szCs w:val="18"/>
        </w:rPr>
      </w:pPr>
      <w:r w:rsidRPr="00880CA8">
        <w:rPr>
          <w:rFonts w:ascii="Times New Roman" w:hAnsi="Times New Roman" w:cs="Times New Roman"/>
          <w:sz w:val="18"/>
          <w:szCs w:val="18"/>
        </w:rPr>
        <w:t>(наименование должности, структурного подразделения ИФНС России № 10 по г. Москве)</w:t>
      </w:r>
    </w:p>
    <w:p w:rsidR="00880CA8" w:rsidRPr="00880CA8" w:rsidRDefault="00880CA8" w:rsidP="00880CA8">
      <w:pPr>
        <w:autoSpaceDE w:val="0"/>
        <w:autoSpaceDN w:val="0"/>
        <w:adjustRightInd w:val="0"/>
        <w:rPr>
          <w:rFonts w:ascii="Times New Roman" w:hAnsi="Times New Roman" w:cs="Times New Roman"/>
          <w:sz w:val="18"/>
          <w:szCs w:val="18"/>
        </w:rPr>
      </w:pPr>
    </w:p>
    <w:p w:rsidR="00880CA8" w:rsidRPr="00880CA8" w:rsidRDefault="00880CA8" w:rsidP="00880CA8">
      <w:pPr>
        <w:autoSpaceDE w:val="0"/>
        <w:autoSpaceDN w:val="0"/>
        <w:adjustRightInd w:val="0"/>
        <w:jc w:val="center"/>
        <w:outlineLvl w:val="2"/>
        <w:rPr>
          <w:rFonts w:ascii="Times New Roman" w:hAnsi="Times New Roman" w:cs="Times New Roman"/>
          <w:b/>
          <w:sz w:val="18"/>
          <w:szCs w:val="18"/>
        </w:rPr>
      </w:pPr>
      <w:r w:rsidRPr="00880CA8">
        <w:rPr>
          <w:rFonts w:ascii="Times New Roman" w:hAnsi="Times New Roman" w:cs="Times New Roman"/>
          <w:b/>
          <w:sz w:val="18"/>
          <w:szCs w:val="18"/>
        </w:rPr>
        <w:t>I. Общие положения</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№2 (далее - отдел) Инспекции Федеральной налоговой службы № 10 по г. Москве (далее – главный государственный налоговый инспектор отдела) относится к ведущей группе должностей гражданской службы категории "специалисты".</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Регистрационный номер (код) должности – 11-3-4-095.</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2. Область профессиональной служебной деятельности главного государственного налогового инспектора отдела: регулирование финансовой деятельности и финансовых рынков.</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3. Вид профессиональной служебной деятельности главного государственного налогового инспектора отдела: регулирование в сфере налогов и сборов. </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4. Назначение на должность и освобождение от должности главного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5. Главный государственный налоговый инспектор отдела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II. Квалификационные требования для замещения должности</w:t>
      </w:r>
    </w:p>
    <w:p w:rsidR="00880CA8" w:rsidRPr="00880CA8" w:rsidRDefault="00880CA8" w:rsidP="00880CA8">
      <w:pPr>
        <w:autoSpaceDE w:val="0"/>
        <w:autoSpaceDN w:val="0"/>
        <w:adjustRightInd w:val="0"/>
        <w:jc w:val="center"/>
        <w:rPr>
          <w:rFonts w:ascii="Times New Roman" w:hAnsi="Times New Roman" w:cs="Times New Roman"/>
          <w:b/>
          <w:sz w:val="18"/>
          <w:szCs w:val="18"/>
        </w:rPr>
      </w:pPr>
      <w:r w:rsidRPr="00880CA8">
        <w:rPr>
          <w:rFonts w:ascii="Times New Roman" w:hAnsi="Times New Roman" w:cs="Times New Roman"/>
          <w:b/>
          <w:sz w:val="18"/>
          <w:szCs w:val="18"/>
        </w:rPr>
        <w:t xml:space="preserve">гражданской службы </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6. Для замещения должности главного государственного налогового инспектора отдела устанавливаются следующие требования. </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6.1. Наличие высшего образования. </w:t>
      </w:r>
    </w:p>
    <w:p w:rsidR="00880CA8" w:rsidRPr="00880CA8" w:rsidRDefault="00880CA8" w:rsidP="00880CA8">
      <w:pPr>
        <w:autoSpaceDE w:val="0"/>
        <w:autoSpaceDN w:val="0"/>
        <w:adjustRightInd w:val="0"/>
        <w:ind w:firstLine="709"/>
        <w:jc w:val="both"/>
        <w:rPr>
          <w:rFonts w:ascii="Times New Roman" w:hAnsi="Times New Roman" w:cs="Times New Roman"/>
          <w:bCs/>
          <w:sz w:val="18"/>
          <w:szCs w:val="18"/>
        </w:rPr>
      </w:pPr>
      <w:r w:rsidRPr="00880CA8">
        <w:rPr>
          <w:rFonts w:ascii="Times New Roman" w:hAnsi="Times New Roman" w:cs="Times New Roman"/>
          <w:sz w:val="18"/>
          <w:szCs w:val="18"/>
        </w:rPr>
        <w:t xml:space="preserve">6.2. </w:t>
      </w:r>
      <w:r w:rsidRPr="00880CA8">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6.4. Наличие профессиональных знаний:</w:t>
      </w:r>
    </w:p>
    <w:p w:rsidR="00880CA8" w:rsidRPr="00880CA8" w:rsidRDefault="00880CA8" w:rsidP="00880CA8">
      <w:pPr>
        <w:ind w:firstLine="709"/>
        <w:rPr>
          <w:rFonts w:ascii="Times New Roman" w:hAnsi="Times New Roman" w:cs="Times New Roman"/>
          <w:sz w:val="18"/>
          <w:szCs w:val="18"/>
        </w:rPr>
      </w:pPr>
      <w:r w:rsidRPr="00880CA8">
        <w:rPr>
          <w:rFonts w:ascii="Times New Roman" w:hAnsi="Times New Roman" w:cs="Times New Roman"/>
          <w:sz w:val="18"/>
          <w:szCs w:val="18"/>
        </w:rPr>
        <w:t>6.4.1. В сфере законодательства Российской Федерации: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Налоговый кодекс Российской Федерации;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Бюджетный кодекс Российской Федерации;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Федеральный закон от 06 октября 2003 г. N 131-ФЗ "Об общих принципах организации местного самоуправления в Российской Федерации";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Закон Российской Федерации от 21 марта 1991 г. N 943-1 "О налоговых органах Российской Федерации";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Федеральный закон Российской Федерации от 27 июля 2006 г. N 152-ФЗ "О персональных данных";</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Федеральный закон Российской Федерации от 6 апреля 2011 г. N 63-ФЗ "Об электронной подписи";</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постановление Правительства Российской Федерации от 30 сентября 2004 г. N 506 "Об утверждении Положения о Федеральной налоговой службе";</w:t>
      </w:r>
    </w:p>
    <w:p w:rsidR="00880CA8" w:rsidRPr="00880CA8" w:rsidRDefault="00880CA8" w:rsidP="00880CA8">
      <w:pPr>
        <w:numPr>
          <w:ilvl w:val="0"/>
          <w:numId w:val="9"/>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880CA8" w:rsidRPr="00880CA8" w:rsidRDefault="00880CA8" w:rsidP="00880CA8">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880CA8" w:rsidRPr="00880CA8" w:rsidRDefault="00880CA8" w:rsidP="00880CA8">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hyperlink r:id="rId117" w:history="1">
        <w:r w:rsidRPr="00880CA8">
          <w:rPr>
            <w:rFonts w:ascii="Times New Roman" w:hAnsi="Times New Roman" w:cs="Times New Roman"/>
            <w:sz w:val="18"/>
            <w:szCs w:val="18"/>
          </w:rPr>
          <w:t>приказ</w:t>
        </w:r>
      </w:hyperlink>
      <w:r w:rsidRPr="00880CA8">
        <w:rPr>
          <w:rFonts w:ascii="Times New Roman" w:hAnsi="Times New Roman" w:cs="Times New Roman"/>
          <w:sz w:val="18"/>
          <w:szCs w:val="18"/>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880CA8" w:rsidRPr="00880CA8" w:rsidRDefault="00880CA8" w:rsidP="00880CA8">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hyperlink r:id="rId118" w:history="1">
        <w:r w:rsidRPr="00880CA8">
          <w:rPr>
            <w:rFonts w:ascii="Times New Roman" w:hAnsi="Times New Roman" w:cs="Times New Roman"/>
            <w:sz w:val="18"/>
            <w:szCs w:val="18"/>
          </w:rPr>
          <w:t>приказ</w:t>
        </w:r>
      </w:hyperlink>
      <w:r w:rsidRPr="00880CA8">
        <w:rPr>
          <w:rFonts w:ascii="Times New Roman" w:hAnsi="Times New Roman" w:cs="Times New Roman"/>
          <w:sz w:val="18"/>
          <w:szCs w:val="18"/>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880CA8" w:rsidRPr="00880CA8" w:rsidRDefault="00880CA8" w:rsidP="00880CA8">
      <w:pPr>
        <w:numPr>
          <w:ilvl w:val="0"/>
          <w:numId w:val="9"/>
        </w:numPr>
        <w:autoSpaceDE w:val="0"/>
        <w:autoSpaceDN w:val="0"/>
        <w:adjustRightInd w:val="0"/>
        <w:spacing w:after="0" w:line="240" w:lineRule="auto"/>
        <w:ind w:left="0" w:firstLine="851"/>
        <w:jc w:val="both"/>
        <w:rPr>
          <w:rFonts w:ascii="Times New Roman" w:hAnsi="Times New Roman" w:cs="Times New Roman"/>
          <w:sz w:val="18"/>
          <w:szCs w:val="18"/>
        </w:rPr>
      </w:pPr>
      <w:hyperlink r:id="rId119" w:history="1">
        <w:r w:rsidRPr="00880CA8">
          <w:rPr>
            <w:rFonts w:ascii="Times New Roman" w:hAnsi="Times New Roman" w:cs="Times New Roman"/>
            <w:sz w:val="18"/>
            <w:szCs w:val="18"/>
          </w:rPr>
          <w:t>приказ</w:t>
        </w:r>
      </w:hyperlink>
      <w:r w:rsidRPr="00880CA8">
        <w:rPr>
          <w:rFonts w:ascii="Times New Roman" w:hAnsi="Times New Roman" w:cs="Times New Roman"/>
          <w:sz w:val="18"/>
          <w:szCs w:val="18"/>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880CA8" w:rsidRPr="00880CA8" w:rsidRDefault="00880CA8" w:rsidP="00880CA8">
      <w:pPr>
        <w:widowControl w:val="0"/>
        <w:ind w:firstLine="709"/>
        <w:jc w:val="both"/>
        <w:rPr>
          <w:rFonts w:ascii="Times New Roman" w:hAnsi="Times New Roman" w:cs="Times New Roman"/>
          <w:sz w:val="18"/>
          <w:szCs w:val="18"/>
        </w:rPr>
      </w:pPr>
      <w:r w:rsidRPr="00880CA8">
        <w:rPr>
          <w:rFonts w:ascii="Times New Roman" w:hAnsi="Times New Roman" w:cs="Times New Roman"/>
          <w:sz w:val="18"/>
          <w:szCs w:val="18"/>
        </w:rPr>
        <w:t>Главный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6.4.2. Иные профессиональные знания: </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основы экономики, финансов и кредита, бухгалтерского и налогового учета;</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основы налогообложения;</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основы финансовых и кредитных отношений;</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общие положения о налоговом контроле;</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принципы формирования бюджетной системы Российской Федерации;</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принципы формирования налоговой системы Российской Федерации;</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проведения мероприятий налогового контроля;</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принципы налогового администрирования;</w:t>
      </w:r>
    </w:p>
    <w:p w:rsidR="00880CA8" w:rsidRPr="00880CA8" w:rsidRDefault="00880CA8" w:rsidP="00880CA8">
      <w:pPr>
        <w:numPr>
          <w:ilvl w:val="0"/>
          <w:numId w:val="11"/>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состав налогоплательщиков налога на добавленную стоимость;</w:t>
      </w:r>
    </w:p>
    <w:p w:rsidR="00880CA8" w:rsidRPr="00880CA8" w:rsidRDefault="00880CA8" w:rsidP="00880CA8">
      <w:pPr>
        <w:numPr>
          <w:ilvl w:val="0"/>
          <w:numId w:val="11"/>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документы, подтверждающие право на освобождение от уплаты налога на добавленную стоимость;</w:t>
      </w:r>
    </w:p>
    <w:p w:rsidR="00880CA8" w:rsidRPr="00880CA8" w:rsidRDefault="00880CA8" w:rsidP="00880CA8">
      <w:pPr>
        <w:numPr>
          <w:ilvl w:val="0"/>
          <w:numId w:val="11"/>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особенности налогообложения при ввозе товаров на территорию Российской Федерации и иные территории, находящиеся под ее юрисдикцией;</w:t>
      </w:r>
    </w:p>
    <w:p w:rsidR="00880CA8" w:rsidRPr="00880CA8" w:rsidRDefault="00880CA8" w:rsidP="00880CA8">
      <w:pPr>
        <w:numPr>
          <w:ilvl w:val="0"/>
          <w:numId w:val="11"/>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особенности налогообложения при вывозе товаров с территории Российской Федерации;</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и сроки проведения выездных проверок;</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требования к составлению акта выездной проверки;</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основы финансовых отношений и кредитных отношений;</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судебно-арбитражная практика в части выездных проверок;</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схемы ухода от налогов;</w:t>
      </w:r>
    </w:p>
    <w:p w:rsidR="00880CA8" w:rsidRPr="00880CA8" w:rsidRDefault="00880CA8" w:rsidP="00880CA8">
      <w:pPr>
        <w:numPr>
          <w:ilvl w:val="0"/>
          <w:numId w:val="11"/>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определения налогооблагаемой базы;</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6.5. Наличие функциональных знаний: </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принципы, методы, технологии и механизмы осуществления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виды, назначение и технологии организации проверочных процедур;</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процедура организации проверки: порядок, этапы, инструменты проведения;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ограничения при проведении проверочных процедур;</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меры, принимаемые по результатам проверки;</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основания проведения и особенности проверок.</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права и обязанности налоговых органов и должностных лиц при осуществлении мероприятий налогового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права и обязанности налогоплательщиков;</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и особенности проведения выездной налоговой проверки;</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привлечения свидетеля для дачи показаний, в рамках проведения выездной налоговой проверки, иных мероприятий налогового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истребования документов у проверяемого лица при проведении налоговой проверки;</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проведения экспертизы;</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привлечения специалиста для оказания содействия в осуществлении налогового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привлечения переводчика в необходимых случаях для осуществления налогового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участия понятых при проведении действий по осуществлению налогового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общие требования, предъявляемые к протоколу, составленному при производстве действий по осуществлению налогового контроля;</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оформление результатов налоговой проверки;</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рассмотрения дел о налоговых правонарушениях;</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вынесения решения по результатам рассмотрения материалов налоговой проверки;</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порядок производства по делу о предусмотренных Налоговым кодексом Российской Федерации налоговых правонарушениях;</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виды налоговых правонарушений и ответственность за их совершение;</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Налоговый кодекс Российской Федерации.</w:t>
      </w:r>
    </w:p>
    <w:p w:rsidR="00880CA8" w:rsidRPr="00880CA8" w:rsidRDefault="00880CA8" w:rsidP="00880CA8">
      <w:pPr>
        <w:ind w:firstLine="709"/>
        <w:jc w:val="both"/>
        <w:rPr>
          <w:rFonts w:ascii="Times New Roman" w:hAnsi="Times New Roman" w:cs="Times New Roman"/>
          <w:sz w:val="18"/>
          <w:szCs w:val="18"/>
        </w:rPr>
      </w:pPr>
      <w:r w:rsidRPr="00880CA8">
        <w:rPr>
          <w:rFonts w:ascii="Times New Roman" w:hAnsi="Times New Roman" w:cs="Times New Roman"/>
          <w:sz w:val="18"/>
          <w:szCs w:val="18"/>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880CA8" w:rsidRPr="00880CA8" w:rsidRDefault="00880CA8" w:rsidP="00880CA8">
      <w:pPr>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6.7. Наличие профессиональных умений: </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 xml:space="preserve">расчетно-экономическая деятельность в сфере налогов и сборов; </w:t>
      </w:r>
    </w:p>
    <w:p w:rsidR="00880CA8" w:rsidRPr="00880CA8" w:rsidRDefault="00880CA8" w:rsidP="00880CA8">
      <w:pPr>
        <w:numPr>
          <w:ilvl w:val="0"/>
          <w:numId w:val="13"/>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составление акта по результатам проведения выездной налоговой проверки;</w:t>
      </w:r>
    </w:p>
    <w:p w:rsidR="00880CA8" w:rsidRPr="00880CA8" w:rsidRDefault="00880CA8" w:rsidP="00880CA8">
      <w:pPr>
        <w:numPr>
          <w:ilvl w:val="0"/>
          <w:numId w:val="13"/>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умение применять на практике требования налогового законодательства.</w:t>
      </w:r>
    </w:p>
    <w:p w:rsidR="00880CA8" w:rsidRPr="00880CA8" w:rsidRDefault="00880CA8" w:rsidP="00880CA8">
      <w:pPr>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6.8. Наличие функциональных умений: </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проведение выездных налоговых проверок;</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использование в своей работе имеющихся информационных ресурсов;</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подготовка проектов документов для привлечения налогоплательщиков к административной ответственности по вопросам, о</w:t>
      </w:r>
      <w:r w:rsidRPr="00880CA8">
        <w:rPr>
          <w:rFonts w:ascii="Times New Roman" w:hAnsi="Times New Roman" w:cs="Times New Roman"/>
          <w:sz w:val="18"/>
          <w:szCs w:val="18"/>
        </w:rPr>
        <w:t>т</w:t>
      </w:r>
      <w:r w:rsidRPr="00880CA8">
        <w:rPr>
          <w:rFonts w:ascii="Times New Roman" w:hAnsi="Times New Roman" w:cs="Times New Roman"/>
          <w:sz w:val="18"/>
          <w:szCs w:val="18"/>
        </w:rPr>
        <w:t>носящимся к компетенции отдела;</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участие в подготовке разъяснений по применению законодательства о налогах и сборах по письменным запросам налогоплательщиков;</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осуществление приема налогоплательщиков и их законных (уполномоченных) представителей по вопросам, входящим в компетенцию отдела.</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ведение в установленном порядке делопроизводства;</w:t>
      </w:r>
    </w:p>
    <w:p w:rsidR="00880CA8" w:rsidRPr="00880CA8" w:rsidRDefault="00880CA8" w:rsidP="00880CA8">
      <w:pPr>
        <w:numPr>
          <w:ilvl w:val="0"/>
          <w:numId w:val="13"/>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III. Должностные обязанности, права и ответственность</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7. Основные права и обязанности главного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20" w:history="1">
        <w:r w:rsidRPr="00880CA8">
          <w:rPr>
            <w:rFonts w:ascii="Times New Roman" w:hAnsi="Times New Roman" w:cs="Times New Roman"/>
            <w:sz w:val="18"/>
            <w:szCs w:val="18"/>
          </w:rPr>
          <w:t>статьями 14</w:t>
        </w:r>
      </w:hyperlink>
      <w:r w:rsidRPr="00880CA8">
        <w:rPr>
          <w:rFonts w:ascii="Times New Roman" w:hAnsi="Times New Roman" w:cs="Times New Roman"/>
          <w:sz w:val="18"/>
          <w:szCs w:val="18"/>
        </w:rPr>
        <w:t xml:space="preserve">, </w:t>
      </w:r>
      <w:hyperlink r:id="rId121" w:history="1">
        <w:r w:rsidRPr="00880CA8">
          <w:rPr>
            <w:rFonts w:ascii="Times New Roman" w:hAnsi="Times New Roman" w:cs="Times New Roman"/>
            <w:sz w:val="18"/>
            <w:szCs w:val="18"/>
          </w:rPr>
          <w:t>15</w:t>
        </w:r>
      </w:hyperlink>
      <w:r w:rsidRPr="00880CA8">
        <w:rPr>
          <w:rFonts w:ascii="Times New Roman" w:hAnsi="Times New Roman" w:cs="Times New Roman"/>
          <w:sz w:val="18"/>
          <w:szCs w:val="18"/>
        </w:rPr>
        <w:t xml:space="preserve">, </w:t>
      </w:r>
      <w:hyperlink r:id="rId122" w:history="1">
        <w:r w:rsidRPr="00880CA8">
          <w:rPr>
            <w:rFonts w:ascii="Times New Roman" w:hAnsi="Times New Roman" w:cs="Times New Roman"/>
            <w:sz w:val="18"/>
            <w:szCs w:val="18"/>
          </w:rPr>
          <w:t>17</w:t>
        </w:r>
      </w:hyperlink>
      <w:r w:rsidRPr="00880CA8">
        <w:rPr>
          <w:rFonts w:ascii="Times New Roman" w:hAnsi="Times New Roman" w:cs="Times New Roman"/>
          <w:sz w:val="18"/>
          <w:szCs w:val="18"/>
        </w:rPr>
        <w:t xml:space="preserve">, </w:t>
      </w:r>
      <w:hyperlink r:id="rId123" w:history="1">
        <w:r w:rsidRPr="00880CA8">
          <w:rPr>
            <w:rFonts w:ascii="Times New Roman" w:hAnsi="Times New Roman" w:cs="Times New Roman"/>
            <w:sz w:val="18"/>
            <w:szCs w:val="18"/>
          </w:rPr>
          <w:t>18</w:t>
        </w:r>
      </w:hyperlink>
      <w:r w:rsidRPr="00880CA8">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880CA8" w:rsidRPr="00880CA8" w:rsidRDefault="00880CA8" w:rsidP="00880CA8">
      <w:pPr>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8. В целях реализации задач и функций, возложенных на отдел, главный государственный налоговый инспектор отдела обязан: </w:t>
      </w:r>
    </w:p>
    <w:p w:rsidR="00880CA8" w:rsidRPr="00880CA8" w:rsidRDefault="00880CA8" w:rsidP="00880CA8">
      <w:pPr>
        <w:ind w:firstLine="709"/>
        <w:jc w:val="both"/>
        <w:rPr>
          <w:rFonts w:ascii="Times New Roman" w:hAnsi="Times New Roman" w:cs="Times New Roman"/>
          <w:sz w:val="18"/>
          <w:szCs w:val="18"/>
        </w:rPr>
      </w:pPr>
      <w:r w:rsidRPr="00880CA8">
        <w:rPr>
          <w:rFonts w:ascii="Times New Roman" w:hAnsi="Times New Roman" w:cs="Times New Roman"/>
          <w:sz w:val="18"/>
          <w:szCs w:val="18"/>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исполнять должностные обязанности в соответствии с должностным регламентом;</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соблюдать при исполнении должностных обязанностей права и законные интересы граждан и организаций;</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соблюдать служебный распорядок государственного органа;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поддерживать уровень квалификации, необходимый для надлежащего исполнения должностных обязанностей;</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беречь государственное имущество, в том числе предоставленное ему для исполнения должностных обязанностей;</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80CA8" w:rsidRPr="00880CA8" w:rsidRDefault="00880CA8" w:rsidP="00880CA8">
      <w:pPr>
        <w:ind w:firstLine="720"/>
        <w:jc w:val="both"/>
        <w:rPr>
          <w:rFonts w:ascii="Times New Roman" w:hAnsi="Times New Roman" w:cs="Times New Roman"/>
          <w:sz w:val="18"/>
          <w:szCs w:val="18"/>
        </w:rPr>
      </w:pPr>
      <w:r w:rsidRPr="00880CA8">
        <w:rPr>
          <w:rFonts w:ascii="Times New Roman" w:hAnsi="Times New Roman" w:cs="Times New Roman"/>
          <w:sz w:val="18"/>
          <w:szCs w:val="18"/>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принимать меры по недопущению любой возможности возникновения конфликта интересов;</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проводить выездные налоговые проверки;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осуществлять взаимодействие с правоохранительными органами и иными контролирующими органами по предмету деятельности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вести в установленном порядке делопроизводство, хранение и сдачу в архив док</w:t>
      </w:r>
      <w:r w:rsidRPr="00880CA8">
        <w:rPr>
          <w:rFonts w:ascii="Times New Roman" w:hAnsi="Times New Roman" w:cs="Times New Roman"/>
          <w:sz w:val="18"/>
          <w:szCs w:val="18"/>
        </w:rPr>
        <w:t>у</w:t>
      </w:r>
      <w:r w:rsidRPr="00880CA8">
        <w:rPr>
          <w:rFonts w:ascii="Times New Roman" w:hAnsi="Times New Roman" w:cs="Times New Roman"/>
          <w:sz w:val="18"/>
          <w:szCs w:val="18"/>
        </w:rPr>
        <w:t>ментов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w:t>
      </w:r>
      <w:r w:rsidRPr="00880CA8">
        <w:rPr>
          <w:rFonts w:ascii="Times New Roman" w:hAnsi="Times New Roman" w:cs="Times New Roman"/>
          <w:sz w:val="18"/>
          <w:szCs w:val="18"/>
        </w:rPr>
        <w:t>т</w:t>
      </w:r>
      <w:r w:rsidRPr="00880CA8">
        <w:rPr>
          <w:rFonts w:ascii="Times New Roman" w:hAnsi="Times New Roman" w:cs="Times New Roman"/>
          <w:sz w:val="18"/>
          <w:szCs w:val="18"/>
        </w:rPr>
        <w:t>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обеспечить своевременность проведения мероприятий по самостоятельному опер</w:t>
      </w:r>
      <w:r w:rsidRPr="00880CA8">
        <w:rPr>
          <w:rFonts w:ascii="Times New Roman" w:hAnsi="Times New Roman" w:cs="Times New Roman"/>
          <w:sz w:val="18"/>
          <w:szCs w:val="18"/>
        </w:rPr>
        <w:t>а</w:t>
      </w:r>
      <w:r w:rsidRPr="00880CA8">
        <w:rPr>
          <w:rFonts w:ascii="Times New Roman" w:hAnsi="Times New Roman" w:cs="Times New Roman"/>
          <w:sz w:val="18"/>
          <w:szCs w:val="18"/>
        </w:rPr>
        <w:t>тивному контролю деятельности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w:t>
      </w:r>
      <w:r w:rsidRPr="00880CA8">
        <w:rPr>
          <w:rFonts w:ascii="Times New Roman" w:hAnsi="Times New Roman" w:cs="Times New Roman"/>
          <w:sz w:val="18"/>
          <w:szCs w:val="18"/>
        </w:rPr>
        <w:t>т</w:t>
      </w:r>
      <w:r w:rsidRPr="00880CA8">
        <w:rPr>
          <w:rFonts w:ascii="Times New Roman" w:hAnsi="Times New Roman" w:cs="Times New Roman"/>
          <w:sz w:val="18"/>
          <w:szCs w:val="18"/>
        </w:rPr>
        <w:t>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использовать в своей работе имеющиеся информационные ресурсы;</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подготавливать проекты документов для привлечения налогоплательщиков к административной ответственности по вопросам, о</w:t>
      </w:r>
      <w:r w:rsidRPr="00880CA8">
        <w:rPr>
          <w:rFonts w:ascii="Times New Roman" w:hAnsi="Times New Roman" w:cs="Times New Roman"/>
          <w:sz w:val="18"/>
          <w:szCs w:val="18"/>
        </w:rPr>
        <w:t>т</w:t>
      </w:r>
      <w:r w:rsidRPr="00880CA8">
        <w:rPr>
          <w:rFonts w:ascii="Times New Roman" w:hAnsi="Times New Roman" w:cs="Times New Roman"/>
          <w:sz w:val="18"/>
          <w:szCs w:val="18"/>
        </w:rPr>
        <w:t>носящимся к компетенции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оказывать необходимую помощь в исполнении должностных обязанностей, делится опытом работы с младшими по должности сотрудниками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 xml:space="preserve">по указанию начальника отдела осуществлять передачу в отдел урегулирования задолженности информации о </w:t>
      </w:r>
      <w:proofErr w:type="spellStart"/>
      <w:r w:rsidRPr="00880CA8">
        <w:rPr>
          <w:rFonts w:ascii="Times New Roman" w:hAnsi="Times New Roman" w:cs="Times New Roman"/>
          <w:sz w:val="18"/>
          <w:szCs w:val="18"/>
        </w:rPr>
        <w:t>доначисленных</w:t>
      </w:r>
      <w:proofErr w:type="spellEnd"/>
      <w:r w:rsidRPr="00880CA8">
        <w:rPr>
          <w:rFonts w:ascii="Times New Roman" w:hAnsi="Times New Roman" w:cs="Times New Roman"/>
          <w:sz w:val="18"/>
          <w:szCs w:val="18"/>
        </w:rPr>
        <w:t xml:space="preserve"> суммах налогов и налоговых санкциях по результатам выездных налоговых проверок;</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 указанию начальника обучать работников отдела в рамках профессиональной экономической учебы;</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обеспечивать ведение в установленном порядке делопроизводства, хранения и сдачу в архив документов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обеспечивать сохранность служебного удостоверения;</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 случае служебной необходимости заменить государственного служащего, выполняющего аналогичные обязанности.</w:t>
      </w:r>
    </w:p>
    <w:p w:rsidR="00880CA8" w:rsidRPr="00880CA8" w:rsidRDefault="00880CA8" w:rsidP="00880CA8">
      <w:pPr>
        <w:pStyle w:val="aa"/>
        <w:ind w:firstLine="720"/>
        <w:rPr>
          <w:sz w:val="18"/>
          <w:szCs w:val="18"/>
        </w:rPr>
      </w:pPr>
      <w:r w:rsidRPr="00880CA8">
        <w:rPr>
          <w:sz w:val="18"/>
          <w:szCs w:val="18"/>
        </w:rPr>
        <w:t xml:space="preserve">9. В целях исполнения возложенных должностных обязанностей главный государственный налоговый инспектор отдела имеет право на: </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w:t>
      </w:r>
      <w:r w:rsidRPr="00880CA8">
        <w:rPr>
          <w:rFonts w:ascii="Times New Roman" w:hAnsi="Times New Roman" w:cs="Times New Roman"/>
          <w:sz w:val="18"/>
          <w:szCs w:val="18"/>
        </w:rPr>
        <w:t>н</w:t>
      </w:r>
      <w:r w:rsidRPr="00880CA8">
        <w:rPr>
          <w:rFonts w:ascii="Times New Roman" w:hAnsi="Times New Roman" w:cs="Times New Roman"/>
          <w:sz w:val="18"/>
          <w:szCs w:val="18"/>
        </w:rPr>
        <w:t>ской службы, критериями оценки эффективности исполнения должностных обязанностей, показателями результативности пр</w:t>
      </w:r>
      <w:r w:rsidRPr="00880CA8">
        <w:rPr>
          <w:rFonts w:ascii="Times New Roman" w:hAnsi="Times New Roman" w:cs="Times New Roman"/>
          <w:sz w:val="18"/>
          <w:szCs w:val="18"/>
        </w:rPr>
        <w:t>о</w:t>
      </w:r>
      <w:r w:rsidRPr="00880CA8">
        <w:rPr>
          <w:rFonts w:ascii="Times New Roman" w:hAnsi="Times New Roman" w:cs="Times New Roman"/>
          <w:sz w:val="18"/>
          <w:szCs w:val="18"/>
        </w:rPr>
        <w:t>фессиональной служебной деятельности и условиями должностного роста;</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3) отдых, обеспечиваемый установлением нормальной продолжительности служебного времени, пр</w:t>
      </w:r>
      <w:r w:rsidRPr="00880CA8">
        <w:rPr>
          <w:rFonts w:ascii="Times New Roman" w:hAnsi="Times New Roman" w:cs="Times New Roman"/>
          <w:sz w:val="18"/>
          <w:szCs w:val="18"/>
        </w:rPr>
        <w:t>е</w:t>
      </w:r>
      <w:r w:rsidRPr="00880CA8">
        <w:rPr>
          <w:rFonts w:ascii="Times New Roman" w:hAnsi="Times New Roman" w:cs="Times New Roman"/>
          <w:sz w:val="18"/>
          <w:szCs w:val="18"/>
        </w:rPr>
        <w:t>доставлением выходных дней и нерабочих праздничных дней, а также ежегодных оплачиваемых основного и дополн</w:t>
      </w:r>
      <w:r w:rsidRPr="00880CA8">
        <w:rPr>
          <w:rFonts w:ascii="Times New Roman" w:hAnsi="Times New Roman" w:cs="Times New Roman"/>
          <w:sz w:val="18"/>
          <w:szCs w:val="18"/>
        </w:rPr>
        <w:t>и</w:t>
      </w:r>
      <w:r w:rsidRPr="00880CA8">
        <w:rPr>
          <w:rFonts w:ascii="Times New Roman" w:hAnsi="Times New Roman" w:cs="Times New Roman"/>
          <w:sz w:val="18"/>
          <w:szCs w:val="18"/>
        </w:rPr>
        <w:t>тельных отпусков;</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w:t>
      </w:r>
      <w:r w:rsidRPr="00880CA8">
        <w:rPr>
          <w:rFonts w:ascii="Times New Roman" w:hAnsi="Times New Roman" w:cs="Times New Roman"/>
          <w:sz w:val="18"/>
          <w:szCs w:val="18"/>
        </w:rPr>
        <w:t>у</w:t>
      </w:r>
      <w:r w:rsidRPr="00880CA8">
        <w:rPr>
          <w:rFonts w:ascii="Times New Roman" w:hAnsi="Times New Roman" w:cs="Times New Roman"/>
          <w:sz w:val="18"/>
          <w:szCs w:val="18"/>
        </w:rPr>
        <w:t>жебным контрактом;</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880CA8">
        <w:rPr>
          <w:rFonts w:ascii="Times New Roman" w:hAnsi="Times New Roman" w:cs="Times New Roman"/>
          <w:sz w:val="18"/>
          <w:szCs w:val="18"/>
        </w:rPr>
        <w:t>о</w:t>
      </w:r>
      <w:r w:rsidRPr="00880CA8">
        <w:rPr>
          <w:rFonts w:ascii="Times New Roman" w:hAnsi="Times New Roman" w:cs="Times New Roman"/>
          <w:sz w:val="18"/>
          <w:szCs w:val="18"/>
        </w:rPr>
        <w:t>жений о совершенствовании деятельности Инспекции;</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6) доступ в установленном порядке к сведениям, составляющим государс</w:t>
      </w:r>
      <w:r w:rsidRPr="00880CA8">
        <w:rPr>
          <w:rFonts w:ascii="Times New Roman" w:hAnsi="Times New Roman" w:cs="Times New Roman"/>
          <w:sz w:val="18"/>
          <w:szCs w:val="18"/>
        </w:rPr>
        <w:t>т</w:t>
      </w:r>
      <w:r w:rsidRPr="00880CA8">
        <w:rPr>
          <w:rFonts w:ascii="Times New Roman" w:hAnsi="Times New Roman" w:cs="Times New Roman"/>
          <w:sz w:val="18"/>
          <w:szCs w:val="18"/>
        </w:rPr>
        <w:t>венную тайну, если исполнение должностных обязанностей связано с использов</w:t>
      </w:r>
      <w:r w:rsidRPr="00880CA8">
        <w:rPr>
          <w:rFonts w:ascii="Times New Roman" w:hAnsi="Times New Roman" w:cs="Times New Roman"/>
          <w:sz w:val="18"/>
          <w:szCs w:val="18"/>
        </w:rPr>
        <w:t>а</w:t>
      </w:r>
      <w:r w:rsidRPr="00880CA8">
        <w:rPr>
          <w:rFonts w:ascii="Times New Roman" w:hAnsi="Times New Roman" w:cs="Times New Roman"/>
          <w:sz w:val="18"/>
          <w:szCs w:val="18"/>
        </w:rPr>
        <w:t>нием таких сведений;</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880CA8">
        <w:rPr>
          <w:rFonts w:ascii="Times New Roman" w:hAnsi="Times New Roman" w:cs="Times New Roman"/>
          <w:sz w:val="18"/>
          <w:szCs w:val="18"/>
        </w:rPr>
        <w:t>н</w:t>
      </w:r>
      <w:r w:rsidRPr="00880CA8">
        <w:rPr>
          <w:rFonts w:ascii="Times New Roman" w:hAnsi="Times New Roman" w:cs="Times New Roman"/>
          <w:sz w:val="18"/>
          <w:szCs w:val="18"/>
        </w:rPr>
        <w:t>ные объединения и иные организации;</w:t>
      </w:r>
    </w:p>
    <w:p w:rsidR="00880CA8" w:rsidRPr="00880CA8" w:rsidRDefault="00880CA8" w:rsidP="00880CA8">
      <w:pPr>
        <w:pStyle w:val="12"/>
        <w:ind w:firstLine="851"/>
        <w:rPr>
          <w:sz w:val="18"/>
          <w:szCs w:val="18"/>
        </w:rPr>
      </w:pPr>
      <w:r w:rsidRPr="00880CA8">
        <w:rPr>
          <w:sz w:val="18"/>
          <w:szCs w:val="18"/>
        </w:rPr>
        <w:t>8) ознакомление с отзывами о его профессиональной служебной деятельн</w:t>
      </w:r>
      <w:r w:rsidRPr="00880CA8">
        <w:rPr>
          <w:sz w:val="18"/>
          <w:szCs w:val="18"/>
        </w:rPr>
        <w:t>о</w:t>
      </w:r>
      <w:r w:rsidRPr="00880CA8">
        <w:rPr>
          <w:sz w:val="18"/>
          <w:szCs w:val="18"/>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880CA8">
        <w:rPr>
          <w:sz w:val="18"/>
          <w:szCs w:val="18"/>
        </w:rPr>
        <w:t>о</w:t>
      </w:r>
      <w:r w:rsidRPr="00880CA8">
        <w:rPr>
          <w:sz w:val="18"/>
          <w:szCs w:val="18"/>
        </w:rPr>
        <w:t>кументов, и материалов;</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9) защиту сведений о гражданском служащем;</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10) должностной рост на конкурсной основе;</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11) профессиональную переподготовку, повышение квалификации и стажировку в порядке, установленном Федеральным законом и другими фед</w:t>
      </w:r>
      <w:r w:rsidRPr="00880CA8">
        <w:rPr>
          <w:rFonts w:ascii="Times New Roman" w:hAnsi="Times New Roman" w:cs="Times New Roman"/>
          <w:sz w:val="18"/>
          <w:szCs w:val="18"/>
        </w:rPr>
        <w:t>е</w:t>
      </w:r>
      <w:r w:rsidRPr="00880CA8">
        <w:rPr>
          <w:rFonts w:ascii="Times New Roman" w:hAnsi="Times New Roman" w:cs="Times New Roman"/>
          <w:sz w:val="18"/>
          <w:szCs w:val="18"/>
        </w:rPr>
        <w:t>ральными законами;</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12) членство в профессиональном союзе;</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 xml:space="preserve">14) проведение по его заявлению </w:t>
      </w:r>
      <w:hyperlink r:id="rId124" w:anchor="sub_59#sub_59" w:history="1">
        <w:r w:rsidRPr="00880CA8">
          <w:rPr>
            <w:rFonts w:ascii="Times New Roman" w:hAnsi="Times New Roman" w:cs="Times New Roman"/>
            <w:sz w:val="18"/>
            <w:szCs w:val="18"/>
          </w:rPr>
          <w:t>служебной проверки</w:t>
        </w:r>
      </w:hyperlink>
      <w:r w:rsidRPr="00880CA8">
        <w:rPr>
          <w:rFonts w:ascii="Times New Roman" w:hAnsi="Times New Roman" w:cs="Times New Roman"/>
          <w:sz w:val="18"/>
          <w:szCs w:val="18"/>
        </w:rPr>
        <w:t>;</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15) защиту своих прав и законных интересов на гражданской службе, включая обжал</w:t>
      </w:r>
      <w:r w:rsidRPr="00880CA8">
        <w:rPr>
          <w:rFonts w:ascii="Times New Roman" w:hAnsi="Times New Roman" w:cs="Times New Roman"/>
          <w:sz w:val="18"/>
          <w:szCs w:val="18"/>
        </w:rPr>
        <w:t>о</w:t>
      </w:r>
      <w:r w:rsidRPr="00880CA8">
        <w:rPr>
          <w:rFonts w:ascii="Times New Roman" w:hAnsi="Times New Roman" w:cs="Times New Roman"/>
          <w:sz w:val="18"/>
          <w:szCs w:val="18"/>
        </w:rPr>
        <w:t>вание в суде их нарушения;</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16) медицинское страхование в соответствии с Федеральным законом и ф</w:t>
      </w:r>
      <w:r w:rsidRPr="00880CA8">
        <w:rPr>
          <w:rFonts w:ascii="Times New Roman" w:hAnsi="Times New Roman" w:cs="Times New Roman"/>
          <w:sz w:val="18"/>
          <w:szCs w:val="18"/>
        </w:rPr>
        <w:t>е</w:t>
      </w:r>
      <w:r w:rsidRPr="00880CA8">
        <w:rPr>
          <w:rFonts w:ascii="Times New Roman" w:hAnsi="Times New Roman" w:cs="Times New Roman"/>
          <w:sz w:val="18"/>
          <w:szCs w:val="18"/>
        </w:rPr>
        <w:t>деральным законом о медицинском страховании государственных служащих Российской Фед</w:t>
      </w:r>
      <w:r w:rsidRPr="00880CA8">
        <w:rPr>
          <w:rFonts w:ascii="Times New Roman" w:hAnsi="Times New Roman" w:cs="Times New Roman"/>
          <w:sz w:val="18"/>
          <w:szCs w:val="18"/>
        </w:rPr>
        <w:t>е</w:t>
      </w:r>
      <w:r w:rsidRPr="00880CA8">
        <w:rPr>
          <w:rFonts w:ascii="Times New Roman" w:hAnsi="Times New Roman" w:cs="Times New Roman"/>
          <w:sz w:val="18"/>
          <w:szCs w:val="18"/>
        </w:rPr>
        <w:t>рации;</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18) государственное пенсионное обеспечение в соответствии с федеральным законом;</w:t>
      </w:r>
    </w:p>
    <w:p w:rsidR="00880CA8" w:rsidRPr="00880CA8" w:rsidRDefault="00880CA8" w:rsidP="00880CA8">
      <w:pPr>
        <w:ind w:firstLine="851"/>
        <w:jc w:val="both"/>
        <w:rPr>
          <w:rFonts w:ascii="Times New Roman" w:hAnsi="Times New Roman" w:cs="Times New Roman"/>
          <w:sz w:val="18"/>
          <w:szCs w:val="18"/>
        </w:rPr>
      </w:pPr>
      <w:r w:rsidRPr="00880CA8">
        <w:rPr>
          <w:rFonts w:ascii="Times New Roman" w:hAnsi="Times New Roman" w:cs="Times New Roman"/>
          <w:sz w:val="18"/>
          <w:szCs w:val="18"/>
        </w:rPr>
        <w:t>19) выполнение иной оплач</w:t>
      </w:r>
      <w:r w:rsidRPr="00880CA8">
        <w:rPr>
          <w:rFonts w:ascii="Times New Roman" w:hAnsi="Times New Roman" w:cs="Times New Roman"/>
          <w:sz w:val="18"/>
          <w:szCs w:val="18"/>
        </w:rPr>
        <w:t>и</w:t>
      </w:r>
      <w:r w:rsidRPr="00880CA8">
        <w:rPr>
          <w:rFonts w:ascii="Times New Roman" w:hAnsi="Times New Roman" w:cs="Times New Roman"/>
          <w:sz w:val="18"/>
          <w:szCs w:val="18"/>
        </w:rPr>
        <w:t xml:space="preserve">ваемой работы, с предварительным уведомлением </w:t>
      </w:r>
      <w:hyperlink r:id="rId125" w:anchor="sub_102#sub_102" w:history="1">
        <w:r w:rsidRPr="00880CA8">
          <w:rPr>
            <w:rFonts w:ascii="Times New Roman" w:hAnsi="Times New Roman" w:cs="Times New Roman"/>
            <w:sz w:val="18"/>
            <w:szCs w:val="18"/>
          </w:rPr>
          <w:t>представителя нанимателя</w:t>
        </w:r>
      </w:hyperlink>
      <w:r w:rsidRPr="00880CA8">
        <w:rPr>
          <w:rFonts w:ascii="Times New Roman" w:hAnsi="Times New Roman" w:cs="Times New Roman"/>
          <w:sz w:val="18"/>
          <w:szCs w:val="18"/>
        </w:rPr>
        <w:t xml:space="preserve">, если это не повлечет за собой </w:t>
      </w:r>
      <w:hyperlink r:id="rId126" w:anchor="sub_1901#sub_1901" w:history="1">
        <w:r w:rsidRPr="00880CA8">
          <w:rPr>
            <w:rFonts w:ascii="Times New Roman" w:hAnsi="Times New Roman" w:cs="Times New Roman"/>
            <w:sz w:val="18"/>
            <w:szCs w:val="18"/>
          </w:rPr>
          <w:t>конфликт и</w:t>
        </w:r>
        <w:r w:rsidRPr="00880CA8">
          <w:rPr>
            <w:rFonts w:ascii="Times New Roman" w:hAnsi="Times New Roman" w:cs="Times New Roman"/>
            <w:sz w:val="18"/>
            <w:szCs w:val="18"/>
          </w:rPr>
          <w:t>н</w:t>
        </w:r>
        <w:r w:rsidRPr="00880CA8">
          <w:rPr>
            <w:rFonts w:ascii="Times New Roman" w:hAnsi="Times New Roman" w:cs="Times New Roman"/>
            <w:sz w:val="18"/>
            <w:szCs w:val="18"/>
          </w:rPr>
          <w:t>тересов</w:t>
        </w:r>
      </w:hyperlink>
      <w:r w:rsidRPr="00880CA8">
        <w:rPr>
          <w:rFonts w:ascii="Times New Roman" w:hAnsi="Times New Roman" w:cs="Times New Roman"/>
          <w:sz w:val="18"/>
          <w:szCs w:val="18"/>
        </w:rPr>
        <w:t>.</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10. Главный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выездных проверок № 2 инспекции Федеральной налоговой службы № 10 по г. Москве</w:t>
      </w:r>
      <w:r w:rsidRPr="00880CA8">
        <w:rPr>
          <w:rFonts w:ascii="Times New Roman" w:hAnsi="Times New Roman" w:cs="Times New Roman"/>
          <w:i/>
          <w:sz w:val="18"/>
          <w:szCs w:val="18"/>
        </w:rPr>
        <w:t>,</w:t>
      </w:r>
      <w:r w:rsidRPr="00880CA8">
        <w:rPr>
          <w:rFonts w:ascii="Times New Roman" w:hAnsi="Times New Roman" w:cs="Times New Roman"/>
          <w:sz w:val="18"/>
          <w:szCs w:val="18"/>
        </w:rPr>
        <w:t xml:space="preserve"> приказами (распоряжениями) ФНС России, приказами УФНС России по г. Москве, приказами Инспекции, поручениями руководства Инспекции.</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12. При исполнении служебных обязанностей главного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880CA8" w:rsidRPr="00880CA8" w:rsidRDefault="00880CA8" w:rsidP="00880CA8">
      <w:pPr>
        <w:pStyle w:val="af0"/>
        <w:ind w:firstLine="709"/>
        <w:jc w:val="both"/>
        <w:rPr>
          <w:i/>
          <w:sz w:val="18"/>
          <w:szCs w:val="18"/>
        </w:rPr>
      </w:pPr>
      <w:r w:rsidRPr="00880CA8">
        <w:rPr>
          <w:sz w:val="18"/>
          <w:szCs w:val="18"/>
        </w:rPr>
        <w:t>13. При исполнении служебных обязанностей главный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880CA8" w:rsidRPr="00880CA8" w:rsidRDefault="00880CA8" w:rsidP="00880CA8">
      <w:pPr>
        <w:autoSpaceDE w:val="0"/>
        <w:autoSpaceDN w:val="0"/>
        <w:adjustRightInd w:val="0"/>
        <w:jc w:val="both"/>
        <w:rPr>
          <w:rFonts w:ascii="Times New Roman" w:hAnsi="Times New Roman" w:cs="Times New Roman"/>
          <w:sz w:val="18"/>
          <w:szCs w:val="18"/>
        </w:rPr>
      </w:pP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880CA8" w:rsidRPr="00880CA8" w:rsidRDefault="00880CA8" w:rsidP="00880CA8">
      <w:pPr>
        <w:ind w:firstLine="720"/>
        <w:jc w:val="both"/>
        <w:rPr>
          <w:rFonts w:ascii="Times New Roman" w:hAnsi="Times New Roman" w:cs="Times New Roman"/>
          <w:sz w:val="18"/>
          <w:szCs w:val="18"/>
        </w:rPr>
      </w:pPr>
      <w:r w:rsidRPr="00880CA8">
        <w:rPr>
          <w:rFonts w:ascii="Times New Roman" w:hAnsi="Times New Roman" w:cs="Times New Roman"/>
          <w:sz w:val="18"/>
          <w:szCs w:val="18"/>
        </w:rPr>
        <w:t>14. Главный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880CA8" w:rsidRPr="00880CA8" w:rsidRDefault="00880CA8" w:rsidP="00880CA8">
      <w:pPr>
        <w:ind w:firstLine="720"/>
        <w:jc w:val="both"/>
        <w:rPr>
          <w:rFonts w:ascii="Times New Roman" w:hAnsi="Times New Roman" w:cs="Times New Roman"/>
          <w:sz w:val="18"/>
          <w:szCs w:val="18"/>
        </w:rPr>
      </w:pPr>
      <w:r w:rsidRPr="00880CA8">
        <w:rPr>
          <w:rFonts w:ascii="Times New Roman" w:hAnsi="Times New Roman" w:cs="Times New Roman"/>
          <w:sz w:val="18"/>
          <w:szCs w:val="18"/>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положений об отделе и инспекции;</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графика отпусков гражданских служащих отдела;</w:t>
      </w:r>
    </w:p>
    <w:p w:rsidR="00880CA8" w:rsidRPr="00880CA8" w:rsidRDefault="00880CA8" w:rsidP="00880CA8">
      <w:pPr>
        <w:numPr>
          <w:ilvl w:val="0"/>
          <w:numId w:val="15"/>
        </w:numPr>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иных актов по поручению непосредственного руководителя и руководства инспекции.</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VI. Сроки и процедуры подготовки, рассмотрения</w:t>
      </w:r>
    </w:p>
    <w:p w:rsidR="00880CA8" w:rsidRPr="00880CA8" w:rsidRDefault="00880CA8" w:rsidP="00880CA8">
      <w:pPr>
        <w:autoSpaceDE w:val="0"/>
        <w:autoSpaceDN w:val="0"/>
        <w:adjustRightInd w:val="0"/>
        <w:jc w:val="center"/>
        <w:rPr>
          <w:rFonts w:ascii="Times New Roman" w:hAnsi="Times New Roman" w:cs="Times New Roman"/>
          <w:b/>
          <w:sz w:val="18"/>
          <w:szCs w:val="18"/>
        </w:rPr>
      </w:pPr>
      <w:r w:rsidRPr="00880CA8">
        <w:rPr>
          <w:rFonts w:ascii="Times New Roman" w:hAnsi="Times New Roman" w:cs="Times New Roman"/>
          <w:b/>
          <w:sz w:val="18"/>
          <w:szCs w:val="18"/>
        </w:rPr>
        <w:t>проектов управленческих и иных решений, порядок</w:t>
      </w:r>
    </w:p>
    <w:p w:rsidR="00880CA8" w:rsidRPr="00880CA8" w:rsidRDefault="00880CA8" w:rsidP="00880CA8">
      <w:pPr>
        <w:autoSpaceDE w:val="0"/>
        <w:autoSpaceDN w:val="0"/>
        <w:adjustRightInd w:val="0"/>
        <w:jc w:val="center"/>
        <w:rPr>
          <w:rFonts w:ascii="Times New Roman" w:hAnsi="Times New Roman" w:cs="Times New Roman"/>
          <w:b/>
          <w:sz w:val="18"/>
          <w:szCs w:val="18"/>
        </w:rPr>
      </w:pPr>
      <w:r w:rsidRPr="00880CA8">
        <w:rPr>
          <w:rFonts w:ascii="Times New Roman" w:hAnsi="Times New Roman" w:cs="Times New Roman"/>
          <w:b/>
          <w:sz w:val="18"/>
          <w:szCs w:val="18"/>
        </w:rPr>
        <w:t>согласования и принятия данных решений</w:t>
      </w:r>
    </w:p>
    <w:p w:rsidR="00880CA8" w:rsidRPr="00880CA8" w:rsidRDefault="00880CA8" w:rsidP="00880CA8">
      <w:pPr>
        <w:autoSpaceDE w:val="0"/>
        <w:autoSpaceDN w:val="0"/>
        <w:adjustRightInd w:val="0"/>
        <w:jc w:val="center"/>
        <w:rPr>
          <w:rFonts w:ascii="Times New Roman" w:hAnsi="Times New Roman" w:cs="Times New Roman"/>
          <w:sz w:val="18"/>
          <w:szCs w:val="18"/>
        </w:rPr>
      </w:pPr>
    </w:p>
    <w:p w:rsidR="00880CA8" w:rsidRPr="00880CA8" w:rsidRDefault="00880CA8" w:rsidP="00880CA8">
      <w:pPr>
        <w:autoSpaceDE w:val="0"/>
        <w:autoSpaceDN w:val="0"/>
        <w:adjustRightInd w:val="0"/>
        <w:ind w:firstLine="709"/>
        <w:jc w:val="both"/>
        <w:rPr>
          <w:rFonts w:ascii="Times New Roman" w:hAnsi="Times New Roman" w:cs="Times New Roman"/>
          <w:b/>
          <w:sz w:val="18"/>
          <w:szCs w:val="18"/>
        </w:rPr>
      </w:pPr>
      <w:r w:rsidRPr="00880CA8">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VII. Порядок служебного взаимодействия</w:t>
      </w:r>
    </w:p>
    <w:p w:rsidR="00880CA8" w:rsidRPr="00880CA8" w:rsidRDefault="00880CA8" w:rsidP="00880CA8">
      <w:pPr>
        <w:autoSpaceDE w:val="0"/>
        <w:autoSpaceDN w:val="0"/>
        <w:adjustRightInd w:val="0"/>
        <w:jc w:val="both"/>
        <w:rPr>
          <w:rFonts w:ascii="Times New Roman" w:hAnsi="Times New Roman" w:cs="Times New Roman"/>
          <w:b/>
          <w:sz w:val="18"/>
          <w:szCs w:val="18"/>
        </w:rPr>
      </w:pP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 xml:space="preserve">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7" w:history="1">
        <w:r w:rsidRPr="00880CA8">
          <w:rPr>
            <w:rFonts w:ascii="Times New Roman" w:hAnsi="Times New Roman" w:cs="Times New Roman"/>
            <w:sz w:val="18"/>
            <w:szCs w:val="18"/>
          </w:rPr>
          <w:t>общих принципов</w:t>
        </w:r>
      </w:hyperlink>
      <w:r w:rsidRPr="00880CA8">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8" w:history="1">
        <w:r w:rsidRPr="00880CA8">
          <w:rPr>
            <w:rFonts w:ascii="Times New Roman" w:hAnsi="Times New Roman" w:cs="Times New Roman"/>
            <w:sz w:val="18"/>
            <w:szCs w:val="18"/>
          </w:rPr>
          <w:t>статьей 18</w:t>
        </w:r>
      </w:hyperlink>
      <w:r w:rsidRPr="00880CA8">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VIII. Перечень государственных услуг, оказываемых</w:t>
      </w:r>
    </w:p>
    <w:p w:rsidR="00880CA8" w:rsidRPr="00880CA8" w:rsidRDefault="00880CA8" w:rsidP="00880CA8">
      <w:pPr>
        <w:autoSpaceDE w:val="0"/>
        <w:autoSpaceDN w:val="0"/>
        <w:adjustRightInd w:val="0"/>
        <w:jc w:val="center"/>
        <w:rPr>
          <w:rFonts w:ascii="Times New Roman" w:hAnsi="Times New Roman" w:cs="Times New Roman"/>
          <w:b/>
          <w:sz w:val="18"/>
          <w:szCs w:val="18"/>
        </w:rPr>
      </w:pPr>
      <w:r w:rsidRPr="00880CA8">
        <w:rPr>
          <w:rFonts w:ascii="Times New Roman" w:hAnsi="Times New Roman" w:cs="Times New Roman"/>
          <w:b/>
          <w:sz w:val="18"/>
          <w:szCs w:val="18"/>
        </w:rPr>
        <w:t>гражданам и организациям в соответствии с административным</w:t>
      </w:r>
    </w:p>
    <w:p w:rsidR="00880CA8" w:rsidRPr="00880CA8" w:rsidRDefault="00880CA8" w:rsidP="00880CA8">
      <w:pPr>
        <w:autoSpaceDE w:val="0"/>
        <w:autoSpaceDN w:val="0"/>
        <w:adjustRightInd w:val="0"/>
        <w:jc w:val="center"/>
        <w:rPr>
          <w:rFonts w:ascii="Times New Roman" w:hAnsi="Times New Roman" w:cs="Times New Roman"/>
          <w:b/>
          <w:sz w:val="18"/>
          <w:szCs w:val="18"/>
        </w:rPr>
      </w:pPr>
      <w:r w:rsidRPr="00880CA8">
        <w:rPr>
          <w:rFonts w:ascii="Times New Roman" w:hAnsi="Times New Roman" w:cs="Times New Roman"/>
          <w:b/>
          <w:sz w:val="18"/>
          <w:szCs w:val="18"/>
        </w:rPr>
        <w:t>регламентом Федеральной налоговой службы</w:t>
      </w:r>
    </w:p>
    <w:p w:rsidR="00880CA8" w:rsidRPr="00880CA8" w:rsidRDefault="00880CA8" w:rsidP="00880CA8">
      <w:pPr>
        <w:autoSpaceDE w:val="0"/>
        <w:autoSpaceDN w:val="0"/>
        <w:adjustRightInd w:val="0"/>
        <w:jc w:val="both"/>
        <w:rPr>
          <w:rFonts w:ascii="Times New Roman" w:hAnsi="Times New Roman" w:cs="Times New Roman"/>
          <w:sz w:val="18"/>
          <w:szCs w:val="18"/>
        </w:rPr>
      </w:pP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отдела выполняет организационное, информацио</w:t>
      </w:r>
      <w:r w:rsidRPr="00880CA8">
        <w:rPr>
          <w:rFonts w:ascii="Times New Roman" w:hAnsi="Times New Roman" w:cs="Times New Roman"/>
          <w:sz w:val="18"/>
          <w:szCs w:val="18"/>
        </w:rPr>
        <w:t>н</w:t>
      </w:r>
      <w:r w:rsidRPr="00880CA8">
        <w:rPr>
          <w:rFonts w:ascii="Times New Roman" w:hAnsi="Times New Roman" w:cs="Times New Roman"/>
          <w:sz w:val="18"/>
          <w:szCs w:val="18"/>
        </w:rPr>
        <w:t>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880CA8" w:rsidRPr="00880CA8" w:rsidRDefault="00880CA8" w:rsidP="00880CA8">
      <w:pPr>
        <w:autoSpaceDE w:val="0"/>
        <w:autoSpaceDN w:val="0"/>
        <w:adjustRightInd w:v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IX. Показатели эффективности и результативности</w:t>
      </w:r>
    </w:p>
    <w:p w:rsidR="00880CA8" w:rsidRPr="00880CA8" w:rsidRDefault="00880CA8" w:rsidP="00880CA8">
      <w:pPr>
        <w:autoSpaceDE w:val="0"/>
        <w:autoSpaceDN w:val="0"/>
        <w:adjustRightInd w:val="0"/>
        <w:jc w:val="center"/>
        <w:rPr>
          <w:rFonts w:ascii="Times New Roman" w:hAnsi="Times New Roman" w:cs="Times New Roman"/>
          <w:b/>
          <w:sz w:val="18"/>
          <w:szCs w:val="18"/>
        </w:rPr>
      </w:pPr>
      <w:r w:rsidRPr="00880CA8">
        <w:rPr>
          <w:rFonts w:ascii="Times New Roman" w:hAnsi="Times New Roman" w:cs="Times New Roman"/>
          <w:b/>
          <w:sz w:val="18"/>
          <w:szCs w:val="18"/>
        </w:rPr>
        <w:t>профессиональной служебной деятельности</w:t>
      </w:r>
    </w:p>
    <w:p w:rsidR="00880CA8" w:rsidRPr="00880CA8" w:rsidRDefault="00880CA8" w:rsidP="00880CA8">
      <w:pPr>
        <w:autoSpaceDE w:val="0"/>
        <w:autoSpaceDN w:val="0"/>
        <w:adjustRightInd w:val="0"/>
        <w:jc w:val="both"/>
        <w:rPr>
          <w:rFonts w:ascii="Times New Roman" w:hAnsi="Times New Roman" w:cs="Times New Roman"/>
          <w:sz w:val="18"/>
          <w:szCs w:val="18"/>
        </w:rPr>
      </w:pPr>
    </w:p>
    <w:p w:rsidR="00880CA8" w:rsidRPr="00880CA8" w:rsidRDefault="00880CA8" w:rsidP="00880CA8">
      <w:pPr>
        <w:autoSpaceDE w:val="0"/>
        <w:autoSpaceDN w:val="0"/>
        <w:adjustRightInd w:val="0"/>
        <w:ind w:firstLine="709"/>
        <w:jc w:val="both"/>
        <w:rPr>
          <w:rFonts w:ascii="Times New Roman" w:hAnsi="Times New Roman" w:cs="Times New Roman"/>
          <w:sz w:val="18"/>
          <w:szCs w:val="18"/>
        </w:rPr>
      </w:pPr>
      <w:r w:rsidRPr="00880CA8">
        <w:rPr>
          <w:rFonts w:ascii="Times New Roman" w:hAnsi="Times New Roman" w:cs="Times New Roman"/>
          <w:sz w:val="18"/>
          <w:szCs w:val="18"/>
        </w:rPr>
        <w:t>19.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своевременности и оперативности выполнения поручений;</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80CA8" w:rsidRPr="00880CA8" w:rsidRDefault="00880CA8" w:rsidP="00880CA8">
      <w:pPr>
        <w:numPr>
          <w:ilvl w:val="0"/>
          <w:numId w:val="17"/>
        </w:numPr>
        <w:autoSpaceDE w:val="0"/>
        <w:autoSpaceDN w:val="0"/>
        <w:adjustRightInd w:val="0"/>
        <w:spacing w:after="0" w:line="240" w:lineRule="auto"/>
        <w:ind w:left="0" w:firstLine="851"/>
        <w:jc w:val="both"/>
        <w:rPr>
          <w:rFonts w:ascii="Times New Roman" w:hAnsi="Times New Roman" w:cs="Times New Roman"/>
          <w:sz w:val="18"/>
          <w:szCs w:val="18"/>
        </w:rPr>
      </w:pPr>
      <w:r w:rsidRPr="00880CA8">
        <w:rPr>
          <w:rFonts w:ascii="Times New Roman" w:hAnsi="Times New Roman" w:cs="Times New Roman"/>
          <w:sz w:val="18"/>
          <w:szCs w:val="18"/>
        </w:rPr>
        <w:t>осознанию ответственности за последствия своих действий, принимаемых решений.</w:t>
      </w:r>
    </w:p>
    <w:p w:rsidR="00880CA8" w:rsidRDefault="00880CA8" w:rsidP="007920E7">
      <w:pPr>
        <w:spacing w:after="0" w:line="240" w:lineRule="auto"/>
        <w:ind w:firstLine="709"/>
        <w:jc w:val="both"/>
        <w:rPr>
          <w:rFonts w:ascii="Times New Roman" w:hAnsi="Times New Roman" w:cs="Times New Roman"/>
          <w:sz w:val="18"/>
          <w:szCs w:val="18"/>
        </w:rPr>
      </w:pPr>
    </w:p>
    <w:p w:rsidR="00880CA8" w:rsidRDefault="00880CA8" w:rsidP="007920E7">
      <w:pPr>
        <w:spacing w:after="0" w:line="240" w:lineRule="auto"/>
        <w:ind w:firstLine="709"/>
        <w:jc w:val="both"/>
        <w:rPr>
          <w:rFonts w:ascii="Times New Roman" w:hAnsi="Times New Roman" w:cs="Times New Roman"/>
          <w:sz w:val="18"/>
          <w:szCs w:val="18"/>
        </w:rPr>
      </w:pPr>
    </w:p>
    <w:p w:rsidR="00880CA8" w:rsidRPr="00880CA8" w:rsidRDefault="00880CA8" w:rsidP="00880CA8">
      <w:pPr>
        <w:pStyle w:val="ConsPlusNormal0"/>
        <w:jc w:val="both"/>
        <w:outlineLvl w:val="0"/>
        <w:rPr>
          <w:rFonts w:ascii="Times New Roman" w:hAnsi="Times New Roman" w:cs="Times New Roman"/>
          <w:sz w:val="18"/>
          <w:szCs w:val="18"/>
        </w:rPr>
      </w:pP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 xml:space="preserve">Должностной регламент </w:t>
      </w: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Главного государственного налогового отдела обеспечения процедуры банкротства</w:t>
      </w:r>
    </w:p>
    <w:p w:rsidR="00880CA8" w:rsidRPr="00880CA8" w:rsidRDefault="00880CA8" w:rsidP="00880CA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80CA8">
        <w:rPr>
          <w:rFonts w:ascii="Times New Roman" w:eastAsia="Times New Roman" w:hAnsi="Times New Roman" w:cs="Times New Roman"/>
          <w:b/>
          <w:sz w:val="18"/>
          <w:szCs w:val="18"/>
          <w:lang w:eastAsia="ru-RU"/>
        </w:rPr>
        <w:t>Инспекции Федеральной налоговой службы № 10 по г. Москве</w:t>
      </w:r>
    </w:p>
    <w:p w:rsidR="00880CA8" w:rsidRPr="00880CA8" w:rsidRDefault="00880CA8" w:rsidP="00880CA8">
      <w:pPr>
        <w:pStyle w:val="ConsPlusNormal0"/>
        <w:jc w:val="center"/>
        <w:rPr>
          <w:rFonts w:ascii="Times New Roman" w:hAnsi="Times New Roman" w:cs="Times New Roman"/>
          <w:b/>
          <w:sz w:val="18"/>
          <w:szCs w:val="18"/>
        </w:rPr>
      </w:pPr>
    </w:p>
    <w:p w:rsidR="00880CA8" w:rsidRPr="00880CA8" w:rsidRDefault="00880CA8" w:rsidP="00880CA8">
      <w:pPr>
        <w:pStyle w:val="ConsPlusNorm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 Общие положения</w:t>
      </w:r>
    </w:p>
    <w:p w:rsidR="00880CA8" w:rsidRPr="00880CA8" w:rsidRDefault="00880CA8" w:rsidP="00880CA8">
      <w:pPr>
        <w:pStyle w:val="ConsPlusNormal0"/>
        <w:jc w:val="both"/>
        <w:rPr>
          <w:rFonts w:ascii="Times New Roman" w:hAnsi="Times New Roman" w:cs="Times New Roman"/>
          <w:sz w:val="18"/>
          <w:szCs w:val="18"/>
        </w:rPr>
      </w:pP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 Должность федеральной государственной гражданской службы (далее - гражданская служба) главный государственный инспектор отдела обеспечения процедуры банкротства (далее – отдел) Инспекции Федеральной налоговой службы № 10 по г. Москве (далее – начальник отдела) относится к ведущей группе должностей гражданской службы категории "специалисты".</w:t>
      </w:r>
    </w:p>
    <w:p w:rsidR="00880CA8" w:rsidRPr="00880CA8" w:rsidRDefault="00880CA8" w:rsidP="00880CA8">
      <w:pPr>
        <w:autoSpaceDE w:val="0"/>
        <w:autoSpaceDN w:val="0"/>
        <w:adjustRightInd w:val="0"/>
        <w:spacing w:after="0" w:line="240" w:lineRule="auto"/>
        <w:rPr>
          <w:rFonts w:ascii="Times New Roman" w:hAnsi="Times New Roman" w:cs="Times New Roman"/>
          <w:sz w:val="18"/>
          <w:szCs w:val="18"/>
        </w:rPr>
      </w:pPr>
      <w:r w:rsidRPr="00880CA8">
        <w:rPr>
          <w:rFonts w:ascii="Times New Roman" w:hAnsi="Times New Roman" w:cs="Times New Roman"/>
          <w:sz w:val="18"/>
          <w:szCs w:val="18"/>
        </w:rPr>
        <w:t>Регистрационный номер (код) должности 11-3-3-094.</w:t>
      </w:r>
    </w:p>
    <w:p w:rsidR="00880CA8" w:rsidRPr="00880CA8" w:rsidRDefault="00880CA8" w:rsidP="00880CA8">
      <w:pPr>
        <w:pStyle w:val="ConsPlusNormal0"/>
        <w:ind w:firstLine="708"/>
        <w:jc w:val="both"/>
        <w:rPr>
          <w:rFonts w:ascii="Times New Roman" w:eastAsiaTheme="minorEastAsia" w:hAnsi="Times New Roman" w:cs="Times New Roman"/>
          <w:sz w:val="18"/>
          <w:szCs w:val="18"/>
        </w:rPr>
      </w:pPr>
      <w:r w:rsidRPr="00880CA8">
        <w:rPr>
          <w:rFonts w:ascii="Times New Roman" w:eastAsiaTheme="minorEastAsia" w:hAnsi="Times New Roman" w:cs="Times New Roman"/>
          <w:sz w:val="18"/>
          <w:szCs w:val="18"/>
        </w:rPr>
        <w:t>2. Область профессиональной деятельности главного государственного инспектора: представление интересов Российской Федерации как кредитора в деле о банкротстве и в процедурах, применяемых в деле о банкротстве.</w:t>
      </w:r>
    </w:p>
    <w:p w:rsidR="00880CA8" w:rsidRPr="00880CA8" w:rsidRDefault="00880CA8" w:rsidP="00880CA8">
      <w:pPr>
        <w:pStyle w:val="ConsPlusNormal0"/>
        <w:ind w:firstLine="708"/>
        <w:jc w:val="both"/>
        <w:rPr>
          <w:rFonts w:ascii="Times New Roman" w:eastAsiaTheme="minorEastAsia" w:hAnsi="Times New Roman" w:cs="Times New Roman"/>
          <w:sz w:val="18"/>
          <w:szCs w:val="18"/>
        </w:rPr>
      </w:pPr>
      <w:r w:rsidRPr="00880CA8">
        <w:rPr>
          <w:rFonts w:ascii="Times New Roman" w:eastAsiaTheme="minorEastAsia" w:hAnsi="Times New Roman" w:cs="Times New Roman"/>
          <w:sz w:val="18"/>
          <w:szCs w:val="18"/>
        </w:rPr>
        <w:t>3. Вид профессиональной деятельности главного государственного инспектора: обеспечение процедур банкротства, представление интересов Российской Федерации как кредитора в деле о банкротстве и в процедурах, применяемых в деле о банкротстве.</w:t>
      </w:r>
    </w:p>
    <w:p w:rsidR="00880CA8" w:rsidRPr="00880CA8" w:rsidRDefault="00880CA8" w:rsidP="00880CA8">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rPr>
        <w:t xml:space="preserve">4. </w:t>
      </w:r>
      <w:r w:rsidRPr="00880CA8">
        <w:rPr>
          <w:rFonts w:ascii="Times New Roman" w:eastAsiaTheme="minorEastAsia" w:hAnsi="Times New Roman" w:cs="Times New Roman"/>
          <w:sz w:val="18"/>
          <w:szCs w:val="18"/>
          <w:lang w:eastAsia="ru-RU"/>
        </w:rPr>
        <w:t>Назначение на должность и освобождение от должности главн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heme="minorEastAsia" w:hAnsi="Times New Roman" w:cs="Times New Roman"/>
          <w:sz w:val="18"/>
          <w:szCs w:val="18"/>
        </w:rPr>
        <w:t>а</w:t>
      </w:r>
      <w:r w:rsidRPr="00880CA8">
        <w:rPr>
          <w:rFonts w:ascii="Times New Roman" w:eastAsiaTheme="minorEastAsia" w:hAnsi="Times New Roman" w:cs="Times New Roman"/>
          <w:sz w:val="18"/>
          <w:szCs w:val="18"/>
          <w:lang w:eastAsia="ru-RU"/>
        </w:rPr>
        <w:t xml:space="preserve"> осуществляется Начальником Инспекции Федеральной налоговой службы № 10 по            г. Москве (далее – Инспекция).</w:t>
      </w:r>
    </w:p>
    <w:p w:rsidR="00880CA8" w:rsidRPr="00880CA8" w:rsidRDefault="00880CA8" w:rsidP="00880CA8">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5. 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80CA8" w:rsidRPr="00880CA8" w:rsidRDefault="00880CA8" w:rsidP="00880CA8">
      <w:pPr>
        <w:pStyle w:val="ConsPlusNormal0"/>
        <w:jc w:val="both"/>
        <w:rPr>
          <w:rFonts w:ascii="Times New Roman" w:hAnsi="Times New Roman" w:cs="Times New Roman"/>
          <w:sz w:val="18"/>
          <w:szCs w:val="18"/>
        </w:rPr>
      </w:pPr>
    </w:p>
    <w:p w:rsidR="00880CA8" w:rsidRPr="00880CA8" w:rsidRDefault="00880CA8" w:rsidP="00880CA8">
      <w:pPr>
        <w:pStyle w:val="ConsPlusNorm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II. Квалификационные требования для замещения должности</w:t>
      </w: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гражданской службы</w:t>
      </w:r>
    </w:p>
    <w:p w:rsidR="00880CA8" w:rsidRPr="00880CA8" w:rsidRDefault="00880CA8" w:rsidP="00880CA8">
      <w:pPr>
        <w:pStyle w:val="ConsPlusNormal0"/>
        <w:jc w:val="center"/>
        <w:rPr>
          <w:rFonts w:ascii="Times New Roman" w:hAnsi="Times New Roman" w:cs="Times New Roman"/>
          <w:sz w:val="18"/>
          <w:szCs w:val="18"/>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 Для замещения должности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heme="minorEastAsia" w:hAnsi="Times New Roman" w:cs="Times New Roman"/>
          <w:sz w:val="18"/>
          <w:szCs w:val="18"/>
        </w:rPr>
        <w:t>а</w:t>
      </w:r>
      <w:r w:rsidRPr="00880CA8">
        <w:rPr>
          <w:rFonts w:ascii="Times New Roman" w:eastAsia="Times New Roman" w:hAnsi="Times New Roman" w:cs="Times New Roman"/>
          <w:sz w:val="18"/>
          <w:szCs w:val="18"/>
          <w:lang w:eastAsia="ru-RU"/>
        </w:rPr>
        <w:t xml:space="preserve"> устанавливаются следующие требования.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6.1. Наличие высшего образования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6.4. Наличие профессиональных знаний: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6.4.1. В сфере законодательства Российской Федерации: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Постановления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Постановления Правительства Российской Федерации от 21 октября 2004 г. N 573 "О порядке и условиях финансирования процедур банкротства и отсутствующих должников";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Приказа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Приказа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Приказа ФНС России от 18 января 2017 г. N ММВ-8-8/3дсп@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heme="minorEastAsia" w:hAnsi="Times New Roman" w:cs="Times New Roman"/>
          <w:sz w:val="18"/>
          <w:szCs w:val="18"/>
        </w:rPr>
        <w:t>Заместитель</w:t>
      </w:r>
      <w:r w:rsidRPr="00880CA8">
        <w:rPr>
          <w:rFonts w:ascii="Times New Roman" w:eastAsia="Times New Roman" w:hAnsi="Times New Roman" w:cs="Times New Roman"/>
          <w:sz w:val="18"/>
          <w:szCs w:val="18"/>
          <w:lang w:eastAsia="ru-RU"/>
        </w:rPr>
        <w:t xml:space="preserve"> начальника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6.4.2. Иные профессиональные знания: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организационные основы процедуры банкротства;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6.5. Наличие функциональных знаний: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ведения дел в судах различной инстанции.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6.6. Наличие базовых умений: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умения в области информационно-коммуникационных технологиях;</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коммуникативные умения;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умение управлять изменениями;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обеспечение выполнения поставленных руководством задач.</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6.7. Наличие профессиональных умений: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анализ финансово - хозяйственной деятельности организаций-должников;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осуществление экспертизы проектов нормативных правовых актов;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анализ отчетов арбитражных управляющих;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участие в судебных заседаниях по делам о банкротстве должников;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подготовка деловой корреспонденции и актов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6.8. Наличие функциональных умений: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ведение исковой и претензионной работы.</w:t>
      </w:r>
    </w:p>
    <w:p w:rsidR="00880CA8" w:rsidRPr="00880CA8" w:rsidRDefault="00880CA8" w:rsidP="00880CA8">
      <w:pPr>
        <w:pStyle w:val="ConsPlusNormal0"/>
        <w:ind w:firstLine="708"/>
        <w:jc w:val="both"/>
        <w:rPr>
          <w:rFonts w:ascii="Times New Roman" w:hAnsi="Times New Roman" w:cs="Times New Roman"/>
          <w:sz w:val="18"/>
          <w:szCs w:val="18"/>
        </w:rPr>
      </w:pPr>
    </w:p>
    <w:p w:rsidR="00880CA8" w:rsidRPr="00880CA8" w:rsidRDefault="00880CA8" w:rsidP="00880CA8">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III. Должностные обязанности, права и ответственность</w:t>
      </w:r>
    </w:p>
    <w:p w:rsidR="00880CA8" w:rsidRPr="00880CA8" w:rsidRDefault="00880CA8" w:rsidP="00880CA8">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7. Основные права и обязанности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heme="minorEastAsia" w:hAnsi="Times New Roman" w:cs="Times New Roman"/>
          <w:sz w:val="18"/>
          <w:szCs w:val="18"/>
        </w:rPr>
        <w:t>а</w:t>
      </w:r>
      <w:r w:rsidRPr="00880CA8">
        <w:rPr>
          <w:rFonts w:ascii="Times New Roman" w:eastAsia="Times New Roman" w:hAnsi="Times New Roman" w:cs="Times New Roman"/>
          <w:sz w:val="18"/>
          <w:szCs w:val="18"/>
          <w:lang w:eastAsia="ru-RU"/>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8. В целях реализации задач и функций, возложенных на отдел обеспечения процедуры банкротства, заместитель н</w:t>
      </w:r>
      <w:r w:rsidRPr="00880CA8">
        <w:rPr>
          <w:rFonts w:ascii="Times New Roman" w:eastAsiaTheme="minorEastAsia" w:hAnsi="Times New Roman" w:cs="Times New Roman"/>
          <w:sz w:val="18"/>
          <w:szCs w:val="18"/>
          <w:lang w:eastAsia="ru-RU"/>
        </w:rPr>
        <w:t>ачальника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ведет переписку по вопросам, относящимся к компетенции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готовит проекты приказов и других документов по вопросам, относящимся к компетенции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дает заключения по проектам документов, предоставленным на заключение другим отделам Инспекции;</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готовит информационные материалы для начальника отдела по вопросам, находящимся в компетенции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участвует в организации и осуществлении мероприятий по профессионально - экономической подготовке работников отдела, проводит совещания по вопросам, входящим в компетенцию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контроль по ведению разделов журналов и информационных ресурсов, относящихся к компетенции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взаимодействует с другими отделами Инспекции на основе планов, составленных по направлениям работы Инспекции, в соответствии с планами работы коллегий         ФНС России, УФНС России по г. Москве;</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контроль за консолидацией требований по обязательным платежам и денежным обязательствам перед Российской Федерацией;</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контроль за участием сотрудников отдела в судебных заседаниях по делам о банкротстве;</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контроль за участием сотрудников отдела в собраниях кредиторов и в заседаниях комитетов кредиторов;</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мониторинг процедур банкротства: при наличии оснований подготавливает документы по обжалованию судебных актов, действий (бездействий) арбитражных управляющих;</w:t>
      </w:r>
      <w:r w:rsidRPr="00880CA8">
        <w:rPr>
          <w:rFonts w:ascii="Times New Roman" w:eastAsia="Times New Roman" w:hAnsi="Times New Roman" w:cs="Times New Roman"/>
          <w:sz w:val="18"/>
          <w:szCs w:val="18"/>
          <w:lang w:eastAsia="ru-RU"/>
        </w:rPr>
        <w:tab/>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контроль за подготовкой и направлением в вышестоящую организацию отчетности, информации по установленным формам и срокам, а также по отдельным запросам;</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взаимодействие с правоохранительными органами и иными         контролирующими органами по предмету деятельности отдела;</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участвует в работе Комиссии Инспекции по урегулированию задолженности.</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осуществляет мониторинг и выявление организаций, отвечающим признакам банкротства, в том числе отсутствующих должников;</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осуществляет сбор и подготовку документов, необходимых для выделения саморегулируемых организаций и подача заявлений о признании должника банкротом в арбитражный суд. </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осуществляет взаимодействие с органами МВД, ФТС, государственными внебюджетными фондами, кредитными организациями, органами государственной власти;</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мониторинг процедур банкротства: при наличии оснований участие в подготовке документов по обжалованию судебных актов, действий (бездействий) арбитражных управляющих;</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подготовку ответов на письменные запросы по процедуре банкротства, а также участие в подготовке этих документов;</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участвует в качестве уполномоченного представителя ФНС России в рамках полномочий на территории г. Москвы в судах общей юрисдикции, арбитражных судах, в федеральных органах исполнительной власти и их территориальных органах, органах государственной власти субъектов Российской Федерации, органов местного самоуправления, перед организациями и гражданами в делах о несостоятельности (банкротстве) при реализации полномочий и функций уполномоченного органа по представлению в делах о банкротстве и в процедурах банкротства, требованиях об уплате обязательных платежей и требований РФ по денежным обязательствам;</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участвует на собраниях кредиторов и в заседаниях комитетов кредиторов в качестве уполномоченного представителя ФНС России в делах о банкротстве и в процедурах банкротства;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xml:space="preserve">- участвует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w:t>
      </w:r>
      <w:proofErr w:type="gramStart"/>
      <w:r w:rsidRPr="00880CA8">
        <w:rPr>
          <w:rFonts w:ascii="Times New Roman" w:eastAsia="Times New Roman" w:hAnsi="Times New Roman" w:cs="Times New Roman"/>
          <w:sz w:val="18"/>
          <w:szCs w:val="18"/>
          <w:lang w:eastAsia="ru-RU"/>
        </w:rPr>
        <w:t>по вопросам</w:t>
      </w:r>
      <w:proofErr w:type="gramEnd"/>
      <w:r w:rsidRPr="00880CA8">
        <w:rPr>
          <w:rFonts w:ascii="Times New Roman" w:eastAsia="Times New Roman" w:hAnsi="Times New Roman" w:cs="Times New Roman"/>
          <w:sz w:val="18"/>
          <w:szCs w:val="18"/>
          <w:lang w:eastAsia="ru-RU"/>
        </w:rPr>
        <w:t xml:space="preserve"> входящим в компетенцию отдела;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оформление запросов в кредитные организации о наличии и движении денежных средств, запросов в регистрирующие органы;</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формирование установленной отчетности по предмету деятельности отдела (мониторинг исполнения налоговыми органами функций уполномоченного органа);</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осуществляет методическое руководство правовой работы в отделе, разъяснение действующего законодательства и порядок его применения;</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ab/>
        <w:t xml:space="preserve">- строго выполняет основные обязанности гражданского служащего, определенных статьей 15 </w:t>
      </w:r>
      <w:r w:rsidRPr="00880CA8">
        <w:rPr>
          <w:rFonts w:ascii="Times New Roman" w:eastAsia="Times New Roman" w:hAnsi="Times New Roman" w:cs="Times New Roman"/>
          <w:color w:val="000000"/>
          <w:sz w:val="18"/>
          <w:szCs w:val="18"/>
          <w:lang w:eastAsia="ru-RU"/>
        </w:rPr>
        <w:t xml:space="preserve">Федерального закона от 27 июля 2004 г. № 79-ФЗ </w:t>
      </w:r>
      <w:r w:rsidRPr="00880CA8">
        <w:rPr>
          <w:rFonts w:ascii="Times New Roman" w:eastAsia="Times New Roman" w:hAnsi="Times New Roman" w:cs="Times New Roman"/>
          <w:sz w:val="18"/>
          <w:szCs w:val="18"/>
          <w:lang w:eastAsia="ru-RU"/>
        </w:rPr>
        <w:t>«О государственной гражданской службе Российской Федерации»;</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выполняет все указания начальника отдела в соответствии с должностными обязанностями;</w:t>
      </w:r>
    </w:p>
    <w:p w:rsidR="00880CA8" w:rsidRPr="00880CA8" w:rsidRDefault="00880CA8" w:rsidP="00880CA8">
      <w:pPr>
        <w:spacing w:after="0" w:line="240" w:lineRule="auto"/>
        <w:ind w:firstLine="708"/>
        <w:jc w:val="both"/>
        <w:rPr>
          <w:rFonts w:ascii="Times New Roman" w:eastAsia="Times New Roman" w:hAnsi="Times New Roman" w:cs="Times New Roman"/>
          <w:color w:val="000000"/>
          <w:sz w:val="18"/>
          <w:szCs w:val="18"/>
          <w:lang w:eastAsia="ru-RU"/>
        </w:rPr>
      </w:pPr>
      <w:r w:rsidRPr="00880CA8">
        <w:rPr>
          <w:rFonts w:ascii="Times New Roman" w:eastAsia="Times New Roman" w:hAnsi="Times New Roman" w:cs="Times New Roman"/>
          <w:color w:val="000000"/>
          <w:sz w:val="18"/>
          <w:szCs w:val="18"/>
          <w:lang w:eastAsia="ru-RU"/>
        </w:rPr>
        <w:t>- в установленном порядке ведет делопроизводство, а также хранение и сдачу в архив документов отдела, документов по ДСП</w:t>
      </w:r>
      <w:r w:rsidRPr="00880CA8">
        <w:rPr>
          <w:rFonts w:ascii="Times New Roman" w:eastAsia="Times New Roman" w:hAnsi="Times New Roman" w:cs="Times New Roman"/>
          <w:sz w:val="18"/>
          <w:szCs w:val="18"/>
          <w:lang w:eastAsia="ru-RU"/>
        </w:rPr>
        <w:t>;</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осуществляет проведение административного расследования в соответствии со   ст. 28.7 Кодекса об административных правонарушениях Российской Федерации, составление протоколов об административных правонарушениях, подготовка Постановлений, определений в отношении </w:t>
      </w:r>
      <w:proofErr w:type="gramStart"/>
      <w:r w:rsidRPr="00880CA8">
        <w:rPr>
          <w:rFonts w:ascii="Times New Roman" w:eastAsia="Times New Roman" w:hAnsi="Times New Roman" w:cs="Times New Roman"/>
          <w:sz w:val="18"/>
          <w:szCs w:val="18"/>
          <w:lang w:eastAsia="ru-RU"/>
        </w:rPr>
        <w:t>руководителей  должников</w:t>
      </w:r>
      <w:proofErr w:type="gramEnd"/>
      <w:r w:rsidRPr="00880CA8">
        <w:rPr>
          <w:rFonts w:ascii="Times New Roman" w:eastAsia="Times New Roman" w:hAnsi="Times New Roman" w:cs="Times New Roman"/>
          <w:sz w:val="18"/>
          <w:szCs w:val="18"/>
          <w:lang w:eastAsia="ru-RU"/>
        </w:rPr>
        <w:t>, граждан и индивидуальных предпринимателей, привлекаемых к административной ответственности по ч. 5.8 ст. 14.13 Кодекса об административных правонарушениях Российской Федерации;</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мониторинг дел по сдаче налоговой отчетности арбитражными управляющими в процедурах банкротства, направление жалоб в саморегулируемые организации по данным нарушениям;</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работу с федеральными информационными ресурсами;</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предъявление требований о включении задолженности в реестр требований кредиторов;</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подготовку информации и отчетности, представляемой в отдел обеспечения процедур банкротства УФНС России по г. Москве;</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осуществляет подготовку позиций о голосовании к собраниям кредиторов и отчетов по результатам, в отношении организаций всех групп;</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обеспечивает сохранность служебного удостоверения;</w:t>
      </w:r>
    </w:p>
    <w:p w:rsidR="00880CA8" w:rsidRPr="00880CA8" w:rsidRDefault="00880CA8" w:rsidP="00880CA8">
      <w:pPr>
        <w:spacing w:after="0" w:line="240" w:lineRule="auto"/>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выполняет иные поручения руководства в соответствии с положением об отделе.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9. В целях исполнения возложенных должностных обязанностей заместитель начальника отдела имеет право на: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80CA8">
        <w:rPr>
          <w:rFonts w:ascii="Times New Roman" w:eastAsia="Times New Roman" w:hAnsi="Times New Roman" w:cs="Times New Roman"/>
          <w:sz w:val="18"/>
          <w:szCs w:val="18"/>
          <w:lang w:eastAsia="ru-RU"/>
        </w:rPr>
        <w:t>других документов</w:t>
      </w:r>
      <w:proofErr w:type="gramEnd"/>
      <w:r w:rsidRPr="00880CA8">
        <w:rPr>
          <w:rFonts w:ascii="Times New Roman" w:eastAsia="Times New Roman" w:hAnsi="Times New Roman" w:cs="Times New Roman"/>
          <w:sz w:val="18"/>
          <w:szCs w:val="18"/>
          <w:lang w:eastAsia="ru-RU"/>
        </w:rPr>
        <w:t xml:space="preserve"> и материалов;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9) защиту сведений о гражданском служащем;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10) должностной рост на конкурсной основе;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11) профессиональное развитие в порядке, установленном Федеральным законом и другими федеральными законами;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12) членство в профессиональном союзе;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14) проведение по его заявлению служебной проверки;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20) вносить предложения по вопросам, входящим в компетенцию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21) вести переписку по вопросам, относящимся к компетенции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10.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imes New Roman" w:hAnsi="Times New Roman" w:cs="Times New Roman"/>
          <w:sz w:val="18"/>
          <w:szCs w:val="18"/>
          <w:lang w:eastAsia="ru-RU"/>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w:t>
      </w:r>
      <w:r w:rsidRPr="00880CA8">
        <w:rPr>
          <w:rFonts w:ascii="Times New Roman" w:hAnsi="Times New Roman" w:cs="Times New Roman"/>
          <w:sz w:val="18"/>
          <w:szCs w:val="18"/>
        </w:rPr>
        <w:t xml:space="preserve"> </w:t>
      </w:r>
      <w:r w:rsidRPr="00880CA8">
        <w:rPr>
          <w:rFonts w:ascii="Times New Roman" w:eastAsia="Times New Roman" w:hAnsi="Times New Roman" w:cs="Times New Roman"/>
          <w:sz w:val="18"/>
          <w:szCs w:val="18"/>
          <w:lang w:eastAsia="ru-RU"/>
        </w:rPr>
        <w:t>обеспечения процедуры банкротства, утвержденным начальником Инспекции от 01 января 2016 г.,  приказами (распоряжениями) ФНС России, приказами Управления, поручениями руководства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11.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imes New Roman" w:hAnsi="Times New Roman" w:cs="Times New Roman"/>
          <w:sz w:val="18"/>
          <w:szCs w:val="18"/>
          <w:lang w:eastAsia="ru-RU"/>
        </w:rPr>
        <w:t xml:space="preserve"> за неисполнение или ненадлежащее исполнение должностных обязанностей может быть привлечен к ответственности в соответствии с </w:t>
      </w:r>
      <w:hyperlink r:id="rId129" w:history="1">
        <w:r w:rsidRPr="00880CA8">
          <w:rPr>
            <w:rFonts w:ascii="Times New Roman" w:eastAsia="Times New Roman" w:hAnsi="Times New Roman" w:cs="Times New Roman"/>
            <w:bCs/>
            <w:color w:val="000000"/>
            <w:sz w:val="18"/>
            <w:szCs w:val="18"/>
            <w:lang w:eastAsia="ru-RU"/>
          </w:rPr>
          <w:t>законодательством</w:t>
        </w:r>
      </w:hyperlink>
      <w:r w:rsidRPr="00880CA8">
        <w:rPr>
          <w:rFonts w:ascii="Times New Roman" w:eastAsia="Times New Roman" w:hAnsi="Times New Roman" w:cs="Times New Roman"/>
          <w:b/>
          <w:color w:val="000000"/>
          <w:sz w:val="18"/>
          <w:szCs w:val="18"/>
          <w:lang w:eastAsia="ru-RU"/>
        </w:rPr>
        <w:t xml:space="preserve"> </w:t>
      </w:r>
      <w:r w:rsidRPr="00880CA8">
        <w:rPr>
          <w:rFonts w:ascii="Times New Roman" w:eastAsia="Times New Roman" w:hAnsi="Times New Roman" w:cs="Times New Roman"/>
          <w:sz w:val="18"/>
          <w:szCs w:val="18"/>
          <w:lang w:eastAsia="ru-RU"/>
        </w:rPr>
        <w:t>Российской Федерации.</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12. При исполнении служебных обязанностей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imes New Roman" w:hAnsi="Times New Roman" w:cs="Times New Roman"/>
          <w:sz w:val="18"/>
          <w:szCs w:val="18"/>
          <w:lang w:eastAsia="ru-RU"/>
        </w:rPr>
        <w:t xml:space="preserve"> вправе проводить техническую учебу, совещания в отделе, доводить до отдела судебно-арбитражную практику. Вносить предложения о порядке исполнения полученных поручений. Вносить предложения по подготовке приказов </w:t>
      </w:r>
      <w:proofErr w:type="gramStart"/>
      <w:r w:rsidRPr="00880CA8">
        <w:rPr>
          <w:rFonts w:ascii="Times New Roman" w:eastAsia="Times New Roman" w:hAnsi="Times New Roman" w:cs="Times New Roman"/>
          <w:sz w:val="18"/>
          <w:szCs w:val="18"/>
          <w:lang w:eastAsia="ru-RU"/>
        </w:rPr>
        <w:t>и  распоряжений</w:t>
      </w:r>
      <w:proofErr w:type="gramEnd"/>
      <w:r w:rsidRPr="00880CA8">
        <w:rPr>
          <w:rFonts w:ascii="Times New Roman" w:eastAsia="Times New Roman" w:hAnsi="Times New Roman" w:cs="Times New Roman"/>
          <w:sz w:val="18"/>
          <w:szCs w:val="18"/>
          <w:lang w:eastAsia="ru-RU"/>
        </w:rPr>
        <w:t>, необходимых для исполнения целей и задач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13. При исполнении служебных обязанностей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imes New Roman" w:hAnsi="Times New Roman" w:cs="Times New Roman"/>
          <w:sz w:val="18"/>
          <w:szCs w:val="18"/>
          <w:lang w:eastAsia="ru-RU"/>
        </w:rPr>
        <w:t xml:space="preserve"> обязан исполнять поручения соответствующих руководителей, данные в пределах их полномочий, установленных законодательством РФ, контролировать ход исполнения, докладывать начальнику, заместителю начальника инспекции о ходе исполнения поручений.</w:t>
      </w:r>
    </w:p>
    <w:p w:rsidR="00880CA8" w:rsidRPr="00880CA8" w:rsidRDefault="00880CA8" w:rsidP="00880CA8">
      <w:pPr>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 Перечень вопросов, по которым заместитель начальника отдела вправе или обязан участвовать при подготовке проектов нормативных правовых актов и (или) проектов управленческих и иных решений</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14. 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imes New Roman" w:hAnsi="Times New Roman" w:cs="Times New Roman"/>
          <w:sz w:val="18"/>
          <w:szCs w:val="18"/>
          <w:lang w:eastAsia="ru-RU"/>
        </w:rPr>
        <w:t xml:space="preserve"> </w:t>
      </w:r>
      <w:r w:rsidRPr="00880CA8">
        <w:rPr>
          <w:rFonts w:ascii="Times New Roman" w:eastAsiaTheme="minorEastAsia" w:hAnsi="Times New Roman" w:cs="Times New Roman"/>
          <w:sz w:val="18"/>
          <w:szCs w:val="18"/>
          <w:lang w:eastAsia="ru-RU"/>
        </w:rPr>
        <w:t>в соответствии со своей компетенцией вправе участвовать в подготовке (обсуждении) следующих проектов:</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методологического, организационного и информационного обеспечения.</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15.</w:t>
      </w:r>
      <w:r w:rsidRPr="00880CA8">
        <w:rPr>
          <w:rFonts w:ascii="Times New Roman" w:hAnsi="Times New Roman" w:cs="Times New Roman"/>
          <w:sz w:val="18"/>
          <w:szCs w:val="18"/>
        </w:rPr>
        <w:t xml:space="preserve">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ый</w:t>
      </w:r>
      <w:r w:rsidRPr="00880CA8">
        <w:rPr>
          <w:rFonts w:ascii="Times New Roman" w:eastAsiaTheme="minorEastAsia" w:hAnsi="Times New Roman" w:cs="Times New Roman"/>
          <w:sz w:val="18"/>
          <w:szCs w:val="18"/>
          <w:lang w:eastAsia="ru-RU"/>
        </w:rPr>
        <w:t xml:space="preserve"> инспектор</w:t>
      </w:r>
      <w:r w:rsidRPr="00880CA8">
        <w:rPr>
          <w:rFonts w:ascii="Times New Roman" w:eastAsia="Times New Roman" w:hAnsi="Times New Roman" w:cs="Times New Roman"/>
          <w:sz w:val="18"/>
          <w:szCs w:val="18"/>
          <w:lang w:eastAsia="ru-RU"/>
        </w:rPr>
        <w:t xml:space="preserve"> </w:t>
      </w:r>
      <w:r w:rsidRPr="00880CA8">
        <w:rPr>
          <w:rFonts w:ascii="Times New Roman" w:eastAsiaTheme="minorEastAsia" w:hAnsi="Times New Roman" w:cs="Times New Roman"/>
          <w:sz w:val="18"/>
          <w:szCs w:val="18"/>
          <w:lang w:eastAsia="ru-RU"/>
        </w:rPr>
        <w:t>в соответствии со своей компетенцией обязан участвовать в подготовке (обсуждении) следующих проектов:</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положений об отделе и инспекции;</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графика отпусков гражданских служащих отдела;</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иных актов по поручению непосредственного руководителя и руководства Инспекции.</w:t>
      </w: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VII. Порядок служебного взаимодействия</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17. Взаимодействие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государственн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инспектора</w:t>
      </w:r>
      <w:r w:rsidRPr="00880CA8">
        <w:rPr>
          <w:rFonts w:ascii="Times New Roman" w:eastAsia="Times New Roman" w:hAnsi="Times New Roman" w:cs="Times New Roman"/>
          <w:sz w:val="18"/>
          <w:szCs w:val="18"/>
          <w:lang w:eastAsia="ru-RU"/>
        </w:rPr>
        <w:t xml:space="preserve">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80CA8" w:rsidRPr="00880CA8" w:rsidRDefault="00880CA8" w:rsidP="00880CA8">
      <w:pPr>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18. Государственные услуги не оказываются.</w:t>
      </w:r>
    </w:p>
    <w:p w:rsidR="00880CA8" w:rsidRPr="00880CA8" w:rsidRDefault="00880CA8" w:rsidP="00880CA8">
      <w:pPr>
        <w:widowControl w:val="0"/>
        <w:autoSpaceDE w:val="0"/>
        <w:autoSpaceDN w:val="0"/>
        <w:adjustRightInd w:val="0"/>
        <w:spacing w:before="108" w:after="108" w:line="240" w:lineRule="auto"/>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IX. Показатели эффективности и результативности профессиональной служебной деятельности</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19. Эффективность и результативность профессиональной служебной деятельности </w:t>
      </w:r>
      <w:r w:rsidRPr="00880CA8">
        <w:rPr>
          <w:rFonts w:ascii="Times New Roman" w:eastAsiaTheme="minorEastAsia" w:hAnsi="Times New Roman" w:cs="Times New Roman"/>
          <w:sz w:val="18"/>
          <w:szCs w:val="18"/>
          <w:lang w:eastAsia="ru-RU"/>
        </w:rPr>
        <w:t>главн</w:t>
      </w:r>
      <w:r w:rsidRPr="00880CA8">
        <w:rPr>
          <w:rFonts w:ascii="Times New Roman" w:eastAsiaTheme="minorEastAsia" w:hAnsi="Times New Roman" w:cs="Times New Roman"/>
          <w:sz w:val="18"/>
          <w:szCs w:val="18"/>
        </w:rPr>
        <w:t xml:space="preserve">ого </w:t>
      </w:r>
      <w:r w:rsidRPr="00880CA8">
        <w:rPr>
          <w:rFonts w:ascii="Times New Roman" w:eastAsiaTheme="minorEastAsia" w:hAnsi="Times New Roman" w:cs="Times New Roman"/>
          <w:sz w:val="18"/>
          <w:szCs w:val="18"/>
          <w:lang w:eastAsia="ru-RU"/>
        </w:rPr>
        <w:t>государственн</w:t>
      </w:r>
      <w:r w:rsidRPr="00880CA8">
        <w:rPr>
          <w:rFonts w:ascii="Times New Roman" w:eastAsiaTheme="minorEastAsia" w:hAnsi="Times New Roman" w:cs="Times New Roman"/>
          <w:sz w:val="18"/>
          <w:szCs w:val="18"/>
        </w:rPr>
        <w:t>ого</w:t>
      </w:r>
      <w:r w:rsidRPr="00880CA8">
        <w:rPr>
          <w:rFonts w:ascii="Times New Roman" w:eastAsiaTheme="minorEastAsia" w:hAnsi="Times New Roman" w:cs="Times New Roman"/>
          <w:sz w:val="18"/>
          <w:szCs w:val="18"/>
          <w:lang w:eastAsia="ru-RU"/>
        </w:rPr>
        <w:t xml:space="preserve"> инспектора</w:t>
      </w:r>
      <w:r w:rsidRPr="00880CA8">
        <w:rPr>
          <w:rFonts w:ascii="Times New Roman" w:eastAsia="Times New Roman" w:hAnsi="Times New Roman" w:cs="Times New Roman"/>
          <w:sz w:val="18"/>
          <w:szCs w:val="18"/>
          <w:lang w:eastAsia="ru-RU"/>
        </w:rPr>
        <w:t xml:space="preserve"> оценивается по следующим показателям: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своевременности и оперативности выполнения поручений;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F044CF" w:rsidRDefault="00F044CF" w:rsidP="00880CA8">
      <w:pPr>
        <w:pStyle w:val="ConsPlusNormal0"/>
        <w:jc w:val="center"/>
        <w:rPr>
          <w:rFonts w:ascii="Times New Roman" w:hAnsi="Times New Roman" w:cs="Times New Roman"/>
          <w:b/>
          <w:sz w:val="18"/>
          <w:szCs w:val="18"/>
        </w:rPr>
      </w:pPr>
    </w:p>
    <w:p w:rsidR="00F044CF" w:rsidRDefault="00F044CF" w:rsidP="00880CA8">
      <w:pPr>
        <w:pStyle w:val="ConsPlusNormal0"/>
        <w:jc w:val="center"/>
        <w:rPr>
          <w:rFonts w:ascii="Times New Roman" w:hAnsi="Times New Roman" w:cs="Times New Roman"/>
          <w:b/>
          <w:sz w:val="18"/>
          <w:szCs w:val="18"/>
        </w:rPr>
      </w:pPr>
    </w:p>
    <w:p w:rsidR="00F044CF" w:rsidRDefault="00F044CF" w:rsidP="00880CA8">
      <w:pPr>
        <w:pStyle w:val="ConsPlusNormal0"/>
        <w:jc w:val="center"/>
        <w:rPr>
          <w:rFonts w:ascii="Times New Roman" w:hAnsi="Times New Roman" w:cs="Times New Roman"/>
          <w:b/>
          <w:sz w:val="18"/>
          <w:szCs w:val="18"/>
        </w:rPr>
      </w:pPr>
    </w:p>
    <w:p w:rsidR="00F044CF" w:rsidRDefault="00F044CF" w:rsidP="00880CA8">
      <w:pPr>
        <w:pStyle w:val="ConsPlusNormal0"/>
        <w:jc w:val="center"/>
        <w:rPr>
          <w:rFonts w:ascii="Times New Roman" w:hAnsi="Times New Roman" w:cs="Times New Roman"/>
          <w:b/>
          <w:sz w:val="18"/>
          <w:szCs w:val="18"/>
        </w:rPr>
      </w:pPr>
    </w:p>
    <w:p w:rsidR="00F044CF" w:rsidRDefault="00F044CF" w:rsidP="00880CA8">
      <w:pPr>
        <w:pStyle w:val="ConsPlusNormal0"/>
        <w:jc w:val="center"/>
        <w:rPr>
          <w:rFonts w:ascii="Times New Roman" w:hAnsi="Times New Roman" w:cs="Times New Roman"/>
          <w:b/>
          <w:sz w:val="18"/>
          <w:szCs w:val="18"/>
        </w:rPr>
      </w:pP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 xml:space="preserve">Должностной регламент </w:t>
      </w: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Старшего государственного налогового инспектора</w:t>
      </w: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 xml:space="preserve">Отдела обеспечения процедуры банкротства </w:t>
      </w:r>
    </w:p>
    <w:p w:rsidR="00880CA8" w:rsidRPr="00880CA8" w:rsidRDefault="00880CA8" w:rsidP="00880CA8">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80CA8">
        <w:rPr>
          <w:rFonts w:ascii="Times New Roman" w:eastAsia="Times New Roman" w:hAnsi="Times New Roman" w:cs="Times New Roman"/>
          <w:b/>
          <w:sz w:val="18"/>
          <w:szCs w:val="18"/>
          <w:lang w:eastAsia="ru-RU"/>
        </w:rPr>
        <w:t>Инспекции Федеральной налоговой службы № 10 по г. Москве</w:t>
      </w:r>
    </w:p>
    <w:p w:rsidR="00880CA8" w:rsidRPr="00880CA8" w:rsidRDefault="00880CA8" w:rsidP="00880CA8">
      <w:pPr>
        <w:pStyle w:val="ConsPlusNormal0"/>
        <w:rPr>
          <w:rFonts w:ascii="Times New Roman" w:hAnsi="Times New Roman" w:cs="Times New Roman"/>
          <w:b/>
          <w:sz w:val="18"/>
          <w:szCs w:val="18"/>
        </w:rPr>
      </w:pPr>
    </w:p>
    <w:p w:rsidR="00880CA8" w:rsidRPr="00880CA8" w:rsidRDefault="00880CA8" w:rsidP="00880CA8">
      <w:pPr>
        <w:pStyle w:val="ConsPlusNorm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 Общие положения</w:t>
      </w:r>
    </w:p>
    <w:p w:rsidR="00880CA8" w:rsidRPr="00880CA8" w:rsidRDefault="00880CA8" w:rsidP="00880CA8">
      <w:pPr>
        <w:pStyle w:val="ConsPlusNormal0"/>
        <w:jc w:val="both"/>
        <w:rPr>
          <w:rFonts w:ascii="Times New Roman" w:hAnsi="Times New Roman" w:cs="Times New Roman"/>
          <w:sz w:val="18"/>
          <w:szCs w:val="18"/>
        </w:rPr>
      </w:pP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отдела обеспечения процедуры банкротства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880CA8" w:rsidRPr="00880CA8" w:rsidRDefault="00880CA8" w:rsidP="00880CA8">
      <w:pPr>
        <w:pStyle w:val="ConsPlusNormal0"/>
        <w:ind w:firstLine="708"/>
        <w:jc w:val="both"/>
        <w:rPr>
          <w:rFonts w:ascii="Times New Roman" w:hAnsi="Times New Roman" w:cs="Times New Roman"/>
          <w:sz w:val="18"/>
          <w:szCs w:val="18"/>
        </w:rPr>
      </w:pPr>
      <w:r w:rsidRPr="00880CA8">
        <w:rPr>
          <w:rFonts w:ascii="Times New Roman" w:hAnsi="Times New Roman" w:cs="Times New Roman"/>
          <w:sz w:val="18"/>
          <w:szCs w:val="18"/>
        </w:rPr>
        <w:t>Регистрационный номер (код) должности – 11-3-4-095.</w:t>
      </w:r>
    </w:p>
    <w:p w:rsidR="00880CA8" w:rsidRPr="00880CA8" w:rsidRDefault="00880CA8" w:rsidP="00880CA8">
      <w:pPr>
        <w:pStyle w:val="ConsPlusNormal0"/>
        <w:ind w:firstLine="708"/>
        <w:jc w:val="both"/>
        <w:rPr>
          <w:rFonts w:ascii="Times New Roman" w:eastAsiaTheme="minorEastAsia" w:hAnsi="Times New Roman" w:cs="Times New Roman"/>
          <w:sz w:val="18"/>
          <w:szCs w:val="18"/>
        </w:rPr>
      </w:pPr>
      <w:r w:rsidRPr="00880CA8">
        <w:rPr>
          <w:rFonts w:ascii="Times New Roman" w:eastAsiaTheme="minorEastAsia" w:hAnsi="Times New Roman" w:cs="Times New Roman"/>
          <w:sz w:val="18"/>
          <w:szCs w:val="18"/>
        </w:rPr>
        <w:t>2. Область профессиональной деятельности старшего государственного налогового инспектора: представление интересов Российской Федерации как кредитора в деле о банкротстве и в процедурах, применяемых в деле о банкротстве.</w:t>
      </w:r>
    </w:p>
    <w:p w:rsidR="00880CA8" w:rsidRPr="00880CA8" w:rsidRDefault="00880CA8" w:rsidP="00880CA8">
      <w:pPr>
        <w:pStyle w:val="ConsPlusNormal0"/>
        <w:ind w:firstLine="708"/>
        <w:jc w:val="both"/>
        <w:rPr>
          <w:rFonts w:ascii="Times New Roman" w:eastAsiaTheme="minorEastAsia" w:hAnsi="Times New Roman" w:cs="Times New Roman"/>
          <w:sz w:val="18"/>
          <w:szCs w:val="18"/>
        </w:rPr>
      </w:pPr>
      <w:r w:rsidRPr="00880CA8">
        <w:rPr>
          <w:rFonts w:ascii="Times New Roman" w:eastAsiaTheme="minorEastAsia" w:hAnsi="Times New Roman" w:cs="Times New Roman"/>
          <w:sz w:val="18"/>
          <w:szCs w:val="18"/>
        </w:rPr>
        <w:t>3. Вид профессиональной деятельности старшего государственного налогового инспектора: обеспечение процедур банкротства, представление интересов Российской Федерации как кредитора в деле о банкротстве и в процедурах, применяемых в деле о банкротстве.</w:t>
      </w:r>
    </w:p>
    <w:p w:rsidR="00880CA8" w:rsidRPr="00880CA8" w:rsidRDefault="00880CA8" w:rsidP="00880CA8">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rPr>
        <w:t xml:space="preserve">4. </w:t>
      </w:r>
      <w:r w:rsidRPr="00880CA8">
        <w:rPr>
          <w:rFonts w:ascii="Times New Roman" w:eastAsiaTheme="minorEastAsia" w:hAnsi="Times New Roman" w:cs="Times New Roman"/>
          <w:sz w:val="18"/>
          <w:szCs w:val="18"/>
          <w:lang w:eastAsia="ru-RU"/>
        </w:rPr>
        <w:t>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880CA8" w:rsidRPr="00880CA8" w:rsidRDefault="00880CA8" w:rsidP="00880CA8">
      <w:pPr>
        <w:widowControl w:val="0"/>
        <w:autoSpaceDE w:val="0"/>
        <w:autoSpaceDN w:val="0"/>
        <w:adjustRightInd w:val="0"/>
        <w:spacing w:after="0" w:line="240" w:lineRule="auto"/>
        <w:ind w:firstLine="709"/>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880CA8" w:rsidRPr="00880CA8" w:rsidRDefault="00880CA8" w:rsidP="00880CA8">
      <w:pPr>
        <w:pStyle w:val="ConsPlusNormal0"/>
        <w:jc w:val="both"/>
        <w:rPr>
          <w:rFonts w:ascii="Times New Roman" w:hAnsi="Times New Roman" w:cs="Times New Roman"/>
          <w:sz w:val="18"/>
          <w:szCs w:val="18"/>
        </w:rPr>
      </w:pPr>
    </w:p>
    <w:p w:rsidR="00880CA8" w:rsidRPr="00880CA8" w:rsidRDefault="00880CA8" w:rsidP="00880CA8">
      <w:pPr>
        <w:pStyle w:val="ConsPlusNormal0"/>
        <w:jc w:val="center"/>
        <w:outlineLvl w:val="1"/>
        <w:rPr>
          <w:rFonts w:ascii="Times New Roman" w:hAnsi="Times New Roman" w:cs="Times New Roman"/>
          <w:b/>
          <w:sz w:val="18"/>
          <w:szCs w:val="18"/>
        </w:rPr>
      </w:pPr>
      <w:r w:rsidRPr="00880CA8">
        <w:rPr>
          <w:rFonts w:ascii="Times New Roman" w:hAnsi="Times New Roman" w:cs="Times New Roman"/>
          <w:b/>
          <w:sz w:val="18"/>
          <w:szCs w:val="18"/>
        </w:rPr>
        <w:t>II. Квалификационные требования для замещения должности</w:t>
      </w:r>
    </w:p>
    <w:p w:rsidR="00880CA8" w:rsidRPr="00880CA8" w:rsidRDefault="00880CA8" w:rsidP="00880CA8">
      <w:pPr>
        <w:pStyle w:val="ConsPlusNormal0"/>
        <w:jc w:val="center"/>
        <w:rPr>
          <w:rFonts w:ascii="Times New Roman" w:hAnsi="Times New Roman" w:cs="Times New Roman"/>
          <w:b/>
          <w:sz w:val="18"/>
          <w:szCs w:val="18"/>
        </w:rPr>
      </w:pPr>
      <w:r w:rsidRPr="00880CA8">
        <w:rPr>
          <w:rFonts w:ascii="Times New Roman" w:hAnsi="Times New Roman" w:cs="Times New Roman"/>
          <w:b/>
          <w:sz w:val="18"/>
          <w:szCs w:val="18"/>
        </w:rPr>
        <w:t>гражданской службы</w:t>
      </w:r>
    </w:p>
    <w:p w:rsidR="00880CA8" w:rsidRPr="00880CA8" w:rsidRDefault="00880CA8" w:rsidP="00880CA8">
      <w:pPr>
        <w:pStyle w:val="ConsPlusNormal0"/>
        <w:jc w:val="center"/>
        <w:rPr>
          <w:rFonts w:ascii="Times New Roman" w:hAnsi="Times New Roman" w:cs="Times New Roman"/>
          <w:sz w:val="18"/>
          <w:szCs w:val="18"/>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 Для замещения должности </w:t>
      </w:r>
      <w:r w:rsidRPr="00880CA8">
        <w:rPr>
          <w:rFonts w:ascii="Times New Roman" w:eastAsiaTheme="minorEastAsia" w:hAnsi="Times New Roman" w:cs="Times New Roman"/>
          <w:sz w:val="18"/>
          <w:szCs w:val="18"/>
          <w:lang w:eastAsia="ru-RU"/>
        </w:rPr>
        <w:t>старшего</w:t>
      </w:r>
      <w:r w:rsidRPr="00880CA8">
        <w:rPr>
          <w:rFonts w:ascii="Times New Roman" w:eastAsia="Times New Roman" w:hAnsi="Times New Roman" w:cs="Times New Roman"/>
          <w:sz w:val="18"/>
          <w:szCs w:val="18"/>
          <w:lang w:eastAsia="ru-RU"/>
        </w:rPr>
        <w:t xml:space="preserve"> государственного налогового инспектора устанавливаются следующие требования.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6.1. Наличие высшего образования.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6.4. Наличие профессиональных знаний: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6.4.1. В сфере законодательства Российской Федерации: </w:t>
      </w:r>
    </w:p>
    <w:p w:rsidR="00880CA8" w:rsidRPr="00880CA8" w:rsidRDefault="00880CA8" w:rsidP="00880CA8">
      <w:pPr>
        <w:spacing w:after="0" w:line="240" w:lineRule="auto"/>
        <w:ind w:firstLine="709"/>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Постановления Правительства Российской Федерации от 29 мая 2004 г. N 257 "Об обеспечении интересов Российской Федерации как кредитора в деле о банкротстве и в процедурах банкротства, применяемых в деле о банкротстве";</w:t>
      </w:r>
    </w:p>
    <w:p w:rsidR="00880CA8" w:rsidRPr="00880CA8" w:rsidRDefault="00880CA8" w:rsidP="00880CA8">
      <w:pPr>
        <w:spacing w:after="0" w:line="240" w:lineRule="auto"/>
        <w:ind w:firstLine="709"/>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Постановления Правительства Российской Федерации от 21 октября 2004 г. N 573 "О порядке и условиях финансирования процедур банкротства и отсутствующих должников";</w:t>
      </w:r>
    </w:p>
    <w:p w:rsidR="00880CA8" w:rsidRPr="00880CA8" w:rsidRDefault="00880CA8" w:rsidP="00880CA8">
      <w:pPr>
        <w:spacing w:after="0" w:line="240" w:lineRule="auto"/>
        <w:ind w:firstLine="709"/>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Приказа Минэкономразвития России от 19 октября 2007 г. N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саморегулируемой организации арбитражных управляющих при подаче в арбитражный суд заявления о признании должника банкротом";</w:t>
      </w:r>
    </w:p>
    <w:p w:rsidR="00880CA8" w:rsidRPr="00880CA8" w:rsidRDefault="00880CA8" w:rsidP="00880CA8">
      <w:pPr>
        <w:spacing w:after="0" w:line="240" w:lineRule="auto"/>
        <w:ind w:firstLine="709"/>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Приказа Минэкономразвития России от 3 августа 2004 г. N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880CA8" w:rsidRPr="00880CA8" w:rsidRDefault="00880CA8" w:rsidP="00880CA8">
      <w:pPr>
        <w:spacing w:after="0" w:line="240" w:lineRule="auto"/>
        <w:ind w:firstLine="709"/>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Приказа ФНС России от 18 января 2017 г. N ММВ-8-8/3дсп@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6.4.2. Иные профессиональные знания: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организационные основы процедуры банкротства;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контроля за методологическим и организационным обеспечением,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6.5. Наличие функциональных знаний: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порядок ведения дел в судах различной инстанции.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6.6. Наличие базовых умений: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умения в области информационно-коммуникационных технологиях;</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коммуникативные умения;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умение управлять изменениями;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обеспечение выполнения поставленных руководством задач.</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6.7. Наличие профессиональных умений: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анализ финансово - хозяйственной деятельности организаций-должников;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осуществление экспертизы проектов нормативных правовых актов;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анализ отчетов арбитражных управляющих;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участие в судебных заседаниях по делам о банкротстве должников;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подготовка деловой корреспонденции и актов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6.8. Наличие функциональных умений: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ведение исковой и претензионной работы.</w:t>
      </w:r>
    </w:p>
    <w:p w:rsidR="00880CA8" w:rsidRPr="00880CA8" w:rsidRDefault="00880CA8" w:rsidP="00880CA8">
      <w:pPr>
        <w:pStyle w:val="ConsPlusNormal0"/>
        <w:ind w:firstLine="708"/>
        <w:jc w:val="both"/>
        <w:rPr>
          <w:rFonts w:ascii="Times New Roman" w:hAnsi="Times New Roman" w:cs="Times New Roman"/>
          <w:sz w:val="18"/>
          <w:szCs w:val="18"/>
        </w:rPr>
      </w:pPr>
    </w:p>
    <w:p w:rsidR="00880CA8" w:rsidRPr="00880CA8" w:rsidRDefault="00880CA8" w:rsidP="00880CA8">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III. Должностные обязанности, права и ответственность</w:t>
      </w:r>
    </w:p>
    <w:p w:rsidR="00880CA8" w:rsidRPr="00880CA8" w:rsidRDefault="00880CA8" w:rsidP="00880CA8">
      <w:pPr>
        <w:widowControl w:val="0"/>
        <w:autoSpaceDE w:val="0"/>
        <w:autoSpaceDN w:val="0"/>
        <w:adjustRightInd w:val="0"/>
        <w:spacing w:before="108" w:after="0"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880CA8" w:rsidRPr="00880CA8" w:rsidRDefault="00880CA8" w:rsidP="00880CA8">
      <w:pPr>
        <w:spacing w:after="0" w:line="240" w:lineRule="auto"/>
        <w:ind w:firstLine="708"/>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8. В целях реализации задач и функций, возложенных на отдел обеспечения процедуры банкротства, </w:t>
      </w:r>
      <w:r w:rsidRPr="00880CA8">
        <w:rPr>
          <w:rFonts w:ascii="Times New Roman" w:eastAsiaTheme="minorEastAsia" w:hAnsi="Times New Roman" w:cs="Times New Roman"/>
          <w:sz w:val="18"/>
          <w:szCs w:val="18"/>
          <w:lang w:eastAsia="ru-RU"/>
        </w:rPr>
        <w:t xml:space="preserve">старший </w:t>
      </w:r>
      <w:r w:rsidRPr="00880CA8">
        <w:rPr>
          <w:rFonts w:ascii="Times New Roman" w:eastAsia="Times New Roman" w:hAnsi="Times New Roman" w:cs="Times New Roman"/>
          <w:sz w:val="18"/>
          <w:szCs w:val="18"/>
          <w:lang w:eastAsia="ru-RU"/>
        </w:rPr>
        <w:t xml:space="preserve">государственный налоговый инспектор обязан: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вести переписку по вопросам, относящимся к компетенции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готовить проекты приказов и других документов по вопросам, относящимся к компетенции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давать заключения по проектам документов, предоставленным на заключение другим отделам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готовить информационные материалы для начальника отдела по вопросам, находящимся в компетенции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участвовать в организации и осуществлении мероприятий по профессионально - экономической подготовке работников отдела, проводит совещания по вопросам, входящим в компетенцию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контроль по ведению разделов журналов и информационных ресурсов, относящихся к компетенции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взаимодействовать с другими отделами Инспекции на основе планов, составленных по направлениям работы Инспекции, в соответствии с планами работы коллегий         ФНС России, УФНС России по г. Москве;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контроль за консолидацией требований по обязательным платежам и денежным обязательствам перед Российской Федерацией;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контроль за участием сотрудников отдела в судебных заседаниях по делам о банкротстве;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контроль за участием сотрудников отдела в собраниях кредиторов и в заседаниях комитетов кредиторов;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мониторинг процедур банкротства: при наличии оснований подготавливает документы по обжалованию судебных актов, действий (бездействий) арбитражных управляющих;</w:t>
      </w:r>
      <w:r w:rsidRPr="00880CA8">
        <w:rPr>
          <w:rFonts w:ascii="Times New Roman" w:eastAsia="Times New Roman" w:hAnsi="Times New Roman" w:cs="Times New Roman"/>
          <w:sz w:val="18"/>
          <w:szCs w:val="18"/>
          <w:lang w:eastAsia="ru-RU"/>
        </w:rPr>
        <w:tab/>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 осуществлять контроль за подготовкой и направлением в вышестоящую организацию отчетности, информации по установленным формам и срокам, а также по отдельным запросам;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взаимодействие с правоохранительными органами и иными         контролирующими органами по предмету деятельности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участвовать в работе Комиссии Инспекции по урегулированию задолженности.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мониторинг и выявление организаций, отвечающим признакам банкротства, в том числе отсутствующих должников;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 осуществлять сбор и подготовку документов, необходимых для выделения саморегулируемых организаций и подача заявлений о признании должника банкротом в арбитражный суд.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взаимодействие с органами МВД, ФТС, государственными внебюджетными фондами, кредитными организациями, органами государственной власти;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подготовку ответов на письменные запросы по процедуре банкротства, а также участие в подготовке этих документов;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участвовать в качестве уполномоченного представителя ФНС России в рамках полномочий на территории г. Москвы в судах общей юрисдикции, арбитражных судах, в федеральных органах исполнительной власти и их территориальных органах, органах государственной власти субъектов Российской Федерации, органов местного самоуправления, перед организациями и гражданами в делах о несостоятельности (банкротстве) при реализации полномочий и функций уполномоченного органа по представлению в делах о банкротстве и в процедурах банкротства, требованиях об уплате обязательных платежей и требований РФ по денежным обязательствам;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участвовать на собраниях кредиторов и в заседаниях комитетов кредиторов в качестве уполномоченного представителя ФНС России в делах о банкротстве и в процедурах банкротства;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участвовать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оформление запросов в кредитные организации о наличии и движении денежных средств, запросов в регистрирующие органы;</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формирование установленной отчетности по предмету деятельности отдела (мониторинг исполнения налоговыми органами функций уполномоченного органа);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осуществлять методическое руководство правовой работы в отделе, разъяснение действующего законодательства и порядок его применения;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строго выполнять основные обязанности гражданского служащего, определенных статьей 15 Федерального закона от 27 июля 2004 г. № 79-ФЗ «О государственной гражданской службе Российской Федерации»;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выполнять все указания начальника отдела в соответствии с должностными обязанностями;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 установленном порядке вести делопроизводство, а также хранение и сдачу в архив документов отдела, документов по ДСП;</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9. В целях исполнения возложенных должностных обязанностей, старший государственный налоговый инспектор имеет право на: </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 обеспечение надлежащих организационно-технических условий, необходимых для исполнения должностных обязанностей;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80CA8">
        <w:rPr>
          <w:rFonts w:ascii="Times New Roman" w:eastAsia="Times New Roman" w:hAnsi="Times New Roman" w:cs="Times New Roman"/>
          <w:sz w:val="18"/>
          <w:szCs w:val="18"/>
          <w:lang w:eastAsia="ru-RU"/>
        </w:rPr>
        <w:t>других документов</w:t>
      </w:r>
      <w:proofErr w:type="gramEnd"/>
      <w:r w:rsidRPr="00880CA8">
        <w:rPr>
          <w:rFonts w:ascii="Times New Roman" w:eastAsia="Times New Roman" w:hAnsi="Times New Roman" w:cs="Times New Roman"/>
          <w:sz w:val="18"/>
          <w:szCs w:val="18"/>
          <w:lang w:eastAsia="ru-RU"/>
        </w:rPr>
        <w:t xml:space="preserve"> и материалов;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9) защиту сведений о гражданском служащем;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10) должностной рост на конкурсной основе;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11) профессиональное развитие в порядке, установленном Федеральным законом и другими федеральными законами;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12) членство в профессиональном союзе;</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13) рассмотрение индивидуальных служебных споров в соответствии с Федеральным законом и другими федеральными законами;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14) проведение по его заявлению служебной проверки;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15) защиту своих прав и законных интересов на гражданской службе, включая обжалование в суде их нарушения;</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17) государственную защиту своих жизни и здоровья, жизни и здоровья членов своей семьи, а также принадлежащего ему имущества;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18) государственное пенсионное обеспечение в соответствии с федеральным законом;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20) вносить предложения по вопросам, входящим в компетенцию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21) вести переписку по вопросам, относящимся к компетенции отдела.</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обеспечения процедуры банкротства, утвержденным начальником Инспекции от 01 января 2016 г.,  приказами (распоряжениями) ФНС России, приказами Управления, поручениями руководства Инспекции.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130" w:history="1">
        <w:r w:rsidRPr="00880CA8">
          <w:rPr>
            <w:rFonts w:ascii="Times New Roman" w:eastAsia="Times New Roman" w:hAnsi="Times New Roman" w:cs="Times New Roman"/>
            <w:bCs/>
            <w:color w:val="000000"/>
            <w:sz w:val="18"/>
            <w:szCs w:val="18"/>
            <w:lang w:eastAsia="ru-RU"/>
          </w:rPr>
          <w:t>законодательством</w:t>
        </w:r>
      </w:hyperlink>
      <w:r w:rsidRPr="00880CA8">
        <w:rPr>
          <w:rFonts w:ascii="Times New Roman" w:eastAsia="Times New Roman" w:hAnsi="Times New Roman" w:cs="Times New Roman"/>
          <w:b/>
          <w:color w:val="000000"/>
          <w:sz w:val="18"/>
          <w:szCs w:val="18"/>
          <w:lang w:eastAsia="ru-RU"/>
        </w:rPr>
        <w:t xml:space="preserve"> </w:t>
      </w:r>
      <w:r w:rsidRPr="00880CA8">
        <w:rPr>
          <w:rFonts w:ascii="Times New Roman" w:eastAsia="Times New Roman" w:hAnsi="Times New Roman" w:cs="Times New Roman"/>
          <w:sz w:val="18"/>
          <w:szCs w:val="18"/>
          <w:lang w:eastAsia="ru-RU"/>
        </w:rPr>
        <w:t>Российской Федерации.</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12. При исполнении служебных обязанностей старший государственный налоговый инспектор самостоятельно принимать решения по управленческим и иным делам не может.</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13. При исполнении служебных обязанностей старший государственный налоговый инспектор самостоятельно не должен принимать решения по управленческим и иным делам.</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методологического, организационного и информационного обеспечения.</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положений об отделе и инспекции;</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графика отпусков гражданских служащих отдела;</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 иных актов по поручению непосредственного руководителя и руководства Инспекции.</w:t>
      </w: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VII. Порядок служебного взаимодействия</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17. 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80CA8" w:rsidRPr="00880CA8" w:rsidRDefault="00880CA8" w:rsidP="00880CA8">
      <w:pPr>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r w:rsidRPr="00880CA8">
        <w:rPr>
          <w:rFonts w:ascii="Times New Roman" w:eastAsiaTheme="minorEastAsia" w:hAnsi="Times New Roman" w:cs="Times New Roman"/>
          <w:sz w:val="18"/>
          <w:szCs w:val="18"/>
          <w:lang w:eastAsia="ru-RU"/>
        </w:rPr>
        <w:t>18. Государственные услуги не оказываются.</w:t>
      </w: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p>
    <w:p w:rsidR="00880CA8" w:rsidRPr="00880CA8" w:rsidRDefault="00880CA8" w:rsidP="00880CA8">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18"/>
          <w:szCs w:val="18"/>
          <w:lang w:eastAsia="ru-RU"/>
        </w:rPr>
      </w:pPr>
      <w:r w:rsidRPr="00880CA8">
        <w:rPr>
          <w:rFonts w:ascii="Times New Roman" w:eastAsiaTheme="minorEastAsia" w:hAnsi="Times New Roman" w:cs="Times New Roman"/>
          <w:b/>
          <w:bCs/>
          <w:color w:val="26282F"/>
          <w:sz w:val="18"/>
          <w:szCs w:val="18"/>
          <w:lang w:eastAsia="ru-RU"/>
        </w:rPr>
        <w:t>IX. Показатели эффективности и результативности профессиональной служебной деятельности</w:t>
      </w:r>
    </w:p>
    <w:p w:rsidR="00880CA8" w:rsidRPr="00880CA8" w:rsidRDefault="00880CA8" w:rsidP="00880CA8">
      <w:pPr>
        <w:widowControl w:val="0"/>
        <w:autoSpaceDE w:val="0"/>
        <w:autoSpaceDN w:val="0"/>
        <w:adjustRightInd w:val="0"/>
        <w:spacing w:after="0" w:line="240" w:lineRule="auto"/>
        <w:ind w:firstLine="720"/>
        <w:jc w:val="both"/>
        <w:rPr>
          <w:rFonts w:ascii="Times New Roman" w:eastAsiaTheme="minorEastAsia" w:hAnsi="Times New Roman" w:cs="Times New Roman"/>
          <w:sz w:val="18"/>
          <w:szCs w:val="18"/>
          <w:lang w:eastAsia="ru-RU"/>
        </w:rPr>
      </w:pP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своевременности и оперативности выполнения поручений;</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80CA8" w:rsidRPr="00880CA8" w:rsidRDefault="00880CA8" w:rsidP="00880CA8">
      <w:pPr>
        <w:spacing w:after="0" w:line="240" w:lineRule="auto"/>
        <w:ind w:firstLine="720"/>
        <w:jc w:val="both"/>
        <w:rPr>
          <w:rFonts w:ascii="Times New Roman" w:eastAsia="Times New Roman" w:hAnsi="Times New Roman" w:cs="Times New Roman"/>
          <w:sz w:val="18"/>
          <w:szCs w:val="18"/>
          <w:lang w:eastAsia="ru-RU"/>
        </w:rPr>
      </w:pPr>
      <w:r w:rsidRPr="00880CA8">
        <w:rPr>
          <w:rFonts w:ascii="Times New Roman" w:eastAsia="Times New Roman" w:hAnsi="Times New Roman" w:cs="Times New Roman"/>
          <w:sz w:val="18"/>
          <w:szCs w:val="18"/>
          <w:lang w:eastAsia="ru-RU"/>
        </w:rPr>
        <w:t>- осознанию ответственности за последствия своих действий, принимаемых решений.</w:t>
      </w:r>
    </w:p>
    <w:p w:rsidR="00880CA8" w:rsidRDefault="00880CA8" w:rsidP="007920E7">
      <w:pPr>
        <w:spacing w:after="0" w:line="240" w:lineRule="auto"/>
        <w:ind w:firstLine="709"/>
        <w:jc w:val="both"/>
        <w:rPr>
          <w:rFonts w:ascii="Times New Roman" w:hAnsi="Times New Roman" w:cs="Times New Roman"/>
          <w:sz w:val="18"/>
          <w:szCs w:val="18"/>
        </w:rPr>
      </w:pPr>
    </w:p>
    <w:p w:rsidR="007C1A3C" w:rsidRDefault="007C1A3C" w:rsidP="007920E7">
      <w:pPr>
        <w:spacing w:after="0" w:line="240" w:lineRule="auto"/>
        <w:ind w:firstLine="709"/>
        <w:jc w:val="both"/>
        <w:rPr>
          <w:rFonts w:ascii="Times New Roman" w:hAnsi="Times New Roman" w:cs="Times New Roman"/>
          <w:sz w:val="18"/>
          <w:szCs w:val="18"/>
        </w:rPr>
      </w:pPr>
    </w:p>
    <w:p w:rsidR="007C1A3C" w:rsidRDefault="007C1A3C" w:rsidP="007920E7">
      <w:pPr>
        <w:spacing w:after="0" w:line="240" w:lineRule="auto"/>
        <w:ind w:firstLine="709"/>
        <w:jc w:val="both"/>
        <w:rPr>
          <w:rFonts w:ascii="Times New Roman" w:hAnsi="Times New Roman" w:cs="Times New Roman"/>
          <w:sz w:val="18"/>
          <w:szCs w:val="18"/>
        </w:rPr>
      </w:pPr>
    </w:p>
    <w:p w:rsidR="007C1A3C" w:rsidRPr="007C1A3C" w:rsidRDefault="007C1A3C" w:rsidP="007C1A3C">
      <w:pPr>
        <w:pStyle w:val="1"/>
        <w:jc w:val="center"/>
        <w:rPr>
          <w:rFonts w:ascii="Times New Roman" w:hAnsi="Times New Roman" w:cs="Times New Roman"/>
          <w:sz w:val="18"/>
          <w:szCs w:val="18"/>
        </w:rPr>
      </w:pPr>
      <w:r w:rsidRPr="007C1A3C">
        <w:rPr>
          <w:rFonts w:ascii="Times New Roman" w:hAnsi="Times New Roman" w:cs="Times New Roman"/>
          <w:sz w:val="18"/>
          <w:szCs w:val="18"/>
        </w:rPr>
        <w:t>Должностной регламент</w:t>
      </w:r>
    </w:p>
    <w:p w:rsidR="007C1A3C" w:rsidRPr="007C1A3C" w:rsidRDefault="007C1A3C" w:rsidP="007C1A3C">
      <w:pPr>
        <w:autoSpaceDE w:val="0"/>
        <w:autoSpaceDN w:val="0"/>
        <w:adjustRightInd w:val="0"/>
        <w:spacing w:after="0" w:line="240" w:lineRule="auto"/>
        <w:jc w:val="center"/>
        <w:rPr>
          <w:rFonts w:ascii="Times New Roman" w:hAnsi="Times New Roman" w:cs="Times New Roman"/>
          <w:b/>
          <w:sz w:val="18"/>
          <w:szCs w:val="18"/>
        </w:rPr>
      </w:pPr>
      <w:r w:rsidRPr="007C1A3C">
        <w:rPr>
          <w:rFonts w:ascii="Times New Roman" w:hAnsi="Times New Roman" w:cs="Times New Roman"/>
          <w:b/>
          <w:sz w:val="18"/>
          <w:szCs w:val="18"/>
        </w:rPr>
        <w:t xml:space="preserve">Главного государственного налогового инспектора </w:t>
      </w:r>
    </w:p>
    <w:p w:rsidR="007C1A3C" w:rsidRPr="007C1A3C" w:rsidRDefault="007C1A3C" w:rsidP="007C1A3C">
      <w:pPr>
        <w:autoSpaceDE w:val="0"/>
        <w:autoSpaceDN w:val="0"/>
        <w:adjustRightInd w:val="0"/>
        <w:spacing w:after="0" w:line="240" w:lineRule="auto"/>
        <w:jc w:val="center"/>
        <w:rPr>
          <w:rFonts w:ascii="Times New Roman" w:hAnsi="Times New Roman" w:cs="Times New Roman"/>
          <w:b/>
          <w:sz w:val="18"/>
          <w:szCs w:val="18"/>
        </w:rPr>
      </w:pPr>
      <w:r w:rsidRPr="007C1A3C">
        <w:rPr>
          <w:rFonts w:ascii="Times New Roman" w:hAnsi="Times New Roman" w:cs="Times New Roman"/>
          <w:b/>
          <w:sz w:val="18"/>
          <w:szCs w:val="18"/>
        </w:rPr>
        <w:t>отдела камеральных проверок № 6</w:t>
      </w:r>
    </w:p>
    <w:p w:rsidR="007C1A3C" w:rsidRPr="007C1A3C" w:rsidRDefault="007C1A3C" w:rsidP="007C1A3C">
      <w:pPr>
        <w:pStyle w:val="1"/>
        <w:jc w:val="center"/>
        <w:rPr>
          <w:rFonts w:ascii="Times New Roman" w:hAnsi="Times New Roman" w:cs="Times New Roman"/>
          <w:sz w:val="18"/>
          <w:szCs w:val="18"/>
          <w:u w:val="single"/>
        </w:rPr>
      </w:pPr>
      <w:r w:rsidRPr="007C1A3C">
        <w:rPr>
          <w:rFonts w:ascii="Times New Roman" w:hAnsi="Times New Roman" w:cs="Times New Roman"/>
          <w:sz w:val="18"/>
          <w:szCs w:val="18"/>
          <w:u w:val="single"/>
        </w:rPr>
        <w:t>Инспекции Федеральной налоговой службы № 10 по г. Москве</w:t>
      </w:r>
    </w:p>
    <w:p w:rsidR="007C1A3C" w:rsidRPr="007C1A3C" w:rsidRDefault="007C1A3C" w:rsidP="007C1A3C">
      <w:pPr>
        <w:autoSpaceDE w:val="0"/>
        <w:autoSpaceDN w:val="0"/>
        <w:adjustRightInd w:val="0"/>
        <w:jc w:val="center"/>
        <w:rPr>
          <w:rFonts w:ascii="Times New Roman" w:hAnsi="Times New Roman" w:cs="Times New Roman"/>
          <w:sz w:val="18"/>
          <w:szCs w:val="18"/>
        </w:rPr>
      </w:pPr>
      <w:r w:rsidRPr="007C1A3C">
        <w:rPr>
          <w:rFonts w:ascii="Times New Roman" w:hAnsi="Times New Roman" w:cs="Times New Roman"/>
          <w:sz w:val="18"/>
          <w:szCs w:val="18"/>
        </w:rPr>
        <w:t>(наименование должности, структурного подразделения УФНС России по г. Москве)</w:t>
      </w: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 Общие положения</w:t>
      </w:r>
    </w:p>
    <w:p w:rsidR="007C1A3C" w:rsidRPr="007C1A3C" w:rsidRDefault="007C1A3C" w:rsidP="007C1A3C">
      <w:pPr>
        <w:pStyle w:val="ConsPlusNormal0"/>
        <w:ind w:firstLine="540"/>
        <w:jc w:val="both"/>
        <w:rPr>
          <w:rFonts w:ascii="Times New Roman" w:hAnsi="Times New Roman" w:cs="Times New Roman"/>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 Должность федеральной государственной гражданской службы (далее - гражданская служба) главный государственного налогового инспектора отдела камеральных проверок № 6 (далее – отдел) ИФНС России № 10 по г. Москве (далее - государственный налоговый инспектор) относится к старшей группе должностей гражданской службы категории «специалисты».</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Регистрационный номер (код) должности - 11-3-4-096.</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2. Область профессиональной служебной деятельности государственного налогового инспектора: «Регулирование налоговой деятельности».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3. Вид профессиональной служебной деятельности государственного налогового инспектора: «Осуществление налогового контроля посредством проведения камеральных проверок».</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4. Назначение на должность и освобождение от должности государственного налогового инспектора осуществляются Начальником инспекции ИФНС России № 10 по г. Москве (далее - инспекция).</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II. Квалификационные требования для замещения должности</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гражданской службы</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 Для замещения должности государственного налогового инспектора устанавливаются следующие требования:</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6.1 наличие высшего образования;</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6.2 квалификационные требования к стажу государственной гражданской службы или стажу работы по специальности не предъявляются;</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6.3 Наличие базовых знаний: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требование к знанию государственного языка Российской Федерации (русского языка);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требования к знаниям основ: </w:t>
      </w:r>
      <w:hyperlink r:id="rId131" w:history="1">
        <w:r w:rsidRPr="007C1A3C">
          <w:rPr>
            <w:rFonts w:ascii="Times New Roman" w:hAnsi="Times New Roman" w:cs="Times New Roman"/>
            <w:bCs/>
            <w:sz w:val="18"/>
            <w:szCs w:val="18"/>
          </w:rPr>
          <w:t>Конституции</w:t>
        </w:r>
      </w:hyperlink>
      <w:r w:rsidRPr="007C1A3C">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требования к знаниям и умениям в области информационно-коммуникационных технологий;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требования к знаниям приказов и распоряжений ФНС России, УФНС России по г. Москве, Положений – об УФНС России по г. Москве, ИФНС России № 10 по г. Москве, об отделе камеральных проверок № 6, и настоящего должностного регламента;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6.4. Наличие профессиональных знаний: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6.4.1. В сфере законодательства Российской Федерации: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включая знание </w:t>
      </w:r>
      <w:hyperlink r:id="rId132" w:history="1">
        <w:r w:rsidRPr="007C1A3C">
          <w:rPr>
            <w:rFonts w:ascii="Times New Roman" w:hAnsi="Times New Roman" w:cs="Times New Roman"/>
            <w:color w:val="0000FF"/>
            <w:sz w:val="18"/>
            <w:szCs w:val="18"/>
          </w:rPr>
          <w:t>Конституции</w:t>
        </w:r>
      </w:hyperlink>
      <w:r w:rsidRPr="007C1A3C">
        <w:rPr>
          <w:rFonts w:ascii="Times New Roman" w:hAnsi="Times New Roman" w:cs="Times New Roman"/>
          <w:sz w:val="18"/>
          <w:szCs w:val="18"/>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Главный </w:t>
      </w:r>
      <w:proofErr w:type="spellStart"/>
      <w:r w:rsidRPr="007C1A3C">
        <w:rPr>
          <w:rFonts w:ascii="Times New Roman" w:hAnsi="Times New Roman" w:cs="Times New Roman"/>
          <w:sz w:val="18"/>
          <w:szCs w:val="18"/>
        </w:rPr>
        <w:t>главный</w:t>
      </w:r>
      <w:proofErr w:type="spellEnd"/>
      <w:r w:rsidRPr="007C1A3C">
        <w:rPr>
          <w:rFonts w:ascii="Times New Roman" w:hAnsi="Times New Roman" w:cs="Times New Roman"/>
          <w:sz w:val="18"/>
          <w:szCs w:val="18"/>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hAnsi="Times New Roman" w:cs="Times New Roman"/>
          <w:sz w:val="18"/>
          <w:szCs w:val="18"/>
        </w:rPr>
        <w:t xml:space="preserve">6.5 </w:t>
      </w:r>
      <w:r w:rsidRPr="007C1A3C">
        <w:rPr>
          <w:rFonts w:ascii="Times New Roman" w:eastAsia="Times New Roman" w:hAnsi="Times New Roman" w:cs="Times New Roman"/>
          <w:sz w:val="18"/>
          <w:szCs w:val="18"/>
          <w:lang w:eastAsia="ru-RU"/>
        </w:rPr>
        <w:t xml:space="preserve">Наличие функциональных знаний: </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принципы, методы, технологии и механизмы осуществления контроля (надзора);</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виды, назначение и технологии организации проверочных процедур;</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понятие единого реестра проверок, процедура его формирования;</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институт предварительной проверки жалобы и иной информации, поступившей в контрольно-надзорный орган;</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процедура организации проверки: порядок, этапы, инструменты проведения;</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ограничения при проведении проверочных процедур;</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меры, принимаемые по результатам проверки;</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6.6. Наличие базовых умений: </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мыслить системно (стратегически);</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планировать, рационально использовать служебное время и достигать результата;</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ответственность;</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инициативность;</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коммуникативные умения;</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управлять изменениями.</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работать в стрессовых условиях;</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совершенствовать свой профессиональный уровень;</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руководить подчиненными, эффективно планировать, организовывать работу и контролировать ее выполнение;</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умение оперативно принимать и реализовывать управленческие решения.</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C1A3C" w:rsidRPr="007C1A3C" w:rsidRDefault="007C1A3C" w:rsidP="007C1A3C">
      <w:pPr>
        <w:pStyle w:val="ConsPlusNormal0"/>
        <w:ind w:firstLine="708"/>
        <w:jc w:val="both"/>
        <w:rPr>
          <w:rFonts w:ascii="Times New Roman" w:hAnsi="Times New Roman" w:cs="Times New Roman"/>
          <w:sz w:val="18"/>
          <w:szCs w:val="18"/>
        </w:rPr>
      </w:pPr>
      <w:r w:rsidRPr="007C1A3C">
        <w:rPr>
          <w:rFonts w:ascii="Times New Roman" w:hAnsi="Times New Roman" w:cs="Times New Roman"/>
          <w:sz w:val="18"/>
          <w:szCs w:val="18"/>
        </w:rPr>
        <w:t>6.8. Наличие функциональных умений:</w:t>
      </w:r>
    </w:p>
    <w:p w:rsidR="007C1A3C" w:rsidRPr="007C1A3C" w:rsidRDefault="007C1A3C" w:rsidP="007C1A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7C1A3C" w:rsidRPr="007C1A3C" w:rsidRDefault="007C1A3C" w:rsidP="007C1A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осуществление контроля исполнения предписаний, решений и других распорядительных документов.</w:t>
      </w:r>
    </w:p>
    <w:p w:rsidR="007C1A3C" w:rsidRPr="007C1A3C" w:rsidRDefault="007C1A3C" w:rsidP="007C1A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подготовка методических материалов и других материалов;</w:t>
      </w:r>
    </w:p>
    <w:p w:rsidR="007C1A3C" w:rsidRPr="007C1A3C" w:rsidRDefault="007C1A3C" w:rsidP="007C1A3C">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III. Должностные обязанности, права и ответственность</w:t>
      </w:r>
    </w:p>
    <w:p w:rsidR="007C1A3C" w:rsidRPr="007C1A3C" w:rsidRDefault="007C1A3C" w:rsidP="007C1A3C">
      <w:pPr>
        <w:pStyle w:val="ConsPlusNormal0"/>
        <w:jc w:val="center"/>
        <w:outlineLvl w:val="1"/>
        <w:rPr>
          <w:rFonts w:ascii="Times New Roman" w:hAnsi="Times New Roman" w:cs="Times New Roman"/>
          <w:b/>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33" w:history="1">
        <w:r w:rsidRPr="007C1A3C">
          <w:rPr>
            <w:rFonts w:ascii="Times New Roman" w:hAnsi="Times New Roman" w:cs="Times New Roman"/>
            <w:sz w:val="18"/>
            <w:szCs w:val="18"/>
          </w:rPr>
          <w:t>статьями 14</w:t>
        </w:r>
      </w:hyperlink>
      <w:r w:rsidRPr="007C1A3C">
        <w:rPr>
          <w:rFonts w:ascii="Times New Roman" w:hAnsi="Times New Roman" w:cs="Times New Roman"/>
          <w:sz w:val="18"/>
          <w:szCs w:val="18"/>
        </w:rPr>
        <w:t xml:space="preserve">, </w:t>
      </w:r>
      <w:hyperlink r:id="rId134" w:history="1">
        <w:r w:rsidRPr="007C1A3C">
          <w:rPr>
            <w:rFonts w:ascii="Times New Roman" w:hAnsi="Times New Roman" w:cs="Times New Roman"/>
            <w:sz w:val="18"/>
            <w:szCs w:val="18"/>
          </w:rPr>
          <w:t>15</w:t>
        </w:r>
      </w:hyperlink>
      <w:r w:rsidRPr="007C1A3C">
        <w:rPr>
          <w:rFonts w:ascii="Times New Roman" w:hAnsi="Times New Roman" w:cs="Times New Roman"/>
          <w:sz w:val="18"/>
          <w:szCs w:val="18"/>
        </w:rPr>
        <w:t xml:space="preserve">, </w:t>
      </w:r>
      <w:hyperlink r:id="rId135" w:history="1">
        <w:r w:rsidRPr="007C1A3C">
          <w:rPr>
            <w:rFonts w:ascii="Times New Roman" w:hAnsi="Times New Roman" w:cs="Times New Roman"/>
            <w:sz w:val="18"/>
            <w:szCs w:val="18"/>
          </w:rPr>
          <w:t>17</w:t>
        </w:r>
      </w:hyperlink>
      <w:r w:rsidRPr="007C1A3C">
        <w:rPr>
          <w:rFonts w:ascii="Times New Roman" w:hAnsi="Times New Roman" w:cs="Times New Roman"/>
          <w:sz w:val="18"/>
          <w:szCs w:val="18"/>
        </w:rPr>
        <w:t xml:space="preserve">, </w:t>
      </w:r>
      <w:hyperlink r:id="rId136" w:history="1">
        <w:r w:rsidRPr="007C1A3C">
          <w:rPr>
            <w:rFonts w:ascii="Times New Roman" w:hAnsi="Times New Roman" w:cs="Times New Roman"/>
            <w:sz w:val="18"/>
            <w:szCs w:val="18"/>
          </w:rPr>
          <w:t>18</w:t>
        </w:r>
      </w:hyperlink>
      <w:r w:rsidRPr="007C1A3C">
        <w:rPr>
          <w:rFonts w:ascii="Times New Roman" w:hAnsi="Times New Roman" w:cs="Times New Roman"/>
          <w:sz w:val="18"/>
          <w:szCs w:val="18"/>
        </w:rPr>
        <w:t xml:space="preserve"> Федерального закона от 27 июля 2004 г. N 79-ФЗ "О государственной гражданской службе Российской Федерации".</w:t>
      </w:r>
    </w:p>
    <w:p w:rsidR="007C1A3C" w:rsidRPr="007C1A3C" w:rsidRDefault="007C1A3C" w:rsidP="007C1A3C">
      <w:pPr>
        <w:spacing w:after="0" w:line="240" w:lineRule="auto"/>
        <w:ind w:firstLine="54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8. В целях реализации задач и функций, возложенных на отдел камеральных проверок №6, главный государственный налоговый инспектор обязан:</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проводить анализ налоговых деклараций по НДС, в которых установлены расхождения;</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highlight w:val="yellow"/>
          <w:lang w:eastAsia="ru-RU"/>
        </w:rPr>
      </w:pPr>
      <w:r w:rsidRPr="007C1A3C">
        <w:rPr>
          <w:rFonts w:ascii="Times New Roman" w:eastAsia="Times New Roman" w:hAnsi="Times New Roman" w:cs="Times New Roman"/>
          <w:sz w:val="18"/>
          <w:szCs w:val="18"/>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осуществлять взаимодействие с правоохранительными и иными контролирующими органами по предмету деятельности отдела;</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осуществлять мероприятия для выявления потенциальных налоговых рисков в деятельности налогоплательщиков;</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проводить анализ выписок по банковским счетам налогоплательщиков, запрошенных в порядке ст.86 НК РФ;</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проводить анализ истребованной информации по конкретным сделкам у исследуемого налогоплательщика в порядке статьи 93.1 НК РФ;</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проводить допросы должностных лиц, учредителей налогоплательщиков и иных физических лиц;</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участвовать в подготовке ответов на письменные запросы налогоплательщиков по вопросам, входящим в компетенцию отдела;</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формировать установленную отчетность по деятельности отдела;</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вести в установленном порядке делопроизводство, хранение и сдачу в архив документов отдела камеральных проверок № 6;</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инициировать проведение мероприятий оперативного контроля; </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выявлять и пресекать схемы уклонения от налогообложения; </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проводить мероприятия налогового контроля в рамках тематических камеральных налоговых проверок налогоплательщиков-выгодоприобретателей;</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обеспечение сохранности служебного удостоверения;</w:t>
      </w:r>
    </w:p>
    <w:p w:rsidR="007C1A3C" w:rsidRPr="007C1A3C" w:rsidRDefault="007C1A3C" w:rsidP="007C1A3C">
      <w:pPr>
        <w:spacing w:after="0" w:line="240" w:lineRule="auto"/>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 выполнять иные поручения начальника отдела.</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9. В целях исполнения возложенных должностных обязанностей главный </w:t>
      </w:r>
      <w:proofErr w:type="spellStart"/>
      <w:r w:rsidRPr="007C1A3C">
        <w:rPr>
          <w:rFonts w:ascii="Times New Roman" w:eastAsia="Times New Roman" w:hAnsi="Times New Roman" w:cs="Times New Roman"/>
          <w:sz w:val="18"/>
          <w:szCs w:val="18"/>
          <w:lang w:eastAsia="ru-RU"/>
        </w:rPr>
        <w:t>главный</w:t>
      </w:r>
      <w:proofErr w:type="spellEnd"/>
      <w:r w:rsidRPr="007C1A3C">
        <w:rPr>
          <w:rFonts w:ascii="Times New Roman" w:eastAsia="Times New Roman" w:hAnsi="Times New Roman" w:cs="Times New Roman"/>
          <w:sz w:val="18"/>
          <w:szCs w:val="18"/>
          <w:lang w:eastAsia="ru-RU"/>
        </w:rPr>
        <w:t xml:space="preserve"> государственный налоговый инспектор имеет право на: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C1A3C">
        <w:rPr>
          <w:rFonts w:ascii="Times New Roman" w:hAnsi="Times New Roman" w:cs="Times New Roman"/>
          <w:sz w:val="18"/>
          <w:szCs w:val="18"/>
        </w:rPr>
        <w:t>других документов</w:t>
      </w:r>
      <w:proofErr w:type="gramEnd"/>
      <w:r w:rsidRPr="007C1A3C">
        <w:rPr>
          <w:rFonts w:ascii="Times New Roman" w:hAnsi="Times New Roman" w:cs="Times New Roman"/>
          <w:sz w:val="18"/>
          <w:szCs w:val="18"/>
        </w:rPr>
        <w:t xml:space="preserve"> и материалов;</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9) защиту сведений о гражданском служащем;</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10) должностной рост на конкурсной основе;</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11) профессиональное развитие в порядке, установленном Федеральным законом и другими федеральными законами;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12) членство в профессиональном союзе;</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14) проведение по его заявлению служебной проверки;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18) государственное пенсионное обеспечение в соответствии с федеральным законом;</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В дополнение к правам, предоставленным федеральным законом № 79-ФЗ, и исходя из установленных полномочий, главный государственный налоговый инспектор имеет право:</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вносить предложения начальнику отдела по вопросам, отнесенным к компетенции отдела;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вести переписку по вопросам, относящимся к компетенции отдела;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готовить проекты приказов и других документов по вопросам, относящимся к компетенции отдела;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IV. Перечень вопросов, по которым государственный налоговый инспектор</w:t>
      </w: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 xml:space="preserve"> вправе или обязан самостоятельно</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принимать управленческие и иные решения</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отказа в приеме документов, оформленных ненадлежащим образом;</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соответствия представленных документов требованиям законодательства, их достоверности и полноты;</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37" w:history="1">
        <w:r w:rsidRPr="007C1A3C">
          <w:rPr>
            <w:rFonts w:ascii="Times New Roman" w:eastAsia="Times New Roman" w:hAnsi="Times New Roman" w:cs="Times New Roman"/>
            <w:bCs/>
            <w:sz w:val="18"/>
            <w:szCs w:val="18"/>
            <w:lang w:eastAsia="ru-RU"/>
          </w:rPr>
          <w:t>служебного распорядка</w:t>
        </w:r>
      </w:hyperlink>
      <w:r w:rsidRPr="007C1A3C">
        <w:rPr>
          <w:rFonts w:ascii="Times New Roman" w:eastAsia="Times New Roman" w:hAnsi="Times New Roman" w:cs="Times New Roman"/>
          <w:sz w:val="18"/>
          <w:szCs w:val="18"/>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7C1A3C" w:rsidRPr="007C1A3C" w:rsidRDefault="007C1A3C" w:rsidP="007C1A3C">
      <w:pPr>
        <w:spacing w:after="0" w:line="240" w:lineRule="auto"/>
        <w:ind w:firstLine="720"/>
        <w:jc w:val="both"/>
        <w:rPr>
          <w:rFonts w:ascii="Times New Roman" w:eastAsia="Times New Roman" w:hAnsi="Times New Roman" w:cs="Times New Roman"/>
          <w:sz w:val="18"/>
          <w:szCs w:val="18"/>
          <w:lang w:eastAsia="ru-RU"/>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 Перечень вопросов, по которым главный государственный налоговый инспектор вправе или обязан участвовать при подготовке</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проектов нормативных правовых актов и (или) проектов</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управленческих и иных решений</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VI. Сроки и процедуры подготовки, рассмотрения проектов</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управленческих и иных решений, порядок согласования</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и принятия данных решений</w:t>
      </w:r>
    </w:p>
    <w:p w:rsidR="007C1A3C" w:rsidRPr="007C1A3C" w:rsidRDefault="007C1A3C" w:rsidP="007C1A3C">
      <w:pPr>
        <w:pStyle w:val="ConsPlusNormal0"/>
        <w:ind w:firstLine="540"/>
        <w:jc w:val="both"/>
        <w:rPr>
          <w:rFonts w:ascii="Times New Roman" w:hAnsi="Times New Roman" w:cs="Times New Roman"/>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C1A3C" w:rsidRPr="007C1A3C" w:rsidRDefault="007C1A3C" w:rsidP="007C1A3C">
      <w:pPr>
        <w:pStyle w:val="ConsPlusNormal0"/>
        <w:jc w:val="both"/>
        <w:rPr>
          <w:rFonts w:ascii="Times New Roman" w:hAnsi="Times New Roman" w:cs="Times New Roman"/>
          <w:sz w:val="18"/>
          <w:szCs w:val="18"/>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VII. Порядок служебного взаимодействия</w:t>
      </w:r>
    </w:p>
    <w:p w:rsidR="007C1A3C" w:rsidRPr="007C1A3C" w:rsidRDefault="007C1A3C" w:rsidP="007C1A3C">
      <w:pPr>
        <w:pStyle w:val="ConsPlusNormal0"/>
        <w:jc w:val="center"/>
        <w:outlineLvl w:val="1"/>
        <w:rPr>
          <w:rFonts w:ascii="Times New Roman" w:hAnsi="Times New Roman" w:cs="Times New Roman"/>
          <w:b/>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38" w:history="1">
        <w:r w:rsidRPr="007C1A3C">
          <w:rPr>
            <w:rFonts w:ascii="Times New Roman" w:hAnsi="Times New Roman" w:cs="Times New Roman"/>
            <w:color w:val="0000FF"/>
            <w:sz w:val="18"/>
            <w:szCs w:val="18"/>
          </w:rPr>
          <w:t>принципов</w:t>
        </w:r>
      </w:hyperlink>
      <w:r w:rsidRPr="007C1A3C">
        <w:rPr>
          <w:rFonts w:ascii="Times New Roman" w:hAnsi="Times New Roman" w:cs="Times New Roman"/>
          <w:sz w:val="18"/>
          <w:szCs w:val="18"/>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39" w:history="1">
        <w:r w:rsidRPr="007C1A3C">
          <w:rPr>
            <w:rFonts w:ascii="Times New Roman" w:hAnsi="Times New Roman" w:cs="Times New Roman"/>
            <w:color w:val="0000FF"/>
            <w:sz w:val="18"/>
            <w:szCs w:val="18"/>
          </w:rPr>
          <w:t>статьей 18</w:t>
        </w:r>
      </w:hyperlink>
      <w:r w:rsidRPr="007C1A3C">
        <w:rPr>
          <w:rFonts w:ascii="Times New Roman" w:hAnsi="Times New Roman" w:cs="Times New Roman"/>
          <w:sz w:val="18"/>
          <w:szCs w:val="18"/>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C1A3C" w:rsidRPr="007C1A3C" w:rsidRDefault="007C1A3C" w:rsidP="007C1A3C">
      <w:pPr>
        <w:pStyle w:val="ConsPlusNormal0"/>
        <w:outlineLvl w:val="1"/>
        <w:rPr>
          <w:rFonts w:ascii="Times New Roman" w:hAnsi="Times New Roman" w:cs="Times New Roman"/>
          <w:b/>
          <w:sz w:val="18"/>
          <w:szCs w:val="18"/>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VIII. Перечень государственных услуг, оказываемых</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гражданам и организациям в соответствии с административным</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регламентом Федеральной налоговой службы</w:t>
      </w:r>
    </w:p>
    <w:p w:rsidR="007C1A3C" w:rsidRPr="007C1A3C" w:rsidRDefault="007C1A3C" w:rsidP="007C1A3C">
      <w:pPr>
        <w:pStyle w:val="ConsPlusNormal0"/>
        <w:jc w:val="center"/>
        <w:rPr>
          <w:rFonts w:ascii="Times New Roman" w:hAnsi="Times New Roman" w:cs="Times New Roman"/>
          <w:sz w:val="18"/>
          <w:szCs w:val="18"/>
        </w:rPr>
      </w:pP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r w:rsidRPr="007C1A3C">
        <w:rPr>
          <w:rFonts w:ascii="Times New Roman" w:eastAsia="Times New Roman" w:hAnsi="Times New Roman" w:cs="Times New Roman"/>
          <w:sz w:val="18"/>
          <w:szCs w:val="18"/>
          <w:lang w:eastAsia="ru-RU"/>
        </w:rPr>
        <w:t>18.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7C1A3C" w:rsidRPr="007C1A3C" w:rsidRDefault="007C1A3C" w:rsidP="007C1A3C">
      <w:pPr>
        <w:spacing w:after="0" w:line="240" w:lineRule="auto"/>
        <w:ind w:firstLine="567"/>
        <w:jc w:val="both"/>
        <w:rPr>
          <w:rFonts w:ascii="Times New Roman" w:eastAsia="Times New Roman" w:hAnsi="Times New Roman" w:cs="Times New Roman"/>
          <w:sz w:val="18"/>
          <w:szCs w:val="18"/>
          <w:lang w:eastAsia="ru-RU"/>
        </w:rPr>
      </w:pPr>
    </w:p>
    <w:p w:rsidR="007C1A3C" w:rsidRPr="007C1A3C" w:rsidRDefault="007C1A3C" w:rsidP="007C1A3C">
      <w:pPr>
        <w:pStyle w:val="ConsPlusNorm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IX. Показатели эффективности и результативности</w:t>
      </w:r>
    </w:p>
    <w:p w:rsidR="007C1A3C" w:rsidRPr="007C1A3C" w:rsidRDefault="007C1A3C" w:rsidP="007C1A3C">
      <w:pPr>
        <w:pStyle w:val="ConsPlusNormal0"/>
        <w:jc w:val="center"/>
        <w:rPr>
          <w:rFonts w:ascii="Times New Roman" w:hAnsi="Times New Roman" w:cs="Times New Roman"/>
          <w:b/>
          <w:sz w:val="18"/>
          <w:szCs w:val="18"/>
        </w:rPr>
      </w:pPr>
      <w:r w:rsidRPr="007C1A3C">
        <w:rPr>
          <w:rFonts w:ascii="Times New Roman" w:hAnsi="Times New Roman" w:cs="Times New Roman"/>
          <w:b/>
          <w:sz w:val="18"/>
          <w:szCs w:val="18"/>
        </w:rPr>
        <w:t>профессиональной служебной деятельности</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19. Эффективность профессиональной служебной деятельности главный государственный налоговый инспектор оценивается по следующим показателям:</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своевременности и оперативности выполнения поручений; </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C1A3C" w:rsidRPr="007C1A3C" w:rsidRDefault="007C1A3C" w:rsidP="007C1A3C">
      <w:pPr>
        <w:pStyle w:val="ConsPlusNormal0"/>
        <w:ind w:firstLine="540"/>
        <w:jc w:val="both"/>
        <w:rPr>
          <w:rFonts w:ascii="Times New Roman" w:hAnsi="Times New Roman" w:cs="Times New Roman"/>
          <w:sz w:val="18"/>
          <w:szCs w:val="18"/>
        </w:rPr>
      </w:pP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1A3C" w:rsidRPr="007C1A3C" w:rsidRDefault="007C1A3C" w:rsidP="007C1A3C">
      <w:pPr>
        <w:pStyle w:val="ConsPlusNormal0"/>
        <w:ind w:firstLine="540"/>
        <w:jc w:val="both"/>
        <w:rPr>
          <w:rFonts w:ascii="Times New Roman" w:hAnsi="Times New Roman" w:cs="Times New Roman"/>
          <w:sz w:val="18"/>
          <w:szCs w:val="18"/>
        </w:rPr>
      </w:pPr>
      <w:r w:rsidRPr="007C1A3C">
        <w:rPr>
          <w:rFonts w:ascii="Times New Roman" w:hAnsi="Times New Roman" w:cs="Times New Roman"/>
          <w:sz w:val="18"/>
          <w:szCs w:val="18"/>
        </w:rPr>
        <w:t>- осознанию ответственности за последствия своих действий.</w:t>
      </w:r>
    </w:p>
    <w:p w:rsidR="00F044CF" w:rsidRDefault="00F044CF">
      <w:pPr>
        <w:rPr>
          <w:rFonts w:ascii="Times New Roman" w:hAnsi="Times New Roman" w:cs="Times New Roman"/>
          <w:sz w:val="18"/>
          <w:szCs w:val="18"/>
        </w:rPr>
      </w:pPr>
      <w:r>
        <w:rPr>
          <w:rFonts w:ascii="Times New Roman" w:hAnsi="Times New Roman" w:cs="Times New Roman"/>
          <w:sz w:val="18"/>
          <w:szCs w:val="18"/>
        </w:rPr>
        <w:br w:type="page"/>
      </w:r>
    </w:p>
    <w:p w:rsidR="007C1A3C" w:rsidRDefault="007C1A3C" w:rsidP="007920E7">
      <w:pPr>
        <w:spacing w:after="0" w:line="240" w:lineRule="auto"/>
        <w:ind w:firstLine="709"/>
        <w:jc w:val="both"/>
        <w:rPr>
          <w:rFonts w:ascii="Times New Roman" w:hAnsi="Times New Roman" w:cs="Times New Roman"/>
          <w:sz w:val="18"/>
          <w:szCs w:val="18"/>
        </w:rPr>
      </w:pPr>
    </w:p>
    <w:p w:rsidR="007C1A3C" w:rsidRDefault="007C1A3C" w:rsidP="007920E7">
      <w:pPr>
        <w:spacing w:after="0" w:line="240" w:lineRule="auto"/>
        <w:ind w:firstLine="709"/>
        <w:jc w:val="both"/>
        <w:rPr>
          <w:rFonts w:ascii="Times New Roman" w:hAnsi="Times New Roman" w:cs="Times New Roman"/>
          <w:sz w:val="18"/>
          <w:szCs w:val="18"/>
        </w:rPr>
      </w:pPr>
    </w:p>
    <w:p w:rsidR="007C1A3C" w:rsidRPr="007C1A3C" w:rsidRDefault="007C1A3C" w:rsidP="007C1A3C">
      <w:pPr>
        <w:pStyle w:val="1"/>
        <w:jc w:val="center"/>
        <w:rPr>
          <w:rFonts w:ascii="Times New Roman" w:hAnsi="Times New Roman" w:cs="Times New Roman"/>
          <w:b w:val="0"/>
          <w:sz w:val="18"/>
          <w:szCs w:val="18"/>
        </w:rPr>
      </w:pPr>
      <w:r w:rsidRPr="007C1A3C">
        <w:rPr>
          <w:rFonts w:ascii="Times New Roman" w:hAnsi="Times New Roman" w:cs="Times New Roman"/>
          <w:b w:val="0"/>
          <w:sz w:val="18"/>
          <w:szCs w:val="18"/>
        </w:rPr>
        <w:t>Должностной регламент</w:t>
      </w:r>
    </w:p>
    <w:p w:rsidR="007C1A3C" w:rsidRPr="007C1A3C" w:rsidRDefault="007C1A3C" w:rsidP="007C1A3C">
      <w:pPr>
        <w:autoSpaceDE w:val="0"/>
        <w:autoSpaceDN w:val="0"/>
        <w:adjustRightInd w:val="0"/>
        <w:jc w:val="center"/>
        <w:rPr>
          <w:rFonts w:ascii="Times New Roman" w:hAnsi="Times New Roman" w:cs="Times New Roman"/>
          <w:sz w:val="18"/>
          <w:szCs w:val="18"/>
        </w:rPr>
      </w:pPr>
      <w:r w:rsidRPr="007C1A3C">
        <w:rPr>
          <w:rFonts w:ascii="Times New Roman" w:hAnsi="Times New Roman" w:cs="Times New Roman"/>
          <w:sz w:val="18"/>
          <w:szCs w:val="18"/>
        </w:rPr>
        <w:t>Государственного налогового инспектора</w:t>
      </w:r>
    </w:p>
    <w:p w:rsidR="007C1A3C" w:rsidRPr="007C1A3C" w:rsidRDefault="007C1A3C" w:rsidP="007C1A3C">
      <w:pPr>
        <w:autoSpaceDE w:val="0"/>
        <w:autoSpaceDN w:val="0"/>
        <w:adjustRightInd w:val="0"/>
        <w:jc w:val="center"/>
        <w:rPr>
          <w:rFonts w:ascii="Times New Roman" w:hAnsi="Times New Roman" w:cs="Times New Roman"/>
          <w:sz w:val="18"/>
          <w:szCs w:val="18"/>
        </w:rPr>
      </w:pPr>
      <w:r w:rsidRPr="007C1A3C">
        <w:rPr>
          <w:rFonts w:ascii="Times New Roman" w:hAnsi="Times New Roman" w:cs="Times New Roman"/>
          <w:sz w:val="18"/>
          <w:szCs w:val="18"/>
        </w:rPr>
        <w:t>Отдела камеральных проверок № 4</w:t>
      </w:r>
    </w:p>
    <w:p w:rsidR="007C1A3C" w:rsidRPr="007C1A3C" w:rsidRDefault="007C1A3C" w:rsidP="007C1A3C">
      <w:pPr>
        <w:autoSpaceDE w:val="0"/>
        <w:autoSpaceDN w:val="0"/>
        <w:adjustRightInd w:val="0"/>
        <w:jc w:val="center"/>
        <w:rPr>
          <w:rFonts w:ascii="Times New Roman" w:hAnsi="Times New Roman" w:cs="Times New Roman"/>
          <w:b/>
          <w:sz w:val="18"/>
          <w:szCs w:val="18"/>
          <w:u w:val="single"/>
        </w:rPr>
      </w:pPr>
      <w:r w:rsidRPr="007C1A3C">
        <w:rPr>
          <w:rFonts w:ascii="Times New Roman" w:hAnsi="Times New Roman" w:cs="Times New Roman"/>
          <w:b/>
          <w:sz w:val="18"/>
          <w:szCs w:val="18"/>
          <w:u w:val="single"/>
        </w:rPr>
        <w:t>Инспекции Федеральной налоговой службы № 10 по г. Москве</w:t>
      </w:r>
    </w:p>
    <w:p w:rsidR="007C1A3C" w:rsidRPr="007C1A3C" w:rsidRDefault="007C1A3C" w:rsidP="007C1A3C">
      <w:pPr>
        <w:autoSpaceDE w:val="0"/>
        <w:autoSpaceDN w:val="0"/>
        <w:adjustRightInd w:val="0"/>
        <w:jc w:val="center"/>
        <w:rPr>
          <w:rFonts w:ascii="Times New Roman" w:hAnsi="Times New Roman" w:cs="Times New Roman"/>
          <w:sz w:val="18"/>
          <w:szCs w:val="18"/>
        </w:rPr>
      </w:pPr>
      <w:r w:rsidRPr="007C1A3C">
        <w:rPr>
          <w:rFonts w:ascii="Times New Roman" w:hAnsi="Times New Roman" w:cs="Times New Roman"/>
          <w:sz w:val="18"/>
          <w:szCs w:val="18"/>
        </w:rPr>
        <w:t>(наименование должности, структурного подразделения УФНС России по г. Москве)</w:t>
      </w:r>
    </w:p>
    <w:p w:rsidR="007C1A3C" w:rsidRPr="007C1A3C" w:rsidRDefault="007C1A3C" w:rsidP="007C1A3C">
      <w:pPr>
        <w:autoSpaceDE w:val="0"/>
        <w:autoSpaceDN w:val="0"/>
        <w:adjustRightInd w:val="0"/>
        <w:jc w:val="center"/>
        <w:outlineLvl w:val="2"/>
        <w:rPr>
          <w:rFonts w:ascii="Times New Roman" w:hAnsi="Times New Roman" w:cs="Times New Roman"/>
          <w:b/>
          <w:sz w:val="18"/>
          <w:szCs w:val="18"/>
        </w:rPr>
      </w:pPr>
      <w:r w:rsidRPr="007C1A3C">
        <w:rPr>
          <w:rFonts w:ascii="Times New Roman" w:hAnsi="Times New Roman" w:cs="Times New Roman"/>
          <w:b/>
          <w:sz w:val="18"/>
          <w:szCs w:val="18"/>
        </w:rPr>
        <w:t>I. Общие положения</w:t>
      </w:r>
    </w:p>
    <w:p w:rsidR="007C1A3C" w:rsidRPr="007C1A3C" w:rsidRDefault="007C1A3C" w:rsidP="007C1A3C">
      <w:pPr>
        <w:autoSpaceDE w:val="0"/>
        <w:autoSpaceDN w:val="0"/>
        <w:adjustRightInd w:val="0"/>
        <w:ind w:firstLine="540"/>
        <w:jc w:val="both"/>
        <w:rPr>
          <w:rFonts w:ascii="Times New Roman" w:hAnsi="Times New Roman" w:cs="Times New Roman"/>
          <w:color w:val="000000"/>
          <w:sz w:val="18"/>
          <w:szCs w:val="18"/>
        </w:rPr>
      </w:pPr>
      <w:r w:rsidRPr="007C1A3C">
        <w:rPr>
          <w:rFonts w:ascii="Times New Roman" w:hAnsi="Times New Roman" w:cs="Times New Roman"/>
          <w:sz w:val="18"/>
          <w:szCs w:val="18"/>
        </w:rPr>
        <w:t xml:space="preserve">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№4 (далее - отдел) Инспекции Федеральной налоговой службы № 10 по г. Москве (далее – </w:t>
      </w:r>
      <w:r w:rsidRPr="007C1A3C">
        <w:rPr>
          <w:rFonts w:ascii="Times New Roman" w:hAnsi="Times New Roman" w:cs="Times New Roman"/>
          <w:i/>
          <w:sz w:val="18"/>
          <w:szCs w:val="18"/>
        </w:rPr>
        <w:t>государственный налоговый инспектор</w:t>
      </w:r>
      <w:r w:rsidRPr="007C1A3C">
        <w:rPr>
          <w:rFonts w:ascii="Times New Roman" w:hAnsi="Times New Roman" w:cs="Times New Roman"/>
          <w:sz w:val="18"/>
          <w:szCs w:val="18"/>
        </w:rPr>
        <w:t xml:space="preserve">) относится к </w:t>
      </w:r>
      <w:r w:rsidRPr="007C1A3C">
        <w:rPr>
          <w:rFonts w:ascii="Times New Roman" w:hAnsi="Times New Roman" w:cs="Times New Roman"/>
          <w:b/>
          <w:color w:val="000000"/>
          <w:sz w:val="18"/>
          <w:szCs w:val="18"/>
        </w:rPr>
        <w:t>старшей</w:t>
      </w:r>
      <w:r w:rsidRPr="007C1A3C">
        <w:rPr>
          <w:rFonts w:ascii="Times New Roman" w:hAnsi="Times New Roman" w:cs="Times New Roman"/>
          <w:sz w:val="18"/>
          <w:szCs w:val="18"/>
        </w:rPr>
        <w:t xml:space="preserve"> группе должностей гражданской службы категории </w:t>
      </w:r>
      <w:r w:rsidRPr="007C1A3C">
        <w:rPr>
          <w:rFonts w:ascii="Times New Roman" w:hAnsi="Times New Roman" w:cs="Times New Roman"/>
          <w:color w:val="000000"/>
          <w:sz w:val="18"/>
          <w:szCs w:val="18"/>
        </w:rPr>
        <w:t xml:space="preserve">" </w:t>
      </w:r>
      <w:r w:rsidRPr="007C1A3C">
        <w:rPr>
          <w:rFonts w:ascii="Times New Roman" w:hAnsi="Times New Roman" w:cs="Times New Roman"/>
          <w:b/>
          <w:color w:val="000000"/>
          <w:sz w:val="18"/>
          <w:szCs w:val="18"/>
        </w:rPr>
        <w:t xml:space="preserve">Специалисты </w:t>
      </w:r>
      <w:r w:rsidRPr="007C1A3C">
        <w:rPr>
          <w:rFonts w:ascii="Times New Roman" w:hAnsi="Times New Roman" w:cs="Times New Roman"/>
          <w:color w:val="000000"/>
          <w:sz w:val="18"/>
          <w:szCs w:val="18"/>
        </w:rPr>
        <w:t>".</w:t>
      </w:r>
    </w:p>
    <w:p w:rsidR="007C1A3C" w:rsidRPr="007C1A3C" w:rsidRDefault="007C1A3C" w:rsidP="007C1A3C">
      <w:pPr>
        <w:autoSpaceDE w:val="0"/>
        <w:autoSpaceDN w:val="0"/>
        <w:adjustRightInd w:val="0"/>
        <w:ind w:firstLine="540"/>
        <w:jc w:val="both"/>
        <w:rPr>
          <w:rFonts w:ascii="Times New Roman" w:hAnsi="Times New Roman" w:cs="Times New Roman"/>
          <w:i/>
          <w:color w:val="000000"/>
          <w:sz w:val="18"/>
          <w:szCs w:val="18"/>
        </w:rPr>
      </w:pPr>
      <w:r w:rsidRPr="007C1A3C">
        <w:rPr>
          <w:rFonts w:ascii="Times New Roman" w:hAnsi="Times New Roman" w:cs="Times New Roman"/>
          <w:color w:val="000000"/>
          <w:sz w:val="18"/>
          <w:szCs w:val="18"/>
        </w:rPr>
        <w:t xml:space="preserve">Регистрационный </w:t>
      </w:r>
      <w:r w:rsidRPr="007C1A3C">
        <w:rPr>
          <w:rFonts w:ascii="Times New Roman" w:hAnsi="Times New Roman" w:cs="Times New Roman"/>
          <w:sz w:val="18"/>
          <w:szCs w:val="18"/>
        </w:rPr>
        <w:t xml:space="preserve">номер (код) должности – </w:t>
      </w:r>
      <w:r w:rsidRPr="007C1A3C">
        <w:rPr>
          <w:rFonts w:ascii="Times New Roman" w:hAnsi="Times New Roman" w:cs="Times New Roman"/>
          <w:b/>
          <w:sz w:val="18"/>
          <w:szCs w:val="18"/>
        </w:rPr>
        <w:t>11-3-4-096</w:t>
      </w:r>
      <w:r w:rsidRPr="007C1A3C">
        <w:rPr>
          <w:rFonts w:ascii="Times New Roman" w:hAnsi="Times New Roman" w:cs="Times New Roman"/>
          <w:sz w:val="18"/>
          <w:szCs w:val="18"/>
        </w:rPr>
        <w:t>.</w:t>
      </w:r>
    </w:p>
    <w:p w:rsidR="007C1A3C" w:rsidRPr="007C1A3C" w:rsidRDefault="007C1A3C" w:rsidP="007C1A3C">
      <w:pPr>
        <w:autoSpaceDE w:val="0"/>
        <w:autoSpaceDN w:val="0"/>
        <w:adjustRightInd w:val="0"/>
        <w:ind w:firstLine="540"/>
        <w:jc w:val="both"/>
        <w:rPr>
          <w:rFonts w:ascii="Times New Roman" w:hAnsi="Times New Roman" w:cs="Times New Roman"/>
          <w:color w:val="000000"/>
          <w:sz w:val="18"/>
          <w:szCs w:val="18"/>
        </w:rPr>
      </w:pPr>
      <w:r w:rsidRPr="007C1A3C">
        <w:rPr>
          <w:rFonts w:ascii="Times New Roman" w:hAnsi="Times New Roman" w:cs="Times New Roman"/>
          <w:color w:val="000000"/>
          <w:sz w:val="18"/>
          <w:szCs w:val="18"/>
        </w:rPr>
        <w:t xml:space="preserve">2. Область профессиональной служебной деятельности </w:t>
      </w:r>
      <w:r w:rsidRPr="007C1A3C">
        <w:rPr>
          <w:rFonts w:ascii="Times New Roman" w:hAnsi="Times New Roman" w:cs="Times New Roman"/>
          <w:sz w:val="18"/>
          <w:szCs w:val="18"/>
        </w:rPr>
        <w:t>государственного налогового инспектора</w:t>
      </w:r>
      <w:r w:rsidRPr="007C1A3C">
        <w:rPr>
          <w:rFonts w:ascii="Times New Roman" w:hAnsi="Times New Roman" w:cs="Times New Roman"/>
          <w:color w:val="000000"/>
          <w:sz w:val="18"/>
          <w:szCs w:val="18"/>
        </w:rPr>
        <w:t>: Регулирование налоговой деятельности</w:t>
      </w:r>
    </w:p>
    <w:p w:rsidR="007C1A3C" w:rsidRPr="007C1A3C" w:rsidRDefault="007C1A3C" w:rsidP="007C1A3C">
      <w:pPr>
        <w:autoSpaceDE w:val="0"/>
        <w:autoSpaceDN w:val="0"/>
        <w:adjustRightInd w:val="0"/>
        <w:ind w:firstLine="540"/>
        <w:jc w:val="both"/>
        <w:rPr>
          <w:rFonts w:ascii="Times New Roman" w:hAnsi="Times New Roman" w:cs="Times New Roman"/>
          <w:color w:val="000000"/>
          <w:sz w:val="18"/>
          <w:szCs w:val="18"/>
        </w:rPr>
      </w:pPr>
      <w:r w:rsidRPr="007C1A3C">
        <w:rPr>
          <w:rFonts w:ascii="Times New Roman" w:hAnsi="Times New Roman" w:cs="Times New Roman"/>
          <w:color w:val="000000"/>
          <w:sz w:val="18"/>
          <w:szCs w:val="18"/>
        </w:rPr>
        <w:t xml:space="preserve">3. Вид профессиональной служебной деятельности </w:t>
      </w:r>
      <w:r w:rsidRPr="007C1A3C">
        <w:rPr>
          <w:rFonts w:ascii="Times New Roman" w:hAnsi="Times New Roman" w:cs="Times New Roman"/>
          <w:sz w:val="18"/>
          <w:szCs w:val="18"/>
        </w:rPr>
        <w:t>государственного налогового инспектора</w:t>
      </w:r>
      <w:r w:rsidRPr="007C1A3C">
        <w:rPr>
          <w:rFonts w:ascii="Times New Roman" w:hAnsi="Times New Roman" w:cs="Times New Roman"/>
          <w:color w:val="000000"/>
          <w:sz w:val="18"/>
          <w:szCs w:val="18"/>
        </w:rPr>
        <w:t>: Осуществление налогового контроля</w:t>
      </w:r>
    </w:p>
    <w:p w:rsidR="007C1A3C" w:rsidRPr="007C1A3C" w:rsidRDefault="007C1A3C" w:rsidP="007C1A3C">
      <w:pPr>
        <w:autoSpaceDE w:val="0"/>
        <w:autoSpaceDN w:val="0"/>
        <w:adjustRightInd w:val="0"/>
        <w:ind w:firstLine="540"/>
        <w:jc w:val="both"/>
        <w:rPr>
          <w:rFonts w:ascii="Times New Roman" w:hAnsi="Times New Roman" w:cs="Times New Roman"/>
          <w:color w:val="000000"/>
          <w:sz w:val="18"/>
          <w:szCs w:val="18"/>
        </w:rPr>
      </w:pPr>
      <w:r w:rsidRPr="007C1A3C">
        <w:rPr>
          <w:rFonts w:ascii="Times New Roman" w:hAnsi="Times New Roman" w:cs="Times New Roman"/>
          <w:color w:val="000000"/>
          <w:sz w:val="18"/>
          <w:szCs w:val="18"/>
        </w:rPr>
        <w:t xml:space="preserve">4. Назначение на должность и освобождение от должности </w:t>
      </w:r>
      <w:r w:rsidRPr="007C1A3C">
        <w:rPr>
          <w:rFonts w:ascii="Times New Roman" w:hAnsi="Times New Roman" w:cs="Times New Roman"/>
          <w:sz w:val="18"/>
          <w:szCs w:val="18"/>
        </w:rPr>
        <w:t xml:space="preserve">государственного налогового инспектора </w:t>
      </w:r>
      <w:r w:rsidRPr="007C1A3C">
        <w:rPr>
          <w:rFonts w:ascii="Times New Roman" w:hAnsi="Times New Roman" w:cs="Times New Roman"/>
          <w:color w:val="000000"/>
          <w:sz w:val="18"/>
          <w:szCs w:val="18"/>
        </w:rPr>
        <w:t>осуществляется Начальником Инспекции Федеральной налоговой службы № 10 по г. Москве.</w:t>
      </w:r>
    </w:p>
    <w:p w:rsidR="007C1A3C" w:rsidRPr="007C1A3C" w:rsidRDefault="007C1A3C" w:rsidP="007C1A3C">
      <w:pPr>
        <w:autoSpaceDE w:val="0"/>
        <w:autoSpaceDN w:val="0"/>
        <w:adjustRightInd w:val="0"/>
        <w:ind w:firstLine="540"/>
        <w:jc w:val="both"/>
        <w:rPr>
          <w:rFonts w:ascii="Times New Roman" w:hAnsi="Times New Roman" w:cs="Times New Roman"/>
          <w:color w:val="000000"/>
          <w:sz w:val="18"/>
          <w:szCs w:val="18"/>
        </w:rPr>
      </w:pPr>
      <w:r w:rsidRPr="007C1A3C">
        <w:rPr>
          <w:rFonts w:ascii="Times New Roman" w:hAnsi="Times New Roman" w:cs="Times New Roman"/>
          <w:color w:val="000000"/>
          <w:sz w:val="18"/>
          <w:szCs w:val="18"/>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C1A3C" w:rsidRPr="007C1A3C" w:rsidRDefault="007C1A3C" w:rsidP="007C1A3C">
      <w:pPr>
        <w:autoSpaceDE w:val="0"/>
        <w:autoSpaceDN w:val="0"/>
        <w:adjustRightInd w:val="0"/>
        <w:jc w:val="center"/>
        <w:outlineLvl w:val="1"/>
        <w:rPr>
          <w:rFonts w:ascii="Times New Roman" w:hAnsi="Times New Roman" w:cs="Times New Roman"/>
          <w:b/>
          <w:color w:val="000000"/>
          <w:sz w:val="18"/>
          <w:szCs w:val="18"/>
        </w:rPr>
      </w:pPr>
      <w:r w:rsidRPr="007C1A3C">
        <w:rPr>
          <w:rFonts w:ascii="Times New Roman" w:hAnsi="Times New Roman" w:cs="Times New Roman"/>
          <w:b/>
          <w:color w:val="000000"/>
          <w:sz w:val="18"/>
          <w:szCs w:val="18"/>
        </w:rPr>
        <w:t xml:space="preserve">II. Квалификационные требования для замещения должности гражданской службы </w:t>
      </w:r>
    </w:p>
    <w:p w:rsidR="007C1A3C" w:rsidRPr="007C1A3C" w:rsidRDefault="007C1A3C" w:rsidP="007C1A3C">
      <w:pPr>
        <w:autoSpaceDE w:val="0"/>
        <w:autoSpaceDN w:val="0"/>
        <w:adjustRightInd w:val="0"/>
        <w:ind w:firstLine="540"/>
        <w:jc w:val="both"/>
        <w:rPr>
          <w:rFonts w:ascii="Times New Roman" w:hAnsi="Times New Roman" w:cs="Times New Roman"/>
          <w:color w:val="000000"/>
          <w:sz w:val="18"/>
          <w:szCs w:val="18"/>
        </w:rPr>
      </w:pPr>
      <w:r w:rsidRPr="007C1A3C">
        <w:rPr>
          <w:rFonts w:ascii="Times New Roman" w:hAnsi="Times New Roman" w:cs="Times New Roman"/>
          <w:color w:val="000000"/>
          <w:sz w:val="18"/>
          <w:szCs w:val="18"/>
        </w:rPr>
        <w:t xml:space="preserve">6. Для замещения должности </w:t>
      </w:r>
      <w:r w:rsidRPr="007C1A3C">
        <w:rPr>
          <w:rFonts w:ascii="Times New Roman" w:hAnsi="Times New Roman" w:cs="Times New Roman"/>
          <w:sz w:val="18"/>
          <w:szCs w:val="18"/>
        </w:rPr>
        <w:t xml:space="preserve">государственного налогового инспектора </w:t>
      </w:r>
      <w:r w:rsidRPr="007C1A3C">
        <w:rPr>
          <w:rFonts w:ascii="Times New Roman" w:hAnsi="Times New Roman" w:cs="Times New Roman"/>
          <w:color w:val="000000"/>
          <w:sz w:val="18"/>
          <w:szCs w:val="18"/>
        </w:rPr>
        <w:t xml:space="preserve">устанавливаются следующие требования: </w:t>
      </w:r>
    </w:p>
    <w:p w:rsidR="007C1A3C" w:rsidRPr="007C1A3C" w:rsidRDefault="007C1A3C" w:rsidP="007C1A3C">
      <w:pPr>
        <w:autoSpaceDE w:val="0"/>
        <w:autoSpaceDN w:val="0"/>
        <w:adjustRightInd w:val="0"/>
        <w:ind w:firstLine="540"/>
        <w:jc w:val="both"/>
        <w:rPr>
          <w:rFonts w:ascii="Times New Roman" w:hAnsi="Times New Roman" w:cs="Times New Roman"/>
          <w:color w:val="FF0000"/>
          <w:sz w:val="18"/>
          <w:szCs w:val="18"/>
        </w:rPr>
      </w:pPr>
      <w:r w:rsidRPr="007C1A3C">
        <w:rPr>
          <w:rFonts w:ascii="Times New Roman" w:hAnsi="Times New Roman" w:cs="Times New Roman"/>
          <w:color w:val="000000"/>
          <w:sz w:val="18"/>
          <w:szCs w:val="18"/>
        </w:rPr>
        <w:t>6.1.</w:t>
      </w:r>
      <w:r w:rsidRPr="007C1A3C">
        <w:rPr>
          <w:rFonts w:ascii="Times New Roman" w:hAnsi="Times New Roman" w:cs="Times New Roman"/>
          <w:sz w:val="18"/>
          <w:szCs w:val="18"/>
        </w:rPr>
        <w:t xml:space="preserve"> Наличие высшего образования.</w:t>
      </w:r>
    </w:p>
    <w:p w:rsidR="007C1A3C" w:rsidRPr="007C1A3C" w:rsidRDefault="007C1A3C" w:rsidP="007C1A3C">
      <w:pPr>
        <w:widowControl w:val="0"/>
        <w:ind w:firstLine="540"/>
        <w:jc w:val="both"/>
        <w:rPr>
          <w:rFonts w:ascii="Times New Roman" w:hAnsi="Times New Roman" w:cs="Times New Roman"/>
          <w:spacing w:val="-2"/>
          <w:sz w:val="18"/>
          <w:szCs w:val="18"/>
        </w:rPr>
      </w:pPr>
      <w:r w:rsidRPr="007C1A3C">
        <w:rPr>
          <w:rFonts w:ascii="Times New Roman" w:hAnsi="Times New Roman" w:cs="Times New Roman"/>
          <w:color w:val="000000"/>
          <w:spacing w:val="-2"/>
          <w:sz w:val="18"/>
          <w:szCs w:val="18"/>
        </w:rPr>
        <w:t>6.2. </w:t>
      </w:r>
      <w:r w:rsidRPr="007C1A3C">
        <w:rPr>
          <w:rFonts w:ascii="Times New Roman" w:hAnsi="Times New Roman" w:cs="Times New Roman"/>
          <w:bCs/>
          <w:color w:val="000000"/>
          <w:sz w:val="18"/>
          <w:szCs w:val="18"/>
        </w:rPr>
        <w:t>Квалификационные требования к стажу государственной гражданской службы</w:t>
      </w:r>
      <w:r w:rsidRPr="007C1A3C">
        <w:rPr>
          <w:rFonts w:ascii="Times New Roman" w:hAnsi="Times New Roman" w:cs="Times New Roman"/>
          <w:bCs/>
          <w:sz w:val="18"/>
          <w:szCs w:val="18"/>
        </w:rPr>
        <w:t xml:space="preserve"> или стажу работы по специальности не предъявляются.</w:t>
      </w:r>
    </w:p>
    <w:p w:rsidR="007C1A3C" w:rsidRPr="007C1A3C" w:rsidRDefault="007C1A3C" w:rsidP="007C1A3C">
      <w:pPr>
        <w:widowControl w:val="0"/>
        <w:ind w:firstLine="540"/>
        <w:jc w:val="both"/>
        <w:rPr>
          <w:rFonts w:ascii="Times New Roman" w:hAnsi="Times New Roman" w:cs="Times New Roman"/>
          <w:sz w:val="18"/>
          <w:szCs w:val="18"/>
        </w:rPr>
      </w:pPr>
      <w:r w:rsidRPr="007C1A3C">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6.4. Наличие профессиональных знаний:</w:t>
      </w:r>
    </w:p>
    <w:p w:rsidR="007C1A3C" w:rsidRPr="007C1A3C" w:rsidRDefault="007C1A3C" w:rsidP="007C1A3C">
      <w:pPr>
        <w:ind w:firstLine="540"/>
        <w:jc w:val="both"/>
        <w:rPr>
          <w:rFonts w:ascii="Times New Roman" w:hAnsi="Times New Roman" w:cs="Times New Roman"/>
          <w:sz w:val="18"/>
          <w:szCs w:val="18"/>
        </w:rPr>
      </w:pPr>
      <w:r w:rsidRPr="007C1A3C">
        <w:rPr>
          <w:rFonts w:ascii="Times New Roman" w:hAnsi="Times New Roman" w:cs="Times New Roman"/>
          <w:sz w:val="18"/>
          <w:szCs w:val="18"/>
        </w:rPr>
        <w:t>6.4.1.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7C1A3C" w:rsidRPr="007C1A3C" w:rsidRDefault="007C1A3C" w:rsidP="007C1A3C">
      <w:pPr>
        <w:ind w:firstLine="540"/>
        <w:jc w:val="both"/>
        <w:rPr>
          <w:rFonts w:ascii="Times New Roman" w:hAnsi="Times New Roman" w:cs="Times New Roman"/>
          <w:sz w:val="18"/>
          <w:szCs w:val="18"/>
        </w:rPr>
      </w:pPr>
      <w:r w:rsidRPr="007C1A3C">
        <w:rPr>
          <w:rFonts w:ascii="Times New Roman" w:hAnsi="Times New Roman" w:cs="Times New Roman"/>
          <w:sz w:val="18"/>
          <w:szCs w:val="18"/>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6.4.2. Иные профессиональные знания: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Проведение камеральных проверок налоговой отчетности, представленной физическими лицами (деклараций о доходах физических лиц-3НДФЛ).</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Проведение работы по дополнительному привлечению налогоплательщиков к декларированию, в связи с продажей принадлежащего им имущества.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Проведение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Осуществление приема налогоплательщиков.</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Взаимодействие с другими инспекциями.</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Оформление результатов камеральной налоговой проверки в соответствии с Налоговым кодексом РФ.</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Принятие мер к налогоплательщикам, не представившим налоговые декларации в установленный срок.</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Предоставлять налогоплательщикам по заявлению регистрационную карту с паролем для использования Личного кабинета налогоплательщика.</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6.5. Наличие функциональных знаний: </w:t>
      </w:r>
    </w:p>
    <w:p w:rsidR="007C1A3C" w:rsidRPr="007C1A3C" w:rsidRDefault="007C1A3C" w:rsidP="007C1A3C">
      <w:pPr>
        <w:ind w:firstLine="540"/>
        <w:rPr>
          <w:rFonts w:ascii="Times New Roman" w:hAnsi="Times New Roman" w:cs="Times New Roman"/>
          <w:sz w:val="18"/>
          <w:szCs w:val="18"/>
        </w:rPr>
      </w:pPr>
      <w:r w:rsidRPr="007C1A3C">
        <w:rPr>
          <w:rFonts w:ascii="Times New Roman" w:hAnsi="Times New Roman" w:cs="Times New Roman"/>
          <w:sz w:val="18"/>
          <w:szCs w:val="18"/>
        </w:rPr>
        <w:t>Проведение углубленных камеральных налоговых проверок налоговых деклараций по налогу на доходы физических лиц (3-НДФЛ), оформление результатов камеральных налоговых пр</w:t>
      </w:r>
      <w:r w:rsidRPr="007C1A3C">
        <w:rPr>
          <w:rFonts w:ascii="Times New Roman" w:hAnsi="Times New Roman" w:cs="Times New Roman"/>
          <w:sz w:val="18"/>
          <w:szCs w:val="18"/>
        </w:rPr>
        <w:t>о</w:t>
      </w:r>
      <w:r w:rsidRPr="007C1A3C">
        <w:rPr>
          <w:rFonts w:ascii="Times New Roman" w:hAnsi="Times New Roman" w:cs="Times New Roman"/>
          <w:sz w:val="18"/>
          <w:szCs w:val="18"/>
        </w:rPr>
        <w:t xml:space="preserve">верок.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6.6. Наличие базовых умений: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w:t>
      </w:r>
      <w:r w:rsidRPr="007C1A3C">
        <w:rPr>
          <w:rFonts w:ascii="Times New Roman" w:hAnsi="Times New Roman" w:cs="Times New Roman"/>
          <w:sz w:val="18"/>
          <w:szCs w:val="18"/>
        </w:rPr>
        <w:t>м</w:t>
      </w:r>
      <w:r w:rsidRPr="007C1A3C">
        <w:rPr>
          <w:rFonts w:ascii="Times New Roman" w:hAnsi="Times New Roman" w:cs="Times New Roman"/>
          <w:sz w:val="18"/>
          <w:szCs w:val="18"/>
        </w:rPr>
        <w:t>петенции отдела.</w:t>
      </w:r>
    </w:p>
    <w:p w:rsidR="007C1A3C" w:rsidRPr="007C1A3C" w:rsidRDefault="007C1A3C" w:rsidP="007C1A3C">
      <w:pPr>
        <w:autoSpaceDE w:val="0"/>
        <w:autoSpaceDN w:val="0"/>
        <w:adjustRightInd w:val="0"/>
        <w:ind w:firstLine="540"/>
        <w:jc w:val="both"/>
        <w:rPr>
          <w:rFonts w:ascii="Times New Roman" w:hAnsi="Times New Roman" w:cs="Times New Roman"/>
          <w:i/>
          <w:sz w:val="18"/>
          <w:szCs w:val="18"/>
        </w:rPr>
      </w:pPr>
      <w:r w:rsidRPr="007C1A3C">
        <w:rPr>
          <w:rFonts w:ascii="Times New Roman" w:hAnsi="Times New Roman" w:cs="Times New Roman"/>
          <w:sz w:val="18"/>
          <w:szCs w:val="18"/>
        </w:rPr>
        <w:t>6.7. Наличие профессиональных умений</w:t>
      </w:r>
      <w:r w:rsidRPr="007C1A3C">
        <w:rPr>
          <w:rFonts w:ascii="Times New Roman" w:hAnsi="Times New Roman" w:cs="Times New Roman"/>
          <w:i/>
          <w:sz w:val="18"/>
          <w:szCs w:val="18"/>
        </w:rPr>
        <w:t xml:space="preserve">: </w:t>
      </w:r>
    </w:p>
    <w:tbl>
      <w:tblPr>
        <w:tblW w:w="9900" w:type="dxa"/>
        <w:tblInd w:w="108" w:type="dxa"/>
        <w:tblLook w:val="0000" w:firstRow="0" w:lastRow="0" w:firstColumn="0" w:lastColumn="0" w:noHBand="0" w:noVBand="0"/>
      </w:tblPr>
      <w:tblGrid>
        <w:gridCol w:w="9900"/>
      </w:tblGrid>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Формировать дела налогоплательщиков при переводе налогоплательщика в другие н</w:t>
            </w:r>
            <w:r w:rsidRPr="007C1A3C">
              <w:rPr>
                <w:rFonts w:ascii="Times New Roman" w:hAnsi="Times New Roman" w:cs="Times New Roman"/>
                <w:sz w:val="18"/>
                <w:szCs w:val="18"/>
              </w:rPr>
              <w:t>а</w:t>
            </w:r>
            <w:r w:rsidRPr="007C1A3C">
              <w:rPr>
                <w:rFonts w:ascii="Times New Roman" w:hAnsi="Times New Roman" w:cs="Times New Roman"/>
                <w:sz w:val="18"/>
                <w:szCs w:val="18"/>
              </w:rPr>
              <w:t>логовые органы.</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Принимать участие в подготовке разъяснений по применению законодательства о н</w:t>
            </w:r>
            <w:r w:rsidRPr="007C1A3C">
              <w:rPr>
                <w:rFonts w:ascii="Times New Roman" w:hAnsi="Times New Roman" w:cs="Times New Roman"/>
                <w:sz w:val="18"/>
                <w:szCs w:val="18"/>
              </w:rPr>
              <w:t>а</w:t>
            </w:r>
            <w:r w:rsidRPr="007C1A3C">
              <w:rPr>
                <w:rFonts w:ascii="Times New Roman" w:hAnsi="Times New Roman" w:cs="Times New Roman"/>
                <w:sz w:val="18"/>
                <w:szCs w:val="18"/>
              </w:rPr>
              <w:t>логах и сборах по письменным запросам налогоплательщиков.</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Обеспечивает ведение в установленном порядке делопроизводства, хранения и сдачу в а</w:t>
            </w:r>
            <w:r w:rsidRPr="007C1A3C">
              <w:rPr>
                <w:rFonts w:ascii="Times New Roman" w:hAnsi="Times New Roman" w:cs="Times New Roman"/>
                <w:sz w:val="18"/>
                <w:szCs w:val="18"/>
              </w:rPr>
              <w:t>р</w:t>
            </w:r>
            <w:r w:rsidRPr="007C1A3C">
              <w:rPr>
                <w:rFonts w:ascii="Times New Roman" w:hAnsi="Times New Roman" w:cs="Times New Roman"/>
                <w:sz w:val="18"/>
                <w:szCs w:val="18"/>
              </w:rPr>
              <w:t>хив документов отдела.</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Обеспечивать сохранность служебного удостоверения.</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Проводить предварительные контрольные мероприятия за соблюдением налогопл</w:t>
            </w:r>
            <w:r w:rsidRPr="007C1A3C">
              <w:rPr>
                <w:rFonts w:ascii="Times New Roman" w:hAnsi="Times New Roman" w:cs="Times New Roman"/>
                <w:sz w:val="18"/>
                <w:szCs w:val="18"/>
              </w:rPr>
              <w:t>а</w:t>
            </w:r>
            <w:r w:rsidRPr="007C1A3C">
              <w:rPr>
                <w:rFonts w:ascii="Times New Roman" w:hAnsi="Times New Roman" w:cs="Times New Roman"/>
                <w:sz w:val="18"/>
                <w:szCs w:val="18"/>
              </w:rPr>
              <w:t>тельщиками законодательства о налогах и сборах.</w:t>
            </w:r>
          </w:p>
        </w:tc>
      </w:tr>
    </w:tbl>
    <w:p w:rsidR="007C1A3C" w:rsidRPr="007C1A3C" w:rsidRDefault="007C1A3C" w:rsidP="007C1A3C">
      <w:pPr>
        <w:autoSpaceDE w:val="0"/>
        <w:autoSpaceDN w:val="0"/>
        <w:adjustRightInd w:val="0"/>
        <w:ind w:firstLine="567"/>
        <w:jc w:val="both"/>
        <w:rPr>
          <w:rFonts w:ascii="Times New Roman" w:hAnsi="Times New Roman" w:cs="Times New Roman"/>
          <w:sz w:val="18"/>
          <w:szCs w:val="18"/>
        </w:rPr>
      </w:pPr>
      <w:r w:rsidRPr="007C1A3C">
        <w:rPr>
          <w:rFonts w:ascii="Times New Roman" w:hAnsi="Times New Roman" w:cs="Times New Roman"/>
          <w:sz w:val="18"/>
          <w:szCs w:val="18"/>
        </w:rPr>
        <w:t>6.8. Наличие функциональных умений:</w:t>
      </w:r>
    </w:p>
    <w:tbl>
      <w:tblPr>
        <w:tblW w:w="9900" w:type="dxa"/>
        <w:tblInd w:w="108" w:type="dxa"/>
        <w:tblLook w:val="0000" w:firstRow="0" w:lastRow="0" w:firstColumn="0" w:lastColumn="0" w:noHBand="0" w:noVBand="0"/>
      </w:tblPr>
      <w:tblGrid>
        <w:gridCol w:w="9900"/>
      </w:tblGrid>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135.1 Налогового кодекса Российской Федерации.</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По указанию начальника отдела подготавливать и передавать в отдел внутреннего аудита и в юридический отдел материалы камеральных налоговых проверок для оформления пр</w:t>
            </w:r>
            <w:r w:rsidRPr="007C1A3C">
              <w:rPr>
                <w:rFonts w:ascii="Times New Roman" w:hAnsi="Times New Roman" w:cs="Times New Roman"/>
                <w:sz w:val="18"/>
                <w:szCs w:val="18"/>
              </w:rPr>
              <w:t>о</w:t>
            </w:r>
            <w:r w:rsidRPr="007C1A3C">
              <w:rPr>
                <w:rFonts w:ascii="Times New Roman" w:hAnsi="Times New Roman" w:cs="Times New Roman"/>
                <w:sz w:val="18"/>
                <w:szCs w:val="18"/>
              </w:rPr>
              <w:t>изводства по делам о налоговых правонарушениях.</w:t>
            </w:r>
          </w:p>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Оформлять результаты камеральной налоговой проверки в соответствии с Налоговым кодексом Российской Федерации.</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Выявлять и анализировать схемы уклонения от налогообложения налогоплательщ</w:t>
            </w:r>
            <w:r w:rsidRPr="007C1A3C">
              <w:rPr>
                <w:rFonts w:ascii="Times New Roman" w:hAnsi="Times New Roman" w:cs="Times New Roman"/>
                <w:sz w:val="18"/>
                <w:szCs w:val="18"/>
              </w:rPr>
              <w:t>и</w:t>
            </w:r>
            <w:r w:rsidRPr="007C1A3C">
              <w:rPr>
                <w:rFonts w:ascii="Times New Roman" w:hAnsi="Times New Roman" w:cs="Times New Roman"/>
                <w:sz w:val="18"/>
                <w:szCs w:val="18"/>
              </w:rPr>
              <w:t>ков, выработка предложений по их предотвращению.</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По указанию начальника отдела подготавливать и передавать в отдел урегулиров</w:t>
            </w:r>
            <w:r w:rsidRPr="007C1A3C">
              <w:rPr>
                <w:rFonts w:ascii="Times New Roman" w:hAnsi="Times New Roman" w:cs="Times New Roman"/>
                <w:sz w:val="18"/>
                <w:szCs w:val="18"/>
              </w:rPr>
              <w:t>а</w:t>
            </w:r>
            <w:r w:rsidRPr="007C1A3C">
              <w:rPr>
                <w:rFonts w:ascii="Times New Roman" w:hAnsi="Times New Roman" w:cs="Times New Roman"/>
                <w:sz w:val="18"/>
                <w:szCs w:val="18"/>
              </w:rPr>
              <w:t xml:space="preserve">ния задолженности информацию о </w:t>
            </w:r>
            <w:proofErr w:type="spellStart"/>
            <w:r w:rsidRPr="007C1A3C">
              <w:rPr>
                <w:rFonts w:ascii="Times New Roman" w:hAnsi="Times New Roman" w:cs="Times New Roman"/>
                <w:sz w:val="18"/>
                <w:szCs w:val="18"/>
              </w:rPr>
              <w:t>доначисленных</w:t>
            </w:r>
            <w:proofErr w:type="spellEnd"/>
            <w:r w:rsidRPr="007C1A3C">
              <w:rPr>
                <w:rFonts w:ascii="Times New Roman" w:hAnsi="Times New Roman" w:cs="Times New Roman"/>
                <w:sz w:val="18"/>
                <w:szCs w:val="18"/>
              </w:rPr>
              <w:t xml:space="preserve"> суммах налогов и налоговых санкциях по результатам камеральных налоговых пров</w:t>
            </w:r>
            <w:r w:rsidRPr="007C1A3C">
              <w:rPr>
                <w:rFonts w:ascii="Times New Roman" w:hAnsi="Times New Roman" w:cs="Times New Roman"/>
                <w:sz w:val="18"/>
                <w:szCs w:val="18"/>
              </w:rPr>
              <w:t>е</w:t>
            </w:r>
            <w:r w:rsidRPr="007C1A3C">
              <w:rPr>
                <w:rFonts w:ascii="Times New Roman" w:hAnsi="Times New Roman" w:cs="Times New Roman"/>
                <w:sz w:val="18"/>
                <w:szCs w:val="18"/>
              </w:rPr>
              <w:t>рок.</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ind w:firstLine="540"/>
              <w:jc w:val="both"/>
              <w:rPr>
                <w:rFonts w:ascii="Times New Roman" w:hAnsi="Times New Roman" w:cs="Times New Roman"/>
                <w:sz w:val="18"/>
                <w:szCs w:val="18"/>
              </w:rPr>
            </w:pPr>
            <w:r w:rsidRPr="007C1A3C">
              <w:rPr>
                <w:rFonts w:ascii="Times New Roman" w:hAnsi="Times New Roman" w:cs="Times New Roman"/>
                <w:sz w:val="18"/>
                <w:szCs w:val="18"/>
              </w:rPr>
              <w:t>- Обеспечить своевременность проведения мероприятий по самостоятельному опер</w:t>
            </w:r>
            <w:r w:rsidRPr="007C1A3C">
              <w:rPr>
                <w:rFonts w:ascii="Times New Roman" w:hAnsi="Times New Roman" w:cs="Times New Roman"/>
                <w:sz w:val="18"/>
                <w:szCs w:val="18"/>
              </w:rPr>
              <w:t>а</w:t>
            </w:r>
            <w:r w:rsidRPr="007C1A3C">
              <w:rPr>
                <w:rFonts w:ascii="Times New Roman" w:hAnsi="Times New Roman" w:cs="Times New Roman"/>
                <w:sz w:val="18"/>
                <w:szCs w:val="18"/>
              </w:rPr>
              <w:t>тивному контролю деятельности отдела.</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ind w:firstLine="540"/>
              <w:jc w:val="both"/>
              <w:rPr>
                <w:rFonts w:ascii="Times New Roman" w:hAnsi="Times New Roman" w:cs="Times New Roman"/>
                <w:sz w:val="18"/>
                <w:szCs w:val="18"/>
              </w:rPr>
            </w:pPr>
            <w:r w:rsidRPr="007C1A3C">
              <w:rPr>
                <w:rFonts w:ascii="Times New Roman" w:hAnsi="Times New Roman" w:cs="Times New Roman"/>
                <w:sz w:val="18"/>
                <w:szCs w:val="18"/>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w:t>
            </w:r>
            <w:r w:rsidRPr="007C1A3C">
              <w:rPr>
                <w:rFonts w:ascii="Times New Roman" w:hAnsi="Times New Roman" w:cs="Times New Roman"/>
                <w:sz w:val="18"/>
                <w:szCs w:val="18"/>
              </w:rPr>
              <w:t>т</w:t>
            </w:r>
            <w:r w:rsidRPr="007C1A3C">
              <w:rPr>
                <w:rFonts w:ascii="Times New Roman" w:hAnsi="Times New Roman" w:cs="Times New Roman"/>
                <w:sz w:val="18"/>
                <w:szCs w:val="18"/>
              </w:rPr>
              <w:t>дела.</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Осуществлять работу с органами, уполномоченными лицами, обязанными в соотве</w:t>
            </w:r>
            <w:r w:rsidRPr="007C1A3C">
              <w:rPr>
                <w:rFonts w:ascii="Times New Roman" w:hAnsi="Times New Roman" w:cs="Times New Roman"/>
                <w:sz w:val="18"/>
                <w:szCs w:val="18"/>
              </w:rPr>
              <w:t>т</w:t>
            </w:r>
            <w:r w:rsidRPr="007C1A3C">
              <w:rPr>
                <w:rFonts w:ascii="Times New Roman" w:hAnsi="Times New Roman" w:cs="Times New Roman"/>
                <w:sz w:val="18"/>
                <w:szCs w:val="18"/>
              </w:rPr>
              <w:t>ствии с законодательством о налогах и сборах представлять в налоговые органы информацию, н</w:t>
            </w:r>
            <w:r w:rsidRPr="007C1A3C">
              <w:rPr>
                <w:rFonts w:ascii="Times New Roman" w:hAnsi="Times New Roman" w:cs="Times New Roman"/>
                <w:sz w:val="18"/>
                <w:szCs w:val="18"/>
              </w:rPr>
              <w:t>е</w:t>
            </w:r>
            <w:r w:rsidRPr="007C1A3C">
              <w:rPr>
                <w:rFonts w:ascii="Times New Roman" w:hAnsi="Times New Roman" w:cs="Times New Roman"/>
                <w:sz w:val="18"/>
                <w:szCs w:val="18"/>
              </w:rPr>
              <w:t>обходимую для налогового контроля.</w:t>
            </w:r>
          </w:p>
        </w:tc>
      </w:tr>
      <w:tr w:rsidR="007C1A3C" w:rsidRPr="007C1A3C" w:rsidTr="00953B6C">
        <w:tblPrEx>
          <w:tblCellMar>
            <w:top w:w="0" w:type="dxa"/>
            <w:bottom w:w="0" w:type="dxa"/>
          </w:tblCellMar>
        </w:tblPrEx>
        <w:trPr>
          <w:cantSplit/>
        </w:trPr>
        <w:tc>
          <w:tcPr>
            <w:tcW w:w="9900" w:type="dxa"/>
          </w:tcPr>
          <w:p w:rsidR="007C1A3C" w:rsidRPr="007C1A3C" w:rsidRDefault="007C1A3C" w:rsidP="00953B6C">
            <w:pPr>
              <w:jc w:val="both"/>
              <w:rPr>
                <w:rFonts w:ascii="Times New Roman" w:hAnsi="Times New Roman" w:cs="Times New Roman"/>
                <w:sz w:val="18"/>
                <w:szCs w:val="18"/>
              </w:rPr>
            </w:pPr>
            <w:r w:rsidRPr="007C1A3C">
              <w:rPr>
                <w:rFonts w:ascii="Times New Roman" w:hAnsi="Times New Roman" w:cs="Times New Roman"/>
                <w:sz w:val="18"/>
                <w:szCs w:val="18"/>
              </w:rPr>
              <w:t xml:space="preserve">          -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w:t>
            </w:r>
            <w:r w:rsidRPr="007C1A3C">
              <w:rPr>
                <w:rFonts w:ascii="Times New Roman" w:hAnsi="Times New Roman" w:cs="Times New Roman"/>
                <w:sz w:val="18"/>
                <w:szCs w:val="18"/>
              </w:rPr>
              <w:t>м</w:t>
            </w:r>
            <w:r w:rsidRPr="007C1A3C">
              <w:rPr>
                <w:rFonts w:ascii="Times New Roman" w:hAnsi="Times New Roman" w:cs="Times New Roman"/>
                <w:sz w:val="18"/>
                <w:szCs w:val="18"/>
              </w:rPr>
              <w:t>петенции отдела.</w:t>
            </w:r>
          </w:p>
        </w:tc>
      </w:tr>
    </w:tbl>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III. Должностные обязанности, права и ответственность</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40" w:history="1">
        <w:r w:rsidRPr="007C1A3C">
          <w:rPr>
            <w:rFonts w:ascii="Times New Roman" w:hAnsi="Times New Roman" w:cs="Times New Roman"/>
            <w:sz w:val="18"/>
            <w:szCs w:val="18"/>
          </w:rPr>
          <w:t>статьями 14</w:t>
        </w:r>
      </w:hyperlink>
      <w:r w:rsidRPr="007C1A3C">
        <w:rPr>
          <w:rFonts w:ascii="Times New Roman" w:hAnsi="Times New Roman" w:cs="Times New Roman"/>
          <w:sz w:val="18"/>
          <w:szCs w:val="18"/>
        </w:rPr>
        <w:t xml:space="preserve">, </w:t>
      </w:r>
      <w:hyperlink r:id="rId141" w:history="1">
        <w:r w:rsidRPr="007C1A3C">
          <w:rPr>
            <w:rFonts w:ascii="Times New Roman" w:hAnsi="Times New Roman" w:cs="Times New Roman"/>
            <w:sz w:val="18"/>
            <w:szCs w:val="18"/>
          </w:rPr>
          <w:t>15</w:t>
        </w:r>
      </w:hyperlink>
      <w:r w:rsidRPr="007C1A3C">
        <w:rPr>
          <w:rFonts w:ascii="Times New Roman" w:hAnsi="Times New Roman" w:cs="Times New Roman"/>
          <w:sz w:val="18"/>
          <w:szCs w:val="18"/>
        </w:rPr>
        <w:t xml:space="preserve">, </w:t>
      </w:r>
      <w:hyperlink r:id="rId142" w:history="1">
        <w:r w:rsidRPr="007C1A3C">
          <w:rPr>
            <w:rFonts w:ascii="Times New Roman" w:hAnsi="Times New Roman" w:cs="Times New Roman"/>
            <w:sz w:val="18"/>
            <w:szCs w:val="18"/>
          </w:rPr>
          <w:t>17</w:t>
        </w:r>
      </w:hyperlink>
      <w:r w:rsidRPr="007C1A3C">
        <w:rPr>
          <w:rFonts w:ascii="Times New Roman" w:hAnsi="Times New Roman" w:cs="Times New Roman"/>
          <w:sz w:val="18"/>
          <w:szCs w:val="18"/>
        </w:rPr>
        <w:t xml:space="preserve">, </w:t>
      </w:r>
      <w:hyperlink r:id="rId143" w:history="1">
        <w:r w:rsidRPr="007C1A3C">
          <w:rPr>
            <w:rFonts w:ascii="Times New Roman" w:hAnsi="Times New Roman" w:cs="Times New Roman"/>
            <w:sz w:val="18"/>
            <w:szCs w:val="18"/>
          </w:rPr>
          <w:t>18</w:t>
        </w:r>
      </w:hyperlink>
      <w:r w:rsidRPr="007C1A3C">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7C1A3C" w:rsidRPr="007C1A3C" w:rsidRDefault="007C1A3C" w:rsidP="007C1A3C">
      <w:pPr>
        <w:ind w:firstLine="567"/>
        <w:jc w:val="both"/>
        <w:rPr>
          <w:rFonts w:ascii="Times New Roman" w:hAnsi="Times New Roman" w:cs="Times New Roman"/>
          <w:sz w:val="18"/>
          <w:szCs w:val="18"/>
        </w:rPr>
      </w:pPr>
      <w:r w:rsidRPr="007C1A3C">
        <w:rPr>
          <w:rFonts w:ascii="Times New Roman" w:hAnsi="Times New Roman" w:cs="Times New Roman"/>
          <w:sz w:val="18"/>
          <w:szCs w:val="18"/>
        </w:rPr>
        <w:t xml:space="preserve">8. В целях реализации задач и функций, возложенных на отдел государственный налоговый инспектор обязан: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проводить камеральные проверки налоговой отчетности, представленной физическими лицами (деклараций о доходах физических лиц-3НДФЛ);</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проводить работы по дополнительному привлечению налогоплательщиков к декларированию, в связи с продажей принадлежащего им имущества;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проводить работы по получению информации о деятельности налогоплательщиков из внешних источников (в том числе косвенной информации). Осуществлять анализ указанной информации в целях качественного и результативного проведения контрольных мероприятий;</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осуществлять прием налогоплательщиков;</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взаимодействовать с другими инспекциями;</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оформлять результаты камеральных налоговых проверок в соответствии с Налоговым кодексом РФ;</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принимать меры к налогоплательщикам, не представившим налоговые декларации в установленный срок;</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проводить самоконтроль по соблюдению сроков проведения камеральных налоговых проверок налоговых деклараций по налогу на доходы физических лиц (3-НДФЛ) и сроков оформления результатов камеральных налоговых проверок, вынесения Актов, Решений; </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предоставлять налогоплательщикам по заявлению регистрационную карту с паролем для использования Личного кабинета налогоплательщика;</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обеспечивать сохранности служебного удостоверения;</w:t>
      </w:r>
    </w:p>
    <w:p w:rsidR="007C1A3C" w:rsidRPr="007C1A3C" w:rsidRDefault="007C1A3C" w:rsidP="007C1A3C">
      <w:pPr>
        <w:pStyle w:val="aa"/>
        <w:tabs>
          <w:tab w:val="left" w:pos="9900"/>
        </w:tabs>
        <w:rPr>
          <w:sz w:val="18"/>
          <w:szCs w:val="18"/>
        </w:rPr>
      </w:pPr>
      <w:r w:rsidRPr="007C1A3C">
        <w:rPr>
          <w:sz w:val="18"/>
          <w:szCs w:val="18"/>
        </w:rPr>
        <w:t xml:space="preserve">            - выполнять иные поручения руководства в соответствии с положением об отделе.</w:t>
      </w:r>
    </w:p>
    <w:p w:rsidR="007C1A3C" w:rsidRPr="007C1A3C" w:rsidRDefault="007C1A3C" w:rsidP="007C1A3C">
      <w:pPr>
        <w:pStyle w:val="aa"/>
        <w:ind w:firstLine="567"/>
        <w:rPr>
          <w:sz w:val="18"/>
          <w:szCs w:val="18"/>
        </w:rPr>
      </w:pPr>
      <w:r w:rsidRPr="007C1A3C">
        <w:rPr>
          <w:sz w:val="18"/>
          <w:szCs w:val="18"/>
        </w:rPr>
        <w:t xml:space="preserve">9. В целях исполнения возложенных должностных обязанностей государственный налоговый инспектор имеет право на: </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w:t>
      </w:r>
      <w:r w:rsidRPr="007C1A3C">
        <w:rPr>
          <w:rFonts w:ascii="Times New Roman" w:hAnsi="Times New Roman" w:cs="Times New Roman"/>
          <w:sz w:val="18"/>
          <w:szCs w:val="18"/>
        </w:rPr>
        <w:t>н</w:t>
      </w:r>
      <w:r w:rsidRPr="007C1A3C">
        <w:rPr>
          <w:rFonts w:ascii="Times New Roman" w:hAnsi="Times New Roman" w:cs="Times New Roman"/>
          <w:sz w:val="18"/>
          <w:szCs w:val="18"/>
        </w:rPr>
        <w:t>ской службы, критериями оценки эффективности исполнения должностных обязанностей, показателями результативности пр</w:t>
      </w:r>
      <w:r w:rsidRPr="007C1A3C">
        <w:rPr>
          <w:rFonts w:ascii="Times New Roman" w:hAnsi="Times New Roman" w:cs="Times New Roman"/>
          <w:sz w:val="18"/>
          <w:szCs w:val="18"/>
        </w:rPr>
        <w:t>о</w:t>
      </w:r>
      <w:r w:rsidRPr="007C1A3C">
        <w:rPr>
          <w:rFonts w:ascii="Times New Roman" w:hAnsi="Times New Roman" w:cs="Times New Roman"/>
          <w:sz w:val="18"/>
          <w:szCs w:val="18"/>
        </w:rPr>
        <w:t>фессиональной служебной деятельности и условиями должностного роста;</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3) отдых, обеспечиваемый установлением нормальной продолжительности служебного времени, пр</w:t>
      </w:r>
      <w:r w:rsidRPr="007C1A3C">
        <w:rPr>
          <w:rFonts w:ascii="Times New Roman" w:hAnsi="Times New Roman" w:cs="Times New Roman"/>
          <w:sz w:val="18"/>
          <w:szCs w:val="18"/>
        </w:rPr>
        <w:t>е</w:t>
      </w:r>
      <w:r w:rsidRPr="007C1A3C">
        <w:rPr>
          <w:rFonts w:ascii="Times New Roman" w:hAnsi="Times New Roman" w:cs="Times New Roman"/>
          <w:sz w:val="18"/>
          <w:szCs w:val="18"/>
        </w:rPr>
        <w:t>доставлением выходных дней и нерабочих праздничных дней, а также ежегодных оплачиваемых основного и дополн</w:t>
      </w:r>
      <w:r w:rsidRPr="007C1A3C">
        <w:rPr>
          <w:rFonts w:ascii="Times New Roman" w:hAnsi="Times New Roman" w:cs="Times New Roman"/>
          <w:sz w:val="18"/>
          <w:szCs w:val="18"/>
        </w:rPr>
        <w:t>и</w:t>
      </w:r>
      <w:r w:rsidRPr="007C1A3C">
        <w:rPr>
          <w:rFonts w:ascii="Times New Roman" w:hAnsi="Times New Roman" w:cs="Times New Roman"/>
          <w:sz w:val="18"/>
          <w:szCs w:val="18"/>
        </w:rPr>
        <w:t>тельных отпусков;</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w:t>
      </w:r>
      <w:r w:rsidRPr="007C1A3C">
        <w:rPr>
          <w:rFonts w:ascii="Times New Roman" w:hAnsi="Times New Roman" w:cs="Times New Roman"/>
          <w:sz w:val="18"/>
          <w:szCs w:val="18"/>
        </w:rPr>
        <w:t>у</w:t>
      </w:r>
      <w:r w:rsidRPr="007C1A3C">
        <w:rPr>
          <w:rFonts w:ascii="Times New Roman" w:hAnsi="Times New Roman" w:cs="Times New Roman"/>
          <w:sz w:val="18"/>
          <w:szCs w:val="18"/>
        </w:rPr>
        <w:t>жебным контрактом;</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7C1A3C">
        <w:rPr>
          <w:rFonts w:ascii="Times New Roman" w:hAnsi="Times New Roman" w:cs="Times New Roman"/>
          <w:sz w:val="18"/>
          <w:szCs w:val="18"/>
        </w:rPr>
        <w:t>о</w:t>
      </w:r>
      <w:r w:rsidRPr="007C1A3C">
        <w:rPr>
          <w:rFonts w:ascii="Times New Roman" w:hAnsi="Times New Roman" w:cs="Times New Roman"/>
          <w:sz w:val="18"/>
          <w:szCs w:val="18"/>
        </w:rPr>
        <w:t>жений о совершенствовании деятельности Инспекции;</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6) доступ в установленном порядке к сведениям, составляющим государс</w:t>
      </w:r>
      <w:r w:rsidRPr="007C1A3C">
        <w:rPr>
          <w:rFonts w:ascii="Times New Roman" w:hAnsi="Times New Roman" w:cs="Times New Roman"/>
          <w:sz w:val="18"/>
          <w:szCs w:val="18"/>
        </w:rPr>
        <w:t>т</w:t>
      </w:r>
      <w:r w:rsidRPr="007C1A3C">
        <w:rPr>
          <w:rFonts w:ascii="Times New Roman" w:hAnsi="Times New Roman" w:cs="Times New Roman"/>
          <w:sz w:val="18"/>
          <w:szCs w:val="18"/>
        </w:rPr>
        <w:t>венную тайну, если исполнение должностных обязанностей связано с использов</w:t>
      </w:r>
      <w:r w:rsidRPr="007C1A3C">
        <w:rPr>
          <w:rFonts w:ascii="Times New Roman" w:hAnsi="Times New Roman" w:cs="Times New Roman"/>
          <w:sz w:val="18"/>
          <w:szCs w:val="18"/>
        </w:rPr>
        <w:t>а</w:t>
      </w:r>
      <w:r w:rsidRPr="007C1A3C">
        <w:rPr>
          <w:rFonts w:ascii="Times New Roman" w:hAnsi="Times New Roman" w:cs="Times New Roman"/>
          <w:sz w:val="18"/>
          <w:szCs w:val="18"/>
        </w:rPr>
        <w:t>нием таких сведений;</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7C1A3C">
        <w:rPr>
          <w:rFonts w:ascii="Times New Roman" w:hAnsi="Times New Roman" w:cs="Times New Roman"/>
          <w:sz w:val="18"/>
          <w:szCs w:val="18"/>
        </w:rPr>
        <w:t>н</w:t>
      </w:r>
      <w:r w:rsidRPr="007C1A3C">
        <w:rPr>
          <w:rFonts w:ascii="Times New Roman" w:hAnsi="Times New Roman" w:cs="Times New Roman"/>
          <w:sz w:val="18"/>
          <w:szCs w:val="18"/>
        </w:rPr>
        <w:t>ные объединения и иные организации;</w:t>
      </w:r>
    </w:p>
    <w:p w:rsidR="007C1A3C" w:rsidRPr="007C1A3C" w:rsidRDefault="007C1A3C" w:rsidP="007C1A3C">
      <w:pPr>
        <w:pStyle w:val="12"/>
        <w:rPr>
          <w:sz w:val="18"/>
          <w:szCs w:val="18"/>
        </w:rPr>
      </w:pPr>
      <w:r w:rsidRPr="007C1A3C">
        <w:rPr>
          <w:sz w:val="18"/>
          <w:szCs w:val="18"/>
        </w:rPr>
        <w:t>8) ознакомление с отзывами о его профессиональной служебной деятельн</w:t>
      </w:r>
      <w:r w:rsidRPr="007C1A3C">
        <w:rPr>
          <w:sz w:val="18"/>
          <w:szCs w:val="18"/>
        </w:rPr>
        <w:t>о</w:t>
      </w:r>
      <w:r w:rsidRPr="007C1A3C">
        <w:rPr>
          <w:sz w:val="18"/>
          <w:szCs w:val="18"/>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7C1A3C">
        <w:rPr>
          <w:sz w:val="18"/>
          <w:szCs w:val="18"/>
        </w:rPr>
        <w:t>о</w:t>
      </w:r>
      <w:r w:rsidRPr="007C1A3C">
        <w:rPr>
          <w:sz w:val="18"/>
          <w:szCs w:val="18"/>
        </w:rPr>
        <w:t>кументов, и материалов;</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9) защиту сведений о гражданском служащем;</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10) должностной рост на конкурсной основе;</w:t>
      </w:r>
    </w:p>
    <w:p w:rsidR="007C1A3C" w:rsidRPr="007C1A3C" w:rsidRDefault="007C1A3C" w:rsidP="007C1A3C">
      <w:pPr>
        <w:autoSpaceDE w:val="0"/>
        <w:autoSpaceDN w:val="0"/>
        <w:adjustRightInd w:val="0"/>
        <w:ind w:firstLine="709"/>
        <w:jc w:val="both"/>
        <w:rPr>
          <w:rFonts w:ascii="Times New Roman" w:hAnsi="Times New Roman" w:cs="Times New Roman"/>
          <w:sz w:val="18"/>
          <w:szCs w:val="18"/>
        </w:rPr>
      </w:pPr>
      <w:r w:rsidRPr="007C1A3C">
        <w:rPr>
          <w:rFonts w:ascii="Times New Roman" w:hAnsi="Times New Roman" w:cs="Times New Roman"/>
          <w:sz w:val="18"/>
          <w:szCs w:val="18"/>
        </w:rPr>
        <w:t xml:space="preserve">11) профессиональное развитие в порядке, установленном Федеральным </w:t>
      </w:r>
      <w:hyperlink r:id="rId144" w:history="1">
        <w:r w:rsidRPr="007C1A3C">
          <w:rPr>
            <w:rFonts w:ascii="Times New Roman" w:hAnsi="Times New Roman" w:cs="Times New Roman"/>
            <w:sz w:val="18"/>
            <w:szCs w:val="18"/>
          </w:rPr>
          <w:t>законом</w:t>
        </w:r>
      </w:hyperlink>
      <w:r w:rsidRPr="007C1A3C">
        <w:rPr>
          <w:rFonts w:ascii="Times New Roman" w:hAnsi="Times New Roman" w:cs="Times New Roman"/>
          <w:sz w:val="18"/>
          <w:szCs w:val="18"/>
        </w:rPr>
        <w:t xml:space="preserve"> и другими федеральными законами;</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12) членство в профессиональном союзе;</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 xml:space="preserve">14) проведение по его заявлению </w:t>
      </w:r>
      <w:hyperlink r:id="rId145" w:anchor="sub_59#sub_59" w:history="1">
        <w:r w:rsidRPr="007C1A3C">
          <w:rPr>
            <w:rFonts w:ascii="Times New Roman" w:hAnsi="Times New Roman" w:cs="Times New Roman"/>
            <w:sz w:val="18"/>
            <w:szCs w:val="18"/>
          </w:rPr>
          <w:t>служебной проверки</w:t>
        </w:r>
      </w:hyperlink>
      <w:r w:rsidRPr="007C1A3C">
        <w:rPr>
          <w:rFonts w:ascii="Times New Roman" w:hAnsi="Times New Roman" w:cs="Times New Roman"/>
          <w:sz w:val="18"/>
          <w:szCs w:val="18"/>
        </w:rPr>
        <w:t>;</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15) защиту своих прав и законных интересов на гражданской службе, включая обжал</w:t>
      </w:r>
      <w:r w:rsidRPr="007C1A3C">
        <w:rPr>
          <w:rFonts w:ascii="Times New Roman" w:hAnsi="Times New Roman" w:cs="Times New Roman"/>
          <w:sz w:val="18"/>
          <w:szCs w:val="18"/>
        </w:rPr>
        <w:t>о</w:t>
      </w:r>
      <w:r w:rsidRPr="007C1A3C">
        <w:rPr>
          <w:rFonts w:ascii="Times New Roman" w:hAnsi="Times New Roman" w:cs="Times New Roman"/>
          <w:sz w:val="18"/>
          <w:szCs w:val="18"/>
        </w:rPr>
        <w:t>вание в суде их нарушения;</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16) медицинское страхование в соответствии с Федеральным законом и ф</w:t>
      </w:r>
      <w:r w:rsidRPr="007C1A3C">
        <w:rPr>
          <w:rFonts w:ascii="Times New Roman" w:hAnsi="Times New Roman" w:cs="Times New Roman"/>
          <w:sz w:val="18"/>
          <w:szCs w:val="18"/>
        </w:rPr>
        <w:t>е</w:t>
      </w:r>
      <w:r w:rsidRPr="007C1A3C">
        <w:rPr>
          <w:rFonts w:ascii="Times New Roman" w:hAnsi="Times New Roman" w:cs="Times New Roman"/>
          <w:sz w:val="18"/>
          <w:szCs w:val="18"/>
        </w:rPr>
        <w:t>деральным законом о медицинском страховании государственных служащих Российской Фед</w:t>
      </w:r>
      <w:r w:rsidRPr="007C1A3C">
        <w:rPr>
          <w:rFonts w:ascii="Times New Roman" w:hAnsi="Times New Roman" w:cs="Times New Roman"/>
          <w:sz w:val="18"/>
          <w:szCs w:val="18"/>
        </w:rPr>
        <w:t>е</w:t>
      </w:r>
      <w:r w:rsidRPr="007C1A3C">
        <w:rPr>
          <w:rFonts w:ascii="Times New Roman" w:hAnsi="Times New Roman" w:cs="Times New Roman"/>
          <w:sz w:val="18"/>
          <w:szCs w:val="18"/>
        </w:rPr>
        <w:t>рации;</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18) государственное пенсионное обеспечение в соответствии с федеральным законом;</w:t>
      </w:r>
    </w:p>
    <w:p w:rsidR="007C1A3C" w:rsidRPr="007C1A3C" w:rsidRDefault="007C1A3C" w:rsidP="007C1A3C">
      <w:pPr>
        <w:ind w:firstLine="709"/>
        <w:jc w:val="both"/>
        <w:rPr>
          <w:rFonts w:ascii="Times New Roman" w:hAnsi="Times New Roman" w:cs="Times New Roman"/>
          <w:sz w:val="18"/>
          <w:szCs w:val="18"/>
        </w:rPr>
      </w:pPr>
      <w:r w:rsidRPr="007C1A3C">
        <w:rPr>
          <w:rFonts w:ascii="Times New Roman" w:hAnsi="Times New Roman" w:cs="Times New Roman"/>
          <w:sz w:val="18"/>
          <w:szCs w:val="18"/>
        </w:rPr>
        <w:t>19) выполнение иной оплач</w:t>
      </w:r>
      <w:r w:rsidRPr="007C1A3C">
        <w:rPr>
          <w:rFonts w:ascii="Times New Roman" w:hAnsi="Times New Roman" w:cs="Times New Roman"/>
          <w:sz w:val="18"/>
          <w:szCs w:val="18"/>
        </w:rPr>
        <w:t>и</w:t>
      </w:r>
      <w:r w:rsidRPr="007C1A3C">
        <w:rPr>
          <w:rFonts w:ascii="Times New Roman" w:hAnsi="Times New Roman" w:cs="Times New Roman"/>
          <w:sz w:val="18"/>
          <w:szCs w:val="18"/>
        </w:rPr>
        <w:t xml:space="preserve">ваемой работы, с предварительным уведомлением </w:t>
      </w:r>
      <w:hyperlink r:id="rId146" w:anchor="sub_102#sub_102" w:history="1">
        <w:r w:rsidRPr="007C1A3C">
          <w:rPr>
            <w:rFonts w:ascii="Times New Roman" w:hAnsi="Times New Roman" w:cs="Times New Roman"/>
            <w:sz w:val="18"/>
            <w:szCs w:val="18"/>
          </w:rPr>
          <w:t>представителя нанимателя</w:t>
        </w:r>
      </w:hyperlink>
      <w:r w:rsidRPr="007C1A3C">
        <w:rPr>
          <w:rFonts w:ascii="Times New Roman" w:hAnsi="Times New Roman" w:cs="Times New Roman"/>
          <w:sz w:val="18"/>
          <w:szCs w:val="18"/>
        </w:rPr>
        <w:t xml:space="preserve">, если это не повлечет за собой </w:t>
      </w:r>
      <w:hyperlink r:id="rId147" w:anchor="sub_1901#sub_1901" w:history="1">
        <w:r w:rsidRPr="007C1A3C">
          <w:rPr>
            <w:rFonts w:ascii="Times New Roman" w:hAnsi="Times New Roman" w:cs="Times New Roman"/>
            <w:sz w:val="18"/>
            <w:szCs w:val="18"/>
          </w:rPr>
          <w:t>конфликт и</w:t>
        </w:r>
        <w:r w:rsidRPr="007C1A3C">
          <w:rPr>
            <w:rFonts w:ascii="Times New Roman" w:hAnsi="Times New Roman" w:cs="Times New Roman"/>
            <w:sz w:val="18"/>
            <w:szCs w:val="18"/>
          </w:rPr>
          <w:t>н</w:t>
        </w:r>
        <w:r w:rsidRPr="007C1A3C">
          <w:rPr>
            <w:rFonts w:ascii="Times New Roman" w:hAnsi="Times New Roman" w:cs="Times New Roman"/>
            <w:sz w:val="18"/>
            <w:szCs w:val="18"/>
          </w:rPr>
          <w:t>тересов</w:t>
        </w:r>
      </w:hyperlink>
      <w:r w:rsidRPr="007C1A3C">
        <w:rPr>
          <w:rFonts w:ascii="Times New Roman" w:hAnsi="Times New Roman" w:cs="Times New Roman"/>
          <w:sz w:val="18"/>
          <w:szCs w:val="18"/>
        </w:rPr>
        <w:t>.</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№4 утвержденным начальником Инспекции</w:t>
      </w:r>
      <w:r w:rsidRPr="007C1A3C">
        <w:rPr>
          <w:rFonts w:ascii="Times New Roman" w:hAnsi="Times New Roman" w:cs="Times New Roman"/>
          <w:i/>
          <w:sz w:val="18"/>
          <w:szCs w:val="18"/>
        </w:rPr>
        <w:t>,</w:t>
      </w:r>
      <w:r w:rsidRPr="007C1A3C">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IV. Перечень вопросов, по которым государственный налоговый инспектор</w:t>
      </w:r>
    </w:p>
    <w:p w:rsidR="007C1A3C" w:rsidRPr="007C1A3C" w:rsidRDefault="007C1A3C" w:rsidP="007C1A3C">
      <w:pPr>
        <w:autoSpaceDE w:val="0"/>
        <w:autoSpaceDN w:val="0"/>
        <w:adjustRightInd w:val="0"/>
        <w:jc w:val="center"/>
        <w:rPr>
          <w:rFonts w:ascii="Times New Roman" w:hAnsi="Times New Roman" w:cs="Times New Roman"/>
          <w:b/>
          <w:sz w:val="18"/>
          <w:szCs w:val="18"/>
        </w:rPr>
      </w:pPr>
      <w:r w:rsidRPr="007C1A3C">
        <w:rPr>
          <w:rFonts w:ascii="Times New Roman" w:hAnsi="Times New Roman" w:cs="Times New Roman"/>
          <w:b/>
          <w:sz w:val="18"/>
          <w:szCs w:val="18"/>
        </w:rPr>
        <w:t>вправе или обязан самостоятельно принимать управленческие и иные решения</w:t>
      </w:r>
    </w:p>
    <w:p w:rsidR="007C1A3C" w:rsidRPr="007C1A3C" w:rsidRDefault="007C1A3C" w:rsidP="007C1A3C">
      <w:pPr>
        <w:ind w:firstLine="567"/>
        <w:jc w:val="both"/>
        <w:rPr>
          <w:rFonts w:ascii="Times New Roman" w:hAnsi="Times New Roman" w:cs="Times New Roman"/>
          <w:i/>
          <w:color w:val="FF0000"/>
          <w:sz w:val="18"/>
          <w:szCs w:val="18"/>
        </w:rPr>
      </w:pPr>
      <w:r w:rsidRPr="007C1A3C">
        <w:rPr>
          <w:rFonts w:ascii="Times New Roman" w:hAnsi="Times New Roman" w:cs="Times New Roman"/>
          <w:sz w:val="18"/>
          <w:szCs w:val="18"/>
        </w:rPr>
        <w:t>12. При исполнении служебных обязанностей государственный налоговый инспектор вправе самостоятельно принимать решения по вопросам в соотве</w:t>
      </w:r>
      <w:r w:rsidRPr="007C1A3C">
        <w:rPr>
          <w:rFonts w:ascii="Times New Roman" w:hAnsi="Times New Roman" w:cs="Times New Roman"/>
          <w:sz w:val="18"/>
          <w:szCs w:val="18"/>
        </w:rPr>
        <w:t>т</w:t>
      </w:r>
      <w:r w:rsidRPr="007C1A3C">
        <w:rPr>
          <w:rFonts w:ascii="Times New Roman" w:hAnsi="Times New Roman" w:cs="Times New Roman"/>
          <w:sz w:val="18"/>
          <w:szCs w:val="18"/>
        </w:rPr>
        <w:t>ствии с должностными обязанностями и установленными полномочиями.</w:t>
      </w:r>
    </w:p>
    <w:p w:rsidR="007C1A3C" w:rsidRPr="007C1A3C" w:rsidRDefault="007C1A3C" w:rsidP="007C1A3C">
      <w:pPr>
        <w:ind w:firstLine="567"/>
        <w:jc w:val="both"/>
        <w:rPr>
          <w:rFonts w:ascii="Times New Roman" w:hAnsi="Times New Roman" w:cs="Times New Roman"/>
          <w:sz w:val="18"/>
          <w:szCs w:val="18"/>
        </w:rPr>
      </w:pPr>
      <w:r w:rsidRPr="007C1A3C">
        <w:rPr>
          <w:rFonts w:ascii="Times New Roman" w:hAnsi="Times New Roman" w:cs="Times New Roman"/>
          <w:sz w:val="18"/>
          <w:szCs w:val="18"/>
        </w:rPr>
        <w:t>13. При исполнении служебных обязанностей государственный налоговый инспектор обязан самостоятельно принимать решения по вопросам с должностными обязанностями и установленными полномочиями.</w:t>
      </w: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C1A3C" w:rsidRPr="007C1A3C" w:rsidRDefault="007C1A3C" w:rsidP="007C1A3C">
      <w:pPr>
        <w:ind w:firstLine="567"/>
        <w:jc w:val="both"/>
        <w:rPr>
          <w:rFonts w:ascii="Times New Roman" w:hAnsi="Times New Roman" w:cs="Times New Roman"/>
          <w:sz w:val="18"/>
          <w:szCs w:val="18"/>
        </w:rPr>
      </w:pPr>
      <w:r w:rsidRPr="007C1A3C">
        <w:rPr>
          <w:rFonts w:ascii="Times New Roman" w:hAnsi="Times New Roman" w:cs="Times New Roman"/>
          <w:sz w:val="18"/>
          <w:szCs w:val="18"/>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7C1A3C" w:rsidRPr="007C1A3C" w:rsidRDefault="007C1A3C" w:rsidP="007C1A3C">
      <w:pPr>
        <w:ind w:firstLine="567"/>
        <w:jc w:val="both"/>
        <w:rPr>
          <w:rFonts w:ascii="Times New Roman" w:hAnsi="Times New Roman" w:cs="Times New Roman"/>
          <w:sz w:val="18"/>
          <w:szCs w:val="18"/>
        </w:rPr>
      </w:pPr>
      <w:r w:rsidRPr="007C1A3C">
        <w:rPr>
          <w:rFonts w:ascii="Times New Roman" w:hAnsi="Times New Roman" w:cs="Times New Roman"/>
          <w:sz w:val="18"/>
          <w:szCs w:val="18"/>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7C1A3C" w:rsidRPr="007C1A3C" w:rsidRDefault="007C1A3C" w:rsidP="007C1A3C">
      <w:pPr>
        <w:ind w:firstLine="567"/>
        <w:jc w:val="both"/>
        <w:rPr>
          <w:rFonts w:ascii="Times New Roman" w:hAnsi="Times New Roman" w:cs="Times New Roman"/>
          <w:sz w:val="18"/>
          <w:szCs w:val="18"/>
        </w:rPr>
      </w:pPr>
      <w:r w:rsidRPr="007C1A3C">
        <w:rPr>
          <w:rFonts w:ascii="Times New Roman" w:hAnsi="Times New Roman" w:cs="Times New Roman"/>
          <w:sz w:val="18"/>
          <w:szCs w:val="18"/>
        </w:rPr>
        <w:t xml:space="preserve">  - положений об отделе и инспекции;</w:t>
      </w:r>
    </w:p>
    <w:p w:rsidR="007C1A3C" w:rsidRPr="007C1A3C" w:rsidRDefault="007C1A3C" w:rsidP="007C1A3C">
      <w:pPr>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графика отпусков гражданских служащих отдела;</w:t>
      </w:r>
    </w:p>
    <w:p w:rsidR="007C1A3C" w:rsidRPr="007C1A3C" w:rsidRDefault="007C1A3C" w:rsidP="007C1A3C">
      <w:pPr>
        <w:autoSpaceDE w:val="0"/>
        <w:autoSpaceDN w:val="0"/>
        <w:adjustRightInd w:val="0"/>
        <w:ind w:firstLine="540"/>
        <w:jc w:val="both"/>
        <w:rPr>
          <w:rFonts w:ascii="Times New Roman" w:hAnsi="Times New Roman" w:cs="Times New Roman"/>
          <w:i/>
          <w:color w:val="FF0000"/>
          <w:sz w:val="18"/>
          <w:szCs w:val="18"/>
        </w:rPr>
      </w:pPr>
      <w:r w:rsidRPr="007C1A3C">
        <w:rPr>
          <w:rFonts w:ascii="Times New Roman" w:hAnsi="Times New Roman" w:cs="Times New Roman"/>
          <w:sz w:val="18"/>
          <w:szCs w:val="18"/>
        </w:rPr>
        <w:t xml:space="preserve">  - иных актов по поручению непосредственного руководителя и руководства инспекции.</w:t>
      </w: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VI. Сроки и процедуры подготовки, рассмотрения</w:t>
      </w:r>
    </w:p>
    <w:p w:rsidR="007C1A3C" w:rsidRPr="007C1A3C" w:rsidRDefault="007C1A3C" w:rsidP="007C1A3C">
      <w:pPr>
        <w:autoSpaceDE w:val="0"/>
        <w:autoSpaceDN w:val="0"/>
        <w:adjustRightInd w:val="0"/>
        <w:jc w:val="center"/>
        <w:rPr>
          <w:rFonts w:ascii="Times New Roman" w:hAnsi="Times New Roman" w:cs="Times New Roman"/>
          <w:b/>
          <w:sz w:val="18"/>
          <w:szCs w:val="18"/>
        </w:rPr>
      </w:pPr>
      <w:r w:rsidRPr="007C1A3C">
        <w:rPr>
          <w:rFonts w:ascii="Times New Roman" w:hAnsi="Times New Roman" w:cs="Times New Roman"/>
          <w:b/>
          <w:sz w:val="18"/>
          <w:szCs w:val="18"/>
        </w:rPr>
        <w:t>проектов управленческих и иных решений, порядок</w:t>
      </w:r>
    </w:p>
    <w:p w:rsidR="007C1A3C" w:rsidRPr="007C1A3C" w:rsidRDefault="007C1A3C" w:rsidP="007C1A3C">
      <w:pPr>
        <w:autoSpaceDE w:val="0"/>
        <w:autoSpaceDN w:val="0"/>
        <w:adjustRightInd w:val="0"/>
        <w:jc w:val="center"/>
        <w:rPr>
          <w:rFonts w:ascii="Times New Roman" w:hAnsi="Times New Roman" w:cs="Times New Roman"/>
          <w:b/>
          <w:sz w:val="18"/>
          <w:szCs w:val="18"/>
        </w:rPr>
      </w:pPr>
      <w:r w:rsidRPr="007C1A3C">
        <w:rPr>
          <w:rFonts w:ascii="Times New Roman" w:hAnsi="Times New Roman" w:cs="Times New Roman"/>
          <w:b/>
          <w:sz w:val="18"/>
          <w:szCs w:val="18"/>
        </w:rPr>
        <w:t>согласования и принятия данных решений</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VII. Порядок служебного взаимодействия</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8" w:history="1">
        <w:r w:rsidRPr="007C1A3C">
          <w:rPr>
            <w:rFonts w:ascii="Times New Roman" w:hAnsi="Times New Roman" w:cs="Times New Roman"/>
            <w:sz w:val="18"/>
            <w:szCs w:val="18"/>
          </w:rPr>
          <w:t>общих принципов</w:t>
        </w:r>
      </w:hyperlink>
      <w:r w:rsidRPr="007C1A3C">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9" w:history="1">
        <w:r w:rsidRPr="007C1A3C">
          <w:rPr>
            <w:rFonts w:ascii="Times New Roman" w:hAnsi="Times New Roman" w:cs="Times New Roman"/>
            <w:sz w:val="18"/>
            <w:szCs w:val="18"/>
          </w:rPr>
          <w:t>статьей 18</w:t>
        </w:r>
      </w:hyperlink>
      <w:r w:rsidRPr="007C1A3C">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VIII. Перечень государственных услуг, оказываемых</w:t>
      </w:r>
    </w:p>
    <w:p w:rsidR="007C1A3C" w:rsidRPr="007C1A3C" w:rsidRDefault="007C1A3C" w:rsidP="007C1A3C">
      <w:pPr>
        <w:autoSpaceDE w:val="0"/>
        <w:autoSpaceDN w:val="0"/>
        <w:adjustRightInd w:val="0"/>
        <w:jc w:val="center"/>
        <w:rPr>
          <w:rFonts w:ascii="Times New Roman" w:hAnsi="Times New Roman" w:cs="Times New Roman"/>
          <w:b/>
          <w:sz w:val="18"/>
          <w:szCs w:val="18"/>
        </w:rPr>
      </w:pPr>
      <w:r w:rsidRPr="007C1A3C">
        <w:rPr>
          <w:rFonts w:ascii="Times New Roman" w:hAnsi="Times New Roman" w:cs="Times New Roman"/>
          <w:b/>
          <w:sz w:val="18"/>
          <w:szCs w:val="18"/>
        </w:rPr>
        <w:t>гражданам и организациям в соответствии с административным</w:t>
      </w:r>
    </w:p>
    <w:p w:rsidR="007C1A3C" w:rsidRPr="007C1A3C" w:rsidRDefault="007C1A3C" w:rsidP="007C1A3C">
      <w:pPr>
        <w:autoSpaceDE w:val="0"/>
        <w:autoSpaceDN w:val="0"/>
        <w:adjustRightInd w:val="0"/>
        <w:jc w:val="center"/>
        <w:rPr>
          <w:rFonts w:ascii="Times New Roman" w:hAnsi="Times New Roman" w:cs="Times New Roman"/>
          <w:b/>
          <w:sz w:val="18"/>
          <w:szCs w:val="18"/>
        </w:rPr>
      </w:pPr>
      <w:r w:rsidRPr="007C1A3C">
        <w:rPr>
          <w:rFonts w:ascii="Times New Roman" w:hAnsi="Times New Roman" w:cs="Times New Roman"/>
          <w:b/>
          <w:sz w:val="18"/>
          <w:szCs w:val="18"/>
        </w:rPr>
        <w:t>регламентом Федеральной налоговой службы</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18. В соответствии с замещаемой федеральной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№4 Инспекции Федеральной налог</w:t>
      </w:r>
      <w:r w:rsidRPr="007C1A3C">
        <w:rPr>
          <w:rFonts w:ascii="Times New Roman" w:hAnsi="Times New Roman" w:cs="Times New Roman"/>
          <w:sz w:val="18"/>
          <w:szCs w:val="18"/>
        </w:rPr>
        <w:t>о</w:t>
      </w:r>
      <w:r w:rsidRPr="007C1A3C">
        <w:rPr>
          <w:rFonts w:ascii="Times New Roman" w:hAnsi="Times New Roman" w:cs="Times New Roman"/>
          <w:sz w:val="18"/>
          <w:szCs w:val="18"/>
        </w:rPr>
        <w:t>вой службой № 10 по г. Москве</w:t>
      </w:r>
      <w:r w:rsidR="00F044CF">
        <w:rPr>
          <w:rFonts w:ascii="Times New Roman" w:hAnsi="Times New Roman" w:cs="Times New Roman"/>
          <w:sz w:val="18"/>
          <w:szCs w:val="18"/>
        </w:rPr>
        <w:t>.</w:t>
      </w:r>
    </w:p>
    <w:p w:rsidR="007C1A3C" w:rsidRPr="007C1A3C" w:rsidRDefault="007C1A3C" w:rsidP="007C1A3C">
      <w:pPr>
        <w:autoSpaceDE w:val="0"/>
        <w:autoSpaceDN w:val="0"/>
        <w:adjustRightInd w:val="0"/>
        <w:jc w:val="center"/>
        <w:outlineLvl w:val="1"/>
        <w:rPr>
          <w:rFonts w:ascii="Times New Roman" w:hAnsi="Times New Roman" w:cs="Times New Roman"/>
          <w:b/>
          <w:sz w:val="18"/>
          <w:szCs w:val="18"/>
        </w:rPr>
      </w:pPr>
      <w:r w:rsidRPr="007C1A3C">
        <w:rPr>
          <w:rFonts w:ascii="Times New Roman" w:hAnsi="Times New Roman" w:cs="Times New Roman"/>
          <w:b/>
          <w:sz w:val="18"/>
          <w:szCs w:val="18"/>
        </w:rPr>
        <w:t>IX. Показатели эффективности и результативности</w:t>
      </w:r>
    </w:p>
    <w:p w:rsidR="007C1A3C" w:rsidRPr="007C1A3C" w:rsidRDefault="007C1A3C" w:rsidP="007C1A3C">
      <w:pPr>
        <w:autoSpaceDE w:val="0"/>
        <w:autoSpaceDN w:val="0"/>
        <w:adjustRightInd w:val="0"/>
        <w:jc w:val="center"/>
        <w:rPr>
          <w:rFonts w:ascii="Times New Roman" w:hAnsi="Times New Roman" w:cs="Times New Roman"/>
          <w:b/>
          <w:sz w:val="18"/>
          <w:szCs w:val="18"/>
        </w:rPr>
      </w:pPr>
      <w:r w:rsidRPr="007C1A3C">
        <w:rPr>
          <w:rFonts w:ascii="Times New Roman" w:hAnsi="Times New Roman" w:cs="Times New Roman"/>
          <w:b/>
          <w:sz w:val="18"/>
          <w:szCs w:val="18"/>
        </w:rPr>
        <w:t>профессиональной служебной деятельности</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19. Эффективность профессиональной служебной деятельности государственного налогового инспектора оценивается по следующим показателям:</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своевременности и оперативности выполнения поручений;</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xml:space="preserve">   -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1A3C" w:rsidRPr="007C1A3C" w:rsidRDefault="007C1A3C" w:rsidP="007C1A3C">
      <w:pPr>
        <w:autoSpaceDE w:val="0"/>
        <w:autoSpaceDN w:val="0"/>
        <w:adjustRightInd w:val="0"/>
        <w:ind w:firstLine="540"/>
        <w:jc w:val="both"/>
        <w:rPr>
          <w:rFonts w:ascii="Times New Roman" w:hAnsi="Times New Roman" w:cs="Times New Roman"/>
          <w:sz w:val="18"/>
          <w:szCs w:val="18"/>
        </w:rPr>
      </w:pPr>
      <w:r w:rsidRPr="007C1A3C">
        <w:rPr>
          <w:rFonts w:ascii="Times New Roman" w:hAnsi="Times New Roman" w:cs="Times New Roman"/>
          <w:sz w:val="18"/>
          <w:szCs w:val="18"/>
        </w:rPr>
        <w:t>- осознанию ответственности за последствия своих действий, принимаемых решений.</w:t>
      </w:r>
    </w:p>
    <w:p w:rsidR="007C1A3C" w:rsidRDefault="007C1A3C" w:rsidP="009C52E4">
      <w:pPr>
        <w:spacing w:after="0" w:line="240" w:lineRule="auto"/>
        <w:ind w:firstLine="709"/>
        <w:jc w:val="center"/>
        <w:rPr>
          <w:rFonts w:ascii="Times New Roman" w:hAnsi="Times New Roman" w:cs="Times New Roman"/>
          <w:sz w:val="18"/>
          <w:szCs w:val="18"/>
        </w:rPr>
      </w:pPr>
    </w:p>
    <w:p w:rsidR="009C52E4" w:rsidRPr="009C52E4" w:rsidRDefault="009C52E4" w:rsidP="009C52E4">
      <w:pPr>
        <w:pStyle w:val="1"/>
        <w:jc w:val="center"/>
        <w:rPr>
          <w:rFonts w:ascii="Times New Roman" w:hAnsi="Times New Roman" w:cs="Times New Roman"/>
          <w:sz w:val="18"/>
          <w:szCs w:val="18"/>
        </w:rPr>
      </w:pPr>
      <w:r w:rsidRPr="009C52E4">
        <w:rPr>
          <w:rFonts w:ascii="Times New Roman" w:hAnsi="Times New Roman" w:cs="Times New Roman"/>
          <w:sz w:val="18"/>
          <w:szCs w:val="18"/>
        </w:rPr>
        <w:t>Должностной регламент</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Старший государственный налоговый инспектор</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отдела работы с налогоплательщиками</w:t>
      </w:r>
    </w:p>
    <w:p w:rsidR="009C52E4" w:rsidRPr="009C52E4" w:rsidRDefault="009C52E4" w:rsidP="009C52E4">
      <w:pPr>
        <w:autoSpaceDE w:val="0"/>
        <w:autoSpaceDN w:val="0"/>
        <w:adjustRightInd w:val="0"/>
        <w:jc w:val="center"/>
        <w:rPr>
          <w:rFonts w:ascii="Times New Roman" w:hAnsi="Times New Roman" w:cs="Times New Roman"/>
          <w:b/>
          <w:sz w:val="18"/>
          <w:szCs w:val="18"/>
          <w:u w:val="single"/>
        </w:rPr>
      </w:pPr>
      <w:r w:rsidRPr="009C52E4">
        <w:rPr>
          <w:rFonts w:ascii="Times New Roman" w:hAnsi="Times New Roman" w:cs="Times New Roman"/>
          <w:b/>
          <w:sz w:val="18"/>
          <w:szCs w:val="18"/>
          <w:u w:val="single"/>
        </w:rPr>
        <w:t>Инспекции Федеральной налоговой службы № 10 по г. Москве</w:t>
      </w:r>
    </w:p>
    <w:p w:rsidR="009C52E4" w:rsidRPr="009C52E4" w:rsidRDefault="009C52E4" w:rsidP="009C52E4">
      <w:pPr>
        <w:autoSpaceDE w:val="0"/>
        <w:autoSpaceDN w:val="0"/>
        <w:adjustRightInd w:val="0"/>
        <w:jc w:val="center"/>
        <w:rPr>
          <w:rFonts w:ascii="Times New Roman" w:hAnsi="Times New Roman" w:cs="Times New Roman"/>
          <w:sz w:val="18"/>
          <w:szCs w:val="18"/>
        </w:rPr>
      </w:pPr>
      <w:r w:rsidRPr="009C52E4">
        <w:rPr>
          <w:rFonts w:ascii="Times New Roman" w:hAnsi="Times New Roman" w:cs="Times New Roman"/>
          <w:sz w:val="18"/>
          <w:szCs w:val="18"/>
        </w:rPr>
        <w:t>(наименование должности, структурного подразделения УФНС России по г. Москве)</w:t>
      </w:r>
    </w:p>
    <w:p w:rsidR="009C52E4" w:rsidRPr="009C52E4" w:rsidRDefault="009C52E4" w:rsidP="009C52E4">
      <w:pPr>
        <w:autoSpaceDE w:val="0"/>
        <w:autoSpaceDN w:val="0"/>
        <w:adjustRightInd w:val="0"/>
        <w:jc w:val="center"/>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2"/>
        <w:rPr>
          <w:rFonts w:ascii="Times New Roman" w:hAnsi="Times New Roman" w:cs="Times New Roman"/>
          <w:b/>
          <w:sz w:val="18"/>
          <w:szCs w:val="18"/>
        </w:rPr>
      </w:pPr>
      <w:r w:rsidRPr="009C52E4">
        <w:rPr>
          <w:rFonts w:ascii="Times New Roman" w:hAnsi="Times New Roman" w:cs="Times New Roman"/>
          <w:b/>
          <w:sz w:val="18"/>
          <w:szCs w:val="18"/>
        </w:rPr>
        <w:t>I. Общие положения</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 Должность федеральной государственной гражданской службы (далее - гражданская служба) старшего государственного налогового инспектора отдела работы с налогоплательщиками (далее - отдел) Инспекции Федеральной налоговой службы № 10 по г. Москве (далее – специалист) относится к старшей</w:t>
      </w:r>
      <w:r w:rsidRPr="009C52E4">
        <w:rPr>
          <w:rFonts w:ascii="Times New Roman" w:hAnsi="Times New Roman" w:cs="Times New Roman"/>
          <w:b/>
          <w:color w:val="FF0000"/>
          <w:sz w:val="18"/>
          <w:szCs w:val="18"/>
        </w:rPr>
        <w:t xml:space="preserve"> </w:t>
      </w:r>
      <w:r w:rsidRPr="009C52E4">
        <w:rPr>
          <w:rFonts w:ascii="Times New Roman" w:hAnsi="Times New Roman" w:cs="Times New Roman"/>
          <w:sz w:val="18"/>
          <w:szCs w:val="18"/>
        </w:rPr>
        <w:t>группе должностей гражданской службы категории " Специалисты ".</w:t>
      </w:r>
    </w:p>
    <w:p w:rsidR="009C52E4" w:rsidRPr="009C52E4" w:rsidRDefault="009C52E4" w:rsidP="009C52E4">
      <w:pPr>
        <w:autoSpaceDE w:val="0"/>
        <w:autoSpaceDN w:val="0"/>
        <w:adjustRightInd w:val="0"/>
        <w:ind w:firstLine="540"/>
        <w:jc w:val="both"/>
        <w:rPr>
          <w:rFonts w:ascii="Times New Roman" w:hAnsi="Times New Roman" w:cs="Times New Roman"/>
          <w:i/>
          <w:color w:val="FF0000"/>
          <w:sz w:val="18"/>
          <w:szCs w:val="18"/>
        </w:rPr>
      </w:pPr>
      <w:r w:rsidRPr="009C52E4">
        <w:rPr>
          <w:rFonts w:ascii="Times New Roman" w:hAnsi="Times New Roman" w:cs="Times New Roman"/>
          <w:sz w:val="18"/>
          <w:szCs w:val="18"/>
        </w:rPr>
        <w:t>Регистрационный номер (код) должности – 11-3-4-0</w:t>
      </w:r>
      <w:r>
        <w:rPr>
          <w:rFonts w:ascii="Times New Roman" w:hAnsi="Times New Roman" w:cs="Times New Roman"/>
          <w:sz w:val="18"/>
          <w:szCs w:val="18"/>
        </w:rPr>
        <w:t>95</w:t>
      </w:r>
      <w:r w:rsidRPr="009C52E4">
        <w:rPr>
          <w:rFonts w:ascii="Times New Roman" w:hAnsi="Times New Roman" w:cs="Times New Roman"/>
          <w:sz w:val="18"/>
          <w:szCs w:val="18"/>
        </w:rPr>
        <w:t>.</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2. Область профессиональной служебной деятельности старшего государственного налогового инспектора: осуществление работы с налогоплательщиками.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3. Вид профессиональной служебной деятельности старшего государственного налогового инспектора: организации работы с налогоплательщиками.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5. Старший государственный налоговый инспектор</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6. Для замещения должности старшего государственного налогового инспектора</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 xml:space="preserve">устанавливаются следующие требования. </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6.1. Наличие высшего образования</w:t>
      </w:r>
      <w:r w:rsidRPr="009C52E4">
        <w:rPr>
          <w:rFonts w:ascii="Times New Roman" w:hAnsi="Times New Roman" w:cs="Times New Roman"/>
          <w:i/>
          <w:sz w:val="18"/>
          <w:szCs w:val="18"/>
        </w:rPr>
        <w:t>.</w:t>
      </w:r>
    </w:p>
    <w:p w:rsidR="009C52E4" w:rsidRPr="009C52E4" w:rsidRDefault="009C52E4" w:rsidP="009C52E4">
      <w:pPr>
        <w:widowControl w:val="0"/>
        <w:ind w:firstLine="540"/>
        <w:jc w:val="both"/>
        <w:rPr>
          <w:rFonts w:ascii="Times New Roman" w:hAnsi="Times New Roman" w:cs="Times New Roman"/>
          <w:spacing w:val="-2"/>
          <w:sz w:val="18"/>
          <w:szCs w:val="18"/>
        </w:rPr>
      </w:pPr>
      <w:r w:rsidRPr="009C52E4">
        <w:rPr>
          <w:rFonts w:ascii="Times New Roman" w:hAnsi="Times New Roman" w:cs="Times New Roman"/>
          <w:spacing w:val="-2"/>
          <w:sz w:val="18"/>
          <w:szCs w:val="18"/>
        </w:rPr>
        <w:t>6.2. </w:t>
      </w:r>
      <w:r w:rsidRPr="009C52E4">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9C52E4" w:rsidRPr="009C52E4" w:rsidRDefault="009C52E4" w:rsidP="009C52E4">
      <w:pPr>
        <w:widowControl w:val="0"/>
        <w:ind w:firstLine="540"/>
        <w:jc w:val="both"/>
        <w:rPr>
          <w:rFonts w:ascii="Times New Roman" w:hAnsi="Times New Roman" w:cs="Times New Roman"/>
          <w:sz w:val="18"/>
          <w:szCs w:val="18"/>
        </w:rPr>
      </w:pPr>
      <w:r w:rsidRPr="009C52E4">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6.4. Наличие профессиональных знаний:</w:t>
      </w:r>
    </w:p>
    <w:p w:rsidR="009C52E4" w:rsidRPr="009C52E4" w:rsidRDefault="009C52E4" w:rsidP="009C52E4">
      <w:pPr>
        <w:ind w:firstLine="540"/>
        <w:rPr>
          <w:rFonts w:ascii="Times New Roman" w:hAnsi="Times New Roman" w:cs="Times New Roman"/>
          <w:sz w:val="18"/>
          <w:szCs w:val="18"/>
        </w:rPr>
      </w:pPr>
      <w:r w:rsidRPr="009C52E4">
        <w:rPr>
          <w:rFonts w:ascii="Times New Roman" w:hAnsi="Times New Roman" w:cs="Times New Roman"/>
          <w:sz w:val="18"/>
          <w:szCs w:val="18"/>
        </w:rPr>
        <w:t>6.4.1. В сфере законодательства Российской Федерации:</w:t>
      </w:r>
    </w:p>
    <w:p w:rsidR="009C52E4" w:rsidRPr="009C52E4" w:rsidRDefault="009C52E4" w:rsidP="009C52E4">
      <w:pPr>
        <w:ind w:firstLine="708"/>
        <w:jc w:val="both"/>
        <w:rPr>
          <w:rFonts w:ascii="Times New Roman" w:hAnsi="Times New Roman" w:cs="Times New Roman"/>
          <w:sz w:val="18"/>
          <w:szCs w:val="18"/>
        </w:rPr>
      </w:pPr>
      <w:r w:rsidRPr="009C52E4">
        <w:rPr>
          <w:rFonts w:ascii="Times New Roman" w:hAnsi="Times New Roman" w:cs="Times New Roman"/>
          <w:sz w:val="18"/>
          <w:szCs w:val="18"/>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6.8. Наличие функциональных умений: пользование современной оргтехникой и программными продуктами.</w:t>
      </w:r>
    </w:p>
    <w:p w:rsidR="009C52E4" w:rsidRPr="009C52E4" w:rsidRDefault="009C52E4" w:rsidP="009C52E4">
      <w:pPr>
        <w:autoSpaceDE w:val="0"/>
        <w:autoSpaceDN w:val="0"/>
        <w:adjustRightInd w:val="0"/>
        <w:ind w:firstLine="708"/>
        <w:jc w:val="both"/>
        <w:rPr>
          <w:rFonts w:ascii="Times New Roman" w:hAnsi="Times New Roman" w:cs="Times New Roman"/>
          <w:i/>
          <w:color w:val="FF0000"/>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III. Должностные обязанности, права и ответственность</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0" w:history="1">
        <w:r w:rsidRPr="009C52E4">
          <w:rPr>
            <w:rFonts w:ascii="Times New Roman" w:hAnsi="Times New Roman" w:cs="Times New Roman"/>
            <w:sz w:val="18"/>
            <w:szCs w:val="18"/>
          </w:rPr>
          <w:t>статьями 14</w:t>
        </w:r>
      </w:hyperlink>
      <w:r w:rsidRPr="009C52E4">
        <w:rPr>
          <w:rFonts w:ascii="Times New Roman" w:hAnsi="Times New Roman" w:cs="Times New Roman"/>
          <w:sz w:val="18"/>
          <w:szCs w:val="18"/>
        </w:rPr>
        <w:t xml:space="preserve">, </w:t>
      </w:r>
      <w:hyperlink r:id="rId151" w:history="1">
        <w:r w:rsidRPr="009C52E4">
          <w:rPr>
            <w:rFonts w:ascii="Times New Roman" w:hAnsi="Times New Roman" w:cs="Times New Roman"/>
            <w:sz w:val="18"/>
            <w:szCs w:val="18"/>
          </w:rPr>
          <w:t>15</w:t>
        </w:r>
      </w:hyperlink>
      <w:r w:rsidRPr="009C52E4">
        <w:rPr>
          <w:rFonts w:ascii="Times New Roman" w:hAnsi="Times New Roman" w:cs="Times New Roman"/>
          <w:sz w:val="18"/>
          <w:szCs w:val="18"/>
        </w:rPr>
        <w:t xml:space="preserve">, </w:t>
      </w:r>
      <w:hyperlink r:id="rId152" w:history="1">
        <w:r w:rsidRPr="009C52E4">
          <w:rPr>
            <w:rFonts w:ascii="Times New Roman" w:hAnsi="Times New Roman" w:cs="Times New Roman"/>
            <w:sz w:val="18"/>
            <w:szCs w:val="18"/>
          </w:rPr>
          <w:t>17</w:t>
        </w:r>
      </w:hyperlink>
      <w:r w:rsidRPr="009C52E4">
        <w:rPr>
          <w:rFonts w:ascii="Times New Roman" w:hAnsi="Times New Roman" w:cs="Times New Roman"/>
          <w:sz w:val="18"/>
          <w:szCs w:val="18"/>
        </w:rPr>
        <w:t xml:space="preserve">, </w:t>
      </w:r>
      <w:hyperlink r:id="rId153" w:history="1">
        <w:r w:rsidRPr="009C52E4">
          <w:rPr>
            <w:rFonts w:ascii="Times New Roman" w:hAnsi="Times New Roman" w:cs="Times New Roman"/>
            <w:sz w:val="18"/>
            <w:szCs w:val="18"/>
          </w:rPr>
          <w:t>18</w:t>
        </w:r>
      </w:hyperlink>
      <w:r w:rsidRPr="009C52E4">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9C52E4" w:rsidRPr="009C52E4" w:rsidRDefault="009C52E4" w:rsidP="009C52E4">
      <w:pPr>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8. В целях реализации задач и функций, возложенных на отдел работы с налогоплательщиками старший государственный налоговый инспектор обязан: </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-осуществлять персональное и публичное информирование налогоплательщиков по сдаче налоговых деклараций, бухгалтерской отчетности и иных документов, служащих основанием для исчисления и уплаты налогов, сборов и других платежей в бюджетную систему Российской Федерации, а также другим вопросам общего характера;</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-осуществлять подготовку ответов на письменные запросы налогоплательщиков в установленные законодательством сроки;</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xml:space="preserve">-выполнять трудовые обязанности, определенные служебным контрактом и настоящим должностным регламентом; </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-своевременное исполнение поручений начальника отдела;</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-проводить самоконтроль исполнения функций отдела;</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-составлять реестры почтовых отправлений;</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-информировать налогоплательщиков по телефону по вопросам работы с налогоплательщиками;</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9C52E4" w:rsidRPr="009C52E4" w:rsidRDefault="009C52E4" w:rsidP="009C52E4">
      <w:pPr>
        <w:pStyle w:val="aa"/>
        <w:ind w:firstLine="709"/>
        <w:rPr>
          <w:rFonts w:eastAsia="Calibri"/>
          <w:sz w:val="18"/>
          <w:szCs w:val="18"/>
          <w:lang w:eastAsia="en-US"/>
        </w:rPr>
      </w:pPr>
      <w:r w:rsidRPr="009C52E4">
        <w:rPr>
          <w:rFonts w:eastAsia="Calibri"/>
          <w:sz w:val="18"/>
          <w:szCs w:val="18"/>
          <w:lang w:eastAsia="en-US"/>
        </w:rPr>
        <w:t>-работать с личным кабинетом физических лиц;</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-соблюдать правила эксплуатации оргтехники, не допускать к работе на технических средствах посторонних лиц;</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-сохранять конфиденциальность служебной информации, а также персональных данных о работниках;</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-обеспечить сохранность служебных документов, бланков, печатей, штампов и соблюдать правила их использования;</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-соблюдать правила служебного распорядка инспекции;</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-вести делопроизводство в отделе;</w:t>
      </w:r>
    </w:p>
    <w:p w:rsidR="009C52E4" w:rsidRPr="009C52E4" w:rsidRDefault="009C52E4" w:rsidP="009C52E4">
      <w:pPr>
        <w:pStyle w:val="aa"/>
        <w:ind w:firstLine="720"/>
        <w:contextualSpacing/>
        <w:rPr>
          <w:rFonts w:eastAsia="Calibri"/>
          <w:color w:val="000000"/>
          <w:sz w:val="18"/>
          <w:szCs w:val="18"/>
          <w:lang w:eastAsia="en-US"/>
        </w:rPr>
      </w:pPr>
      <w:r w:rsidRPr="009C52E4">
        <w:rPr>
          <w:rFonts w:eastAsia="Calibri"/>
          <w:color w:val="000000"/>
          <w:sz w:val="18"/>
          <w:szCs w:val="18"/>
          <w:lang w:eastAsia="en-US"/>
        </w:rPr>
        <w:t>-обеспечение сохранности служебного удостоверения;</w:t>
      </w:r>
    </w:p>
    <w:p w:rsidR="009C52E4" w:rsidRPr="009C52E4" w:rsidRDefault="009C52E4" w:rsidP="009C52E4">
      <w:pPr>
        <w:pStyle w:val="aa"/>
        <w:ind w:firstLine="720"/>
        <w:contextualSpacing/>
        <w:rPr>
          <w:rFonts w:eastAsia="Calibri"/>
          <w:color w:val="000000"/>
          <w:sz w:val="18"/>
          <w:szCs w:val="18"/>
          <w:lang w:eastAsia="en-US"/>
        </w:rPr>
      </w:pPr>
      <w:r w:rsidRPr="009C52E4">
        <w:rPr>
          <w:rFonts w:eastAsia="Calibri"/>
          <w:color w:val="000000"/>
          <w:sz w:val="18"/>
          <w:szCs w:val="18"/>
          <w:lang w:eastAsia="en-US"/>
        </w:rPr>
        <w:t>-выполнение иных поручений руководства в соответствии с положением об отделе.</w:t>
      </w:r>
    </w:p>
    <w:p w:rsidR="009C52E4" w:rsidRPr="009C52E4" w:rsidRDefault="009C52E4" w:rsidP="009C52E4">
      <w:pPr>
        <w:pStyle w:val="aa"/>
        <w:ind w:firstLine="720"/>
        <w:rPr>
          <w:sz w:val="18"/>
          <w:szCs w:val="18"/>
        </w:rPr>
      </w:pPr>
      <w:r w:rsidRPr="009C52E4">
        <w:rPr>
          <w:sz w:val="18"/>
          <w:szCs w:val="18"/>
        </w:rPr>
        <w:t xml:space="preserve">9. В целях исполнения возложенных должностных обязанностей старший государственный налоговый инспектор имеет право на: </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w:t>
      </w:r>
      <w:r w:rsidRPr="009C52E4">
        <w:rPr>
          <w:rFonts w:ascii="Times New Roman" w:hAnsi="Times New Roman" w:cs="Times New Roman"/>
          <w:sz w:val="18"/>
          <w:szCs w:val="18"/>
        </w:rPr>
        <w:t>н</w:t>
      </w:r>
      <w:r w:rsidRPr="009C52E4">
        <w:rPr>
          <w:rFonts w:ascii="Times New Roman" w:hAnsi="Times New Roman" w:cs="Times New Roman"/>
          <w:sz w:val="18"/>
          <w:szCs w:val="18"/>
        </w:rPr>
        <w:t>ской службы, критериями оценки эффективности исполнения должностных обязанностей, показателями результативности пр</w:t>
      </w:r>
      <w:r w:rsidRPr="009C52E4">
        <w:rPr>
          <w:rFonts w:ascii="Times New Roman" w:hAnsi="Times New Roman" w:cs="Times New Roman"/>
          <w:sz w:val="18"/>
          <w:szCs w:val="18"/>
        </w:rPr>
        <w:t>о</w:t>
      </w:r>
      <w:r w:rsidRPr="009C52E4">
        <w:rPr>
          <w:rFonts w:ascii="Times New Roman" w:hAnsi="Times New Roman" w:cs="Times New Roman"/>
          <w:sz w:val="18"/>
          <w:szCs w:val="18"/>
        </w:rPr>
        <w:t>фессиональной служебной деятельности и условиями должностного роста;</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3) отдых, обеспечиваемый установлением нормальной продолжительности служебного времени, пр</w:t>
      </w:r>
      <w:r w:rsidRPr="009C52E4">
        <w:rPr>
          <w:rFonts w:ascii="Times New Roman" w:hAnsi="Times New Roman" w:cs="Times New Roman"/>
          <w:sz w:val="18"/>
          <w:szCs w:val="18"/>
        </w:rPr>
        <w:t>е</w:t>
      </w:r>
      <w:r w:rsidRPr="009C52E4">
        <w:rPr>
          <w:rFonts w:ascii="Times New Roman" w:hAnsi="Times New Roman" w:cs="Times New Roman"/>
          <w:sz w:val="18"/>
          <w:szCs w:val="18"/>
        </w:rPr>
        <w:t>доставлением выходных дней и нерабочих праздничных дней, а также ежегодных оплачиваемых основного и дополн</w:t>
      </w:r>
      <w:r w:rsidRPr="009C52E4">
        <w:rPr>
          <w:rFonts w:ascii="Times New Roman" w:hAnsi="Times New Roman" w:cs="Times New Roman"/>
          <w:sz w:val="18"/>
          <w:szCs w:val="18"/>
        </w:rPr>
        <w:t>и</w:t>
      </w:r>
      <w:r w:rsidRPr="009C52E4">
        <w:rPr>
          <w:rFonts w:ascii="Times New Roman" w:hAnsi="Times New Roman" w:cs="Times New Roman"/>
          <w:sz w:val="18"/>
          <w:szCs w:val="18"/>
        </w:rPr>
        <w:t>тельных отпусков;</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w:t>
      </w:r>
      <w:r w:rsidRPr="009C52E4">
        <w:rPr>
          <w:rFonts w:ascii="Times New Roman" w:hAnsi="Times New Roman" w:cs="Times New Roman"/>
          <w:sz w:val="18"/>
          <w:szCs w:val="18"/>
        </w:rPr>
        <w:t>у</w:t>
      </w:r>
      <w:r w:rsidRPr="009C52E4">
        <w:rPr>
          <w:rFonts w:ascii="Times New Roman" w:hAnsi="Times New Roman" w:cs="Times New Roman"/>
          <w:sz w:val="18"/>
          <w:szCs w:val="18"/>
        </w:rPr>
        <w:t>жебным контрактом;</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9C52E4">
        <w:rPr>
          <w:rFonts w:ascii="Times New Roman" w:hAnsi="Times New Roman" w:cs="Times New Roman"/>
          <w:sz w:val="18"/>
          <w:szCs w:val="18"/>
        </w:rPr>
        <w:t>о</w:t>
      </w:r>
      <w:r w:rsidRPr="009C52E4">
        <w:rPr>
          <w:rFonts w:ascii="Times New Roman" w:hAnsi="Times New Roman" w:cs="Times New Roman"/>
          <w:sz w:val="18"/>
          <w:szCs w:val="18"/>
        </w:rPr>
        <w:t>жений о совершенствовании деятельности Инспекции;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6) доступ в установленном порядке к сведениям, составляющим государс</w:t>
      </w:r>
      <w:r w:rsidRPr="009C52E4">
        <w:rPr>
          <w:rFonts w:ascii="Times New Roman" w:hAnsi="Times New Roman" w:cs="Times New Roman"/>
          <w:sz w:val="18"/>
          <w:szCs w:val="18"/>
        </w:rPr>
        <w:t>т</w:t>
      </w:r>
      <w:r w:rsidRPr="009C52E4">
        <w:rPr>
          <w:rFonts w:ascii="Times New Roman" w:hAnsi="Times New Roman" w:cs="Times New Roman"/>
          <w:sz w:val="18"/>
          <w:szCs w:val="18"/>
        </w:rPr>
        <w:t>венную тайну, если исполнение должностных обязанностей связано с использов</w:t>
      </w:r>
      <w:r w:rsidRPr="009C52E4">
        <w:rPr>
          <w:rFonts w:ascii="Times New Roman" w:hAnsi="Times New Roman" w:cs="Times New Roman"/>
          <w:sz w:val="18"/>
          <w:szCs w:val="18"/>
        </w:rPr>
        <w:t>а</w:t>
      </w:r>
      <w:r w:rsidRPr="009C52E4">
        <w:rPr>
          <w:rFonts w:ascii="Times New Roman" w:hAnsi="Times New Roman" w:cs="Times New Roman"/>
          <w:sz w:val="18"/>
          <w:szCs w:val="18"/>
        </w:rPr>
        <w:t>нием таких сведений;</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9C52E4">
        <w:rPr>
          <w:rFonts w:ascii="Times New Roman" w:hAnsi="Times New Roman" w:cs="Times New Roman"/>
          <w:sz w:val="18"/>
          <w:szCs w:val="18"/>
        </w:rPr>
        <w:t>н</w:t>
      </w:r>
      <w:r w:rsidRPr="009C52E4">
        <w:rPr>
          <w:rFonts w:ascii="Times New Roman" w:hAnsi="Times New Roman" w:cs="Times New Roman"/>
          <w:sz w:val="18"/>
          <w:szCs w:val="18"/>
        </w:rPr>
        <w:t>ные объединения и иные организации;</w:t>
      </w:r>
    </w:p>
    <w:p w:rsidR="009C52E4" w:rsidRPr="009C52E4" w:rsidRDefault="009C52E4" w:rsidP="009C52E4">
      <w:pPr>
        <w:pStyle w:val="12"/>
        <w:rPr>
          <w:sz w:val="18"/>
          <w:szCs w:val="18"/>
        </w:rPr>
      </w:pPr>
      <w:r w:rsidRPr="009C52E4">
        <w:rPr>
          <w:sz w:val="18"/>
          <w:szCs w:val="18"/>
        </w:rPr>
        <w:t>8) ознакомление с отзывами о его профессиональной служебной деятельн</w:t>
      </w:r>
      <w:r w:rsidRPr="009C52E4">
        <w:rPr>
          <w:sz w:val="18"/>
          <w:szCs w:val="18"/>
        </w:rPr>
        <w:t>о</w:t>
      </w:r>
      <w:r w:rsidRPr="009C52E4">
        <w:rPr>
          <w:sz w:val="18"/>
          <w:szCs w:val="18"/>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9C52E4">
        <w:rPr>
          <w:sz w:val="18"/>
          <w:szCs w:val="18"/>
        </w:rPr>
        <w:t>о</w:t>
      </w:r>
      <w:r w:rsidRPr="009C52E4">
        <w:rPr>
          <w:sz w:val="18"/>
          <w:szCs w:val="18"/>
        </w:rPr>
        <w:t>кументов, и материалов;</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9) защиту сведений о гражданском служащем;</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10) должностной рост на конкурсной основе;</w:t>
      </w:r>
    </w:p>
    <w:p w:rsidR="009C52E4" w:rsidRPr="009C52E4" w:rsidRDefault="009C52E4" w:rsidP="009C52E4">
      <w:pPr>
        <w:autoSpaceDE w:val="0"/>
        <w:autoSpaceDN w:val="0"/>
        <w:adjustRightInd w:val="0"/>
        <w:ind w:firstLine="709"/>
        <w:jc w:val="both"/>
        <w:rPr>
          <w:rFonts w:ascii="Times New Roman" w:hAnsi="Times New Roman" w:cs="Times New Roman"/>
          <w:sz w:val="18"/>
          <w:szCs w:val="18"/>
        </w:rPr>
      </w:pPr>
      <w:r w:rsidRPr="009C52E4">
        <w:rPr>
          <w:rFonts w:ascii="Times New Roman" w:hAnsi="Times New Roman" w:cs="Times New Roman"/>
          <w:sz w:val="18"/>
          <w:szCs w:val="18"/>
        </w:rPr>
        <w:t xml:space="preserve">11) профессиональное развитие в порядке, установленном Федеральным </w:t>
      </w:r>
      <w:hyperlink r:id="rId154" w:history="1">
        <w:r w:rsidRPr="009C52E4">
          <w:rPr>
            <w:rFonts w:ascii="Times New Roman" w:hAnsi="Times New Roman" w:cs="Times New Roman"/>
            <w:sz w:val="18"/>
            <w:szCs w:val="18"/>
          </w:rPr>
          <w:t>законом</w:t>
        </w:r>
      </w:hyperlink>
      <w:r w:rsidRPr="009C52E4">
        <w:rPr>
          <w:rFonts w:ascii="Times New Roman" w:hAnsi="Times New Roman" w:cs="Times New Roman"/>
          <w:sz w:val="18"/>
          <w:szCs w:val="18"/>
        </w:rPr>
        <w:t xml:space="preserve"> и другими федеральными законами;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12) членство в профессиональном союзе;</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 xml:space="preserve">14) проведение по его заявлению </w:t>
      </w:r>
      <w:hyperlink r:id="rId155" w:anchor="sub_59#sub_59" w:history="1">
        <w:r w:rsidRPr="009C52E4">
          <w:rPr>
            <w:rFonts w:ascii="Times New Roman" w:hAnsi="Times New Roman" w:cs="Times New Roman"/>
            <w:sz w:val="18"/>
            <w:szCs w:val="18"/>
          </w:rPr>
          <w:t>служебной проверки</w:t>
        </w:r>
      </w:hyperlink>
      <w:r w:rsidRPr="009C52E4">
        <w:rPr>
          <w:rFonts w:ascii="Times New Roman" w:hAnsi="Times New Roman" w:cs="Times New Roman"/>
          <w:sz w:val="18"/>
          <w:szCs w:val="18"/>
        </w:rPr>
        <w:t>;</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15) защиту своих прав и законных интересов на гражданской службе, включая обжал</w:t>
      </w:r>
      <w:r w:rsidRPr="009C52E4">
        <w:rPr>
          <w:rFonts w:ascii="Times New Roman" w:hAnsi="Times New Roman" w:cs="Times New Roman"/>
          <w:sz w:val="18"/>
          <w:szCs w:val="18"/>
        </w:rPr>
        <w:t>о</w:t>
      </w:r>
      <w:r w:rsidRPr="009C52E4">
        <w:rPr>
          <w:rFonts w:ascii="Times New Roman" w:hAnsi="Times New Roman" w:cs="Times New Roman"/>
          <w:sz w:val="18"/>
          <w:szCs w:val="18"/>
        </w:rPr>
        <w:t>вание в суде их нарушения;</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16) медицинское страхование в соответствии с Федеральным законом и ф</w:t>
      </w:r>
      <w:r w:rsidRPr="009C52E4">
        <w:rPr>
          <w:rFonts w:ascii="Times New Roman" w:hAnsi="Times New Roman" w:cs="Times New Roman"/>
          <w:sz w:val="18"/>
          <w:szCs w:val="18"/>
        </w:rPr>
        <w:t>е</w:t>
      </w:r>
      <w:r w:rsidRPr="009C52E4">
        <w:rPr>
          <w:rFonts w:ascii="Times New Roman" w:hAnsi="Times New Roman" w:cs="Times New Roman"/>
          <w:sz w:val="18"/>
          <w:szCs w:val="18"/>
        </w:rPr>
        <w:t>деральным законом о медицинском страховании государственных служащих Российской Фед</w:t>
      </w:r>
      <w:r w:rsidRPr="009C52E4">
        <w:rPr>
          <w:rFonts w:ascii="Times New Roman" w:hAnsi="Times New Roman" w:cs="Times New Roman"/>
          <w:sz w:val="18"/>
          <w:szCs w:val="18"/>
        </w:rPr>
        <w:t>е</w:t>
      </w:r>
      <w:r w:rsidRPr="009C52E4">
        <w:rPr>
          <w:rFonts w:ascii="Times New Roman" w:hAnsi="Times New Roman" w:cs="Times New Roman"/>
          <w:sz w:val="18"/>
          <w:szCs w:val="18"/>
        </w:rPr>
        <w:t>рации;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18) государственное пенсионное обеспечение в соответствии с федеральным законом;</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19) выполнение иной оплач</w:t>
      </w:r>
      <w:r w:rsidRPr="009C52E4">
        <w:rPr>
          <w:rFonts w:ascii="Times New Roman" w:hAnsi="Times New Roman" w:cs="Times New Roman"/>
          <w:sz w:val="18"/>
          <w:szCs w:val="18"/>
        </w:rPr>
        <w:t>и</w:t>
      </w:r>
      <w:r w:rsidRPr="009C52E4">
        <w:rPr>
          <w:rFonts w:ascii="Times New Roman" w:hAnsi="Times New Roman" w:cs="Times New Roman"/>
          <w:sz w:val="18"/>
          <w:szCs w:val="18"/>
        </w:rPr>
        <w:t xml:space="preserve">ваемой работы, с предварительным уведомлением </w:t>
      </w:r>
      <w:hyperlink r:id="rId156" w:anchor="sub_102#sub_102" w:history="1">
        <w:r w:rsidRPr="009C52E4">
          <w:rPr>
            <w:rFonts w:ascii="Times New Roman" w:hAnsi="Times New Roman" w:cs="Times New Roman"/>
            <w:sz w:val="18"/>
            <w:szCs w:val="18"/>
          </w:rPr>
          <w:t>представителя нанимателя</w:t>
        </w:r>
      </w:hyperlink>
      <w:r w:rsidRPr="009C52E4">
        <w:rPr>
          <w:rFonts w:ascii="Times New Roman" w:hAnsi="Times New Roman" w:cs="Times New Roman"/>
          <w:sz w:val="18"/>
          <w:szCs w:val="18"/>
        </w:rPr>
        <w:t xml:space="preserve">, если это не повлечет за собой </w:t>
      </w:r>
      <w:hyperlink r:id="rId157" w:anchor="sub_1901#sub_1901" w:history="1">
        <w:r w:rsidRPr="009C52E4">
          <w:rPr>
            <w:rFonts w:ascii="Times New Roman" w:hAnsi="Times New Roman" w:cs="Times New Roman"/>
            <w:sz w:val="18"/>
            <w:szCs w:val="18"/>
          </w:rPr>
          <w:t>конфликт и</w:t>
        </w:r>
        <w:r w:rsidRPr="009C52E4">
          <w:rPr>
            <w:rFonts w:ascii="Times New Roman" w:hAnsi="Times New Roman" w:cs="Times New Roman"/>
            <w:sz w:val="18"/>
            <w:szCs w:val="18"/>
          </w:rPr>
          <w:t>н</w:t>
        </w:r>
        <w:r w:rsidRPr="009C52E4">
          <w:rPr>
            <w:rFonts w:ascii="Times New Roman" w:hAnsi="Times New Roman" w:cs="Times New Roman"/>
            <w:sz w:val="18"/>
            <w:szCs w:val="18"/>
          </w:rPr>
          <w:t>тересов</w:t>
        </w:r>
      </w:hyperlink>
      <w:r w:rsidRPr="009C52E4">
        <w:rPr>
          <w:rFonts w:ascii="Times New Roman" w:hAnsi="Times New Roman" w:cs="Times New Roman"/>
          <w:sz w:val="18"/>
          <w:szCs w:val="18"/>
        </w:rPr>
        <w:t>.</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10. Старший государственный налоговый инспектор</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работы с налогоплательщиками</w:t>
      </w:r>
      <w:r w:rsidRPr="009C52E4">
        <w:rPr>
          <w:rFonts w:ascii="Times New Roman" w:hAnsi="Times New Roman" w:cs="Times New Roman"/>
          <w:i/>
          <w:sz w:val="18"/>
          <w:szCs w:val="18"/>
        </w:rPr>
        <w:t>,</w:t>
      </w:r>
      <w:r w:rsidRPr="009C52E4">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11. Старший государственный налоговый инспектор</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IV. Перечень вопросов, по которым старший государственный налоговый инспектор</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вправе или обязан самостоятельно принимать управленческие и иные решения</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pStyle w:val="ConsPlusNorm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9C52E4" w:rsidRPr="009C52E4" w:rsidRDefault="009C52E4" w:rsidP="009C52E4">
      <w:pPr>
        <w:pStyle w:val="ConsPlusNormal0"/>
        <w:ind w:firstLine="540"/>
        <w:jc w:val="both"/>
        <w:rPr>
          <w:rFonts w:ascii="Times New Roman" w:hAnsi="Times New Roman" w:cs="Times New Roman"/>
          <w:color w:val="000000"/>
          <w:sz w:val="18"/>
          <w:szCs w:val="18"/>
        </w:rPr>
      </w:pPr>
      <w:r w:rsidRPr="009C52E4">
        <w:rPr>
          <w:rFonts w:ascii="Times New Roman" w:hAnsi="Times New Roman" w:cs="Times New Roman"/>
          <w:color w:val="000000"/>
          <w:sz w:val="18"/>
          <w:szCs w:val="18"/>
        </w:rPr>
        <w:t xml:space="preserve">    -осуществления проверки документов и при необходимости запрашивать дополнительную информацию;</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проводить работу с налогоплательщиками по сдаче отчетности;</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xml:space="preserve"> -отвечать на запросы, так же направлять запросы о предоставлении документов из </w:t>
      </w:r>
      <w:proofErr w:type="gramStart"/>
      <w:r w:rsidRPr="009C52E4">
        <w:rPr>
          <w:rFonts w:eastAsia="Calibri"/>
          <w:sz w:val="18"/>
          <w:szCs w:val="18"/>
          <w:lang w:eastAsia="en-US"/>
        </w:rPr>
        <w:t>других</w:t>
      </w:r>
      <w:proofErr w:type="gramEnd"/>
      <w:r w:rsidRPr="009C52E4">
        <w:rPr>
          <w:rFonts w:eastAsia="Calibri"/>
          <w:sz w:val="18"/>
          <w:szCs w:val="18"/>
          <w:lang w:eastAsia="en-US"/>
        </w:rPr>
        <w:t xml:space="preserve"> НО.</w:t>
      </w:r>
    </w:p>
    <w:p w:rsidR="009C52E4" w:rsidRPr="009C52E4" w:rsidRDefault="009C52E4" w:rsidP="009C52E4">
      <w:pPr>
        <w:pStyle w:val="ConsPlusNormal0"/>
        <w:ind w:firstLine="539"/>
        <w:jc w:val="both"/>
        <w:rPr>
          <w:rFonts w:ascii="Times New Roman" w:hAnsi="Times New Roman" w:cs="Times New Roman"/>
          <w:sz w:val="18"/>
          <w:szCs w:val="18"/>
        </w:rPr>
      </w:pPr>
      <w:r w:rsidRPr="009C52E4">
        <w:rPr>
          <w:rFonts w:ascii="Times New Roman" w:hAnsi="Times New Roman" w:cs="Times New Roman"/>
          <w:sz w:val="18"/>
          <w:szCs w:val="18"/>
        </w:rPr>
        <w:t>13. При исполнении служебных обязанностей старший государственный налоговый инспектор</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 xml:space="preserve">обязан самостоятельно принимать решения по вопросам: </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вести переписку по вопросам, относящимся к компетенции отдела;</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xml:space="preserve"> - своевременно отвечать на письменные запросы налогоплательщиков;</w:t>
      </w:r>
    </w:p>
    <w:p w:rsidR="009C52E4" w:rsidRPr="009C52E4" w:rsidRDefault="009C52E4" w:rsidP="009C52E4">
      <w:pPr>
        <w:pStyle w:val="aa"/>
        <w:ind w:firstLine="720"/>
        <w:contextualSpacing/>
        <w:rPr>
          <w:rFonts w:eastAsia="Calibri"/>
          <w:sz w:val="18"/>
          <w:szCs w:val="18"/>
          <w:lang w:eastAsia="en-US"/>
        </w:rPr>
      </w:pPr>
      <w:r w:rsidRPr="009C52E4">
        <w:rPr>
          <w:rFonts w:eastAsia="Calibri"/>
          <w:sz w:val="18"/>
          <w:szCs w:val="18"/>
          <w:lang w:eastAsia="en-US"/>
        </w:rPr>
        <w:t xml:space="preserve"> - соблюдать сроки исполнения документов, заданий, поручений руководства.</w:t>
      </w:r>
    </w:p>
    <w:p w:rsidR="009C52E4" w:rsidRPr="009C52E4" w:rsidRDefault="009C52E4" w:rsidP="009C52E4">
      <w:pPr>
        <w:ind w:firstLine="720"/>
        <w:jc w:val="both"/>
        <w:rPr>
          <w:rFonts w:ascii="Times New Roman" w:hAnsi="Times New Roman" w:cs="Times New Roman"/>
          <w:color w:val="FF0000"/>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 Перечень вопросов, по которым старший государственный налоговый инспектор</w:t>
      </w:r>
      <w:r w:rsidRPr="009C52E4">
        <w:rPr>
          <w:rFonts w:ascii="Times New Roman" w:hAnsi="Times New Roman" w:cs="Times New Roman"/>
          <w:b/>
          <w:i/>
          <w:sz w:val="18"/>
          <w:szCs w:val="18"/>
        </w:rPr>
        <w:t xml:space="preserve"> </w:t>
      </w:r>
      <w:r w:rsidRPr="009C52E4">
        <w:rPr>
          <w:rFonts w:ascii="Times New Roman" w:hAnsi="Times New Roman" w:cs="Times New Roman"/>
          <w:b/>
          <w:sz w:val="18"/>
          <w:szCs w:val="18"/>
        </w:rPr>
        <w:t>вправе или обязан участвовать при подготовке проектов нормативных правовых актов и (или) проектов управленческих и иных решений</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9C52E4">
        <w:rPr>
          <w:rFonts w:ascii="Times New Roman" w:hAnsi="Times New Roman" w:cs="Times New Roman"/>
          <w:color w:val="000000"/>
          <w:sz w:val="18"/>
          <w:szCs w:val="18"/>
        </w:rPr>
        <w:t>подготовки служебной информации.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9C52E4" w:rsidRPr="009C52E4" w:rsidRDefault="009C52E4" w:rsidP="009C52E4">
      <w:pPr>
        <w:ind w:firstLine="720"/>
        <w:jc w:val="both"/>
        <w:rPr>
          <w:rFonts w:ascii="Times New Roman" w:hAnsi="Times New Roman" w:cs="Times New Roman"/>
          <w:color w:val="FF0000"/>
          <w:sz w:val="18"/>
          <w:szCs w:val="18"/>
        </w:rPr>
      </w:pPr>
      <w:r w:rsidRPr="009C52E4">
        <w:rPr>
          <w:rFonts w:ascii="Times New Roman" w:hAnsi="Times New Roman" w:cs="Times New Roman"/>
          <w:sz w:val="18"/>
          <w:szCs w:val="18"/>
        </w:rPr>
        <w:t xml:space="preserve">-положений об отделе и инспекции; </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   -графика отпусков гражданских служащих отдела;</w:t>
      </w:r>
    </w:p>
    <w:p w:rsidR="009C52E4" w:rsidRPr="009C52E4" w:rsidRDefault="009C52E4" w:rsidP="009C52E4">
      <w:pPr>
        <w:ind w:firstLine="720"/>
        <w:jc w:val="both"/>
        <w:rPr>
          <w:rFonts w:ascii="Times New Roman" w:hAnsi="Times New Roman" w:cs="Times New Roman"/>
          <w:sz w:val="18"/>
          <w:szCs w:val="18"/>
        </w:rPr>
      </w:pPr>
      <w:r w:rsidRPr="009C52E4">
        <w:rPr>
          <w:rFonts w:ascii="Times New Roman" w:hAnsi="Times New Roman" w:cs="Times New Roman"/>
          <w:sz w:val="18"/>
          <w:szCs w:val="18"/>
        </w:rPr>
        <w:t>-иных актов по поручению непосредственного руководителя и руководства инспекции.</w:t>
      </w:r>
    </w:p>
    <w:p w:rsidR="009C52E4" w:rsidRPr="009C52E4" w:rsidRDefault="009C52E4" w:rsidP="009C52E4">
      <w:pPr>
        <w:autoSpaceDE w:val="0"/>
        <w:autoSpaceDN w:val="0"/>
        <w:adjustRightInd w:val="0"/>
        <w:jc w:val="center"/>
        <w:outlineLvl w:val="1"/>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VI. Сроки и процедуры подготовки, рассмотрения</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проектов управленческих и иных решений, порядок</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согласования и принятия данных решений</w:t>
      </w:r>
    </w:p>
    <w:p w:rsidR="009C52E4" w:rsidRPr="009C52E4" w:rsidRDefault="009C52E4" w:rsidP="009C52E4">
      <w:pPr>
        <w:autoSpaceDE w:val="0"/>
        <w:autoSpaceDN w:val="0"/>
        <w:adjustRightInd w:val="0"/>
        <w:jc w:val="center"/>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VII. Порядок служебного взаимодействия</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17. Взаимодействие старшего государственного налогового инспектора</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8" w:history="1">
        <w:r w:rsidRPr="009C52E4">
          <w:rPr>
            <w:rFonts w:ascii="Times New Roman" w:hAnsi="Times New Roman" w:cs="Times New Roman"/>
            <w:sz w:val="18"/>
            <w:szCs w:val="18"/>
          </w:rPr>
          <w:t>общих принципов</w:t>
        </w:r>
      </w:hyperlink>
      <w:r w:rsidRPr="009C52E4">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9" w:history="1">
        <w:r w:rsidRPr="009C52E4">
          <w:rPr>
            <w:rFonts w:ascii="Times New Roman" w:hAnsi="Times New Roman" w:cs="Times New Roman"/>
            <w:sz w:val="18"/>
            <w:szCs w:val="18"/>
          </w:rPr>
          <w:t>статьей 18</w:t>
        </w:r>
      </w:hyperlink>
      <w:r w:rsidRPr="009C52E4">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VIII. Перечень государственных услуг, оказываемых</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гражданам и организациям в соответствии с административным</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регламентом Федеральной налоговой службы</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IX. Показатели эффективности и результативности</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профессиональной служебной деятельности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19. Эффективность и результативность профессиональной служебной деятельности старшего государственного налогового инспектора</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оценивается по следующим показателям:</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своевременности и оперативности выполнения поручений;</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осознанию ответственности за последствия своих действий, принимаемых решений.</w:t>
      </w:r>
    </w:p>
    <w:p w:rsidR="009C52E4" w:rsidRPr="009C52E4" w:rsidRDefault="009C52E4" w:rsidP="009C52E4">
      <w:pPr>
        <w:autoSpaceDE w:val="0"/>
        <w:autoSpaceDN w:val="0"/>
        <w:adjustRightInd w:val="0"/>
        <w:spacing w:before="240"/>
        <w:ind w:firstLine="540"/>
        <w:jc w:val="both"/>
        <w:rPr>
          <w:rFonts w:ascii="Times New Roman" w:hAnsi="Times New Roman" w:cs="Times New Roman"/>
          <w:sz w:val="18"/>
          <w:szCs w:val="18"/>
        </w:rPr>
      </w:pPr>
    </w:p>
    <w:p w:rsidR="009C52E4" w:rsidRPr="009C52E4" w:rsidRDefault="009C52E4" w:rsidP="009C52E4">
      <w:pPr>
        <w:keepNext/>
        <w:spacing w:before="120" w:after="60"/>
        <w:jc w:val="center"/>
        <w:outlineLvl w:val="0"/>
        <w:rPr>
          <w:rFonts w:ascii="Times New Roman" w:hAnsi="Times New Roman" w:cs="Times New Roman"/>
          <w:b/>
          <w:bCs/>
          <w:kern w:val="32"/>
          <w:sz w:val="18"/>
          <w:szCs w:val="18"/>
        </w:rPr>
      </w:pPr>
      <w:r w:rsidRPr="009C52E4">
        <w:rPr>
          <w:rFonts w:ascii="Times New Roman" w:hAnsi="Times New Roman" w:cs="Times New Roman"/>
          <w:b/>
          <w:bCs/>
          <w:kern w:val="32"/>
          <w:sz w:val="18"/>
          <w:szCs w:val="18"/>
        </w:rPr>
        <w:t xml:space="preserve">Должностной регламент </w:t>
      </w:r>
    </w:p>
    <w:p w:rsidR="009C52E4" w:rsidRPr="009C52E4" w:rsidRDefault="009C52E4" w:rsidP="009C52E4">
      <w:pPr>
        <w:widowControl w:val="0"/>
        <w:autoSpaceDE w:val="0"/>
        <w:autoSpaceDN w:val="0"/>
        <w:jc w:val="center"/>
        <w:rPr>
          <w:rFonts w:ascii="Times New Roman" w:hAnsi="Times New Roman" w:cs="Times New Roman"/>
          <w:b/>
          <w:sz w:val="18"/>
          <w:szCs w:val="18"/>
        </w:rPr>
      </w:pPr>
      <w:r w:rsidRPr="009C52E4">
        <w:rPr>
          <w:rFonts w:ascii="Times New Roman" w:hAnsi="Times New Roman" w:cs="Times New Roman"/>
          <w:b/>
          <w:sz w:val="18"/>
          <w:szCs w:val="18"/>
        </w:rPr>
        <w:t>старшего специалиста 2 разряда</w:t>
      </w:r>
    </w:p>
    <w:p w:rsidR="009C52E4" w:rsidRPr="009C52E4" w:rsidRDefault="009C52E4" w:rsidP="009C52E4">
      <w:pPr>
        <w:autoSpaceDE w:val="0"/>
        <w:autoSpaceDN w:val="0"/>
        <w:adjustRightInd w:val="0"/>
        <w:jc w:val="center"/>
        <w:rPr>
          <w:rFonts w:ascii="Times New Roman" w:hAnsi="Times New Roman" w:cs="Times New Roman"/>
          <w:b/>
          <w:i/>
          <w:sz w:val="18"/>
          <w:szCs w:val="18"/>
        </w:rPr>
      </w:pPr>
      <w:r w:rsidRPr="009C52E4">
        <w:rPr>
          <w:rFonts w:ascii="Times New Roman" w:hAnsi="Times New Roman" w:cs="Times New Roman"/>
          <w:b/>
          <w:sz w:val="18"/>
          <w:szCs w:val="18"/>
        </w:rPr>
        <w:t>отдела работы с налогоплательщиками</w:t>
      </w:r>
    </w:p>
    <w:p w:rsidR="009C52E4" w:rsidRPr="009C52E4" w:rsidRDefault="009C52E4" w:rsidP="009C52E4">
      <w:pPr>
        <w:autoSpaceDE w:val="0"/>
        <w:autoSpaceDN w:val="0"/>
        <w:adjustRightInd w:val="0"/>
        <w:jc w:val="center"/>
        <w:rPr>
          <w:rFonts w:ascii="Times New Roman" w:hAnsi="Times New Roman" w:cs="Times New Roman"/>
          <w:b/>
          <w:sz w:val="18"/>
          <w:szCs w:val="18"/>
          <w:u w:val="single"/>
        </w:rPr>
      </w:pPr>
      <w:r w:rsidRPr="009C52E4">
        <w:rPr>
          <w:rFonts w:ascii="Times New Roman" w:hAnsi="Times New Roman" w:cs="Times New Roman"/>
          <w:b/>
          <w:sz w:val="18"/>
          <w:szCs w:val="18"/>
          <w:u w:val="single"/>
        </w:rPr>
        <w:t>Инспекции Федеральной налоговой службы № 10 по г. Москве</w:t>
      </w:r>
    </w:p>
    <w:p w:rsidR="009C52E4" w:rsidRPr="009C52E4" w:rsidRDefault="009C52E4" w:rsidP="009C52E4">
      <w:pPr>
        <w:autoSpaceDE w:val="0"/>
        <w:autoSpaceDN w:val="0"/>
        <w:adjustRightInd w:val="0"/>
        <w:jc w:val="center"/>
        <w:rPr>
          <w:rFonts w:ascii="Times New Roman" w:hAnsi="Times New Roman" w:cs="Times New Roman"/>
          <w:sz w:val="18"/>
          <w:szCs w:val="18"/>
        </w:rPr>
      </w:pPr>
      <w:r w:rsidRPr="009C52E4">
        <w:rPr>
          <w:rFonts w:ascii="Times New Roman" w:hAnsi="Times New Roman" w:cs="Times New Roman"/>
          <w:sz w:val="18"/>
          <w:szCs w:val="18"/>
        </w:rPr>
        <w:t>(наименование должности, структурного подразделения УФНС России по г. Москве)</w:t>
      </w:r>
    </w:p>
    <w:p w:rsidR="009C52E4" w:rsidRPr="009C52E4" w:rsidRDefault="009C52E4" w:rsidP="009C52E4">
      <w:pPr>
        <w:autoSpaceDE w:val="0"/>
        <w:autoSpaceDN w:val="0"/>
        <w:adjustRightInd w:val="0"/>
        <w:jc w:val="center"/>
        <w:outlineLvl w:val="2"/>
        <w:rPr>
          <w:rFonts w:ascii="Times New Roman" w:hAnsi="Times New Roman" w:cs="Times New Roman"/>
          <w:b/>
          <w:sz w:val="18"/>
          <w:szCs w:val="18"/>
        </w:rPr>
      </w:pPr>
      <w:r w:rsidRPr="009C52E4">
        <w:rPr>
          <w:rFonts w:ascii="Times New Roman" w:hAnsi="Times New Roman" w:cs="Times New Roman"/>
          <w:b/>
          <w:sz w:val="18"/>
          <w:szCs w:val="18"/>
        </w:rPr>
        <w:t>I. Общие положения</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bookmarkStart w:id="13" w:name="_GoBack"/>
      <w:bookmarkEnd w:id="13"/>
      <w:r w:rsidRPr="009C52E4">
        <w:rPr>
          <w:rFonts w:ascii="Times New Roman" w:hAnsi="Times New Roman" w:cs="Times New Roman"/>
          <w:sz w:val="18"/>
          <w:szCs w:val="18"/>
        </w:rPr>
        <w:t xml:space="preserve">1. Должность федеральной государственной гражданской службы (далее - гражданская служба) старший специалист 2 разряда отдела работы с налогоплательщиками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 </w:t>
      </w:r>
    </w:p>
    <w:p w:rsidR="009C52E4" w:rsidRPr="009C52E4" w:rsidRDefault="009C52E4" w:rsidP="009C52E4">
      <w:pPr>
        <w:autoSpaceDE w:val="0"/>
        <w:autoSpaceDN w:val="0"/>
        <w:adjustRightInd w:val="0"/>
        <w:ind w:firstLine="540"/>
        <w:jc w:val="both"/>
        <w:rPr>
          <w:rFonts w:ascii="Times New Roman" w:hAnsi="Times New Roman" w:cs="Times New Roman"/>
          <w:i/>
          <w:color w:val="FF0000"/>
          <w:sz w:val="18"/>
          <w:szCs w:val="18"/>
        </w:rPr>
      </w:pPr>
      <w:r w:rsidRPr="009C52E4">
        <w:rPr>
          <w:rFonts w:ascii="Times New Roman" w:hAnsi="Times New Roman" w:cs="Times New Roman"/>
          <w:sz w:val="18"/>
          <w:szCs w:val="18"/>
        </w:rPr>
        <w:t>Регистрационный номер (код) должности – 11-4-4-0</w:t>
      </w:r>
      <w:r>
        <w:rPr>
          <w:rFonts w:ascii="Times New Roman" w:hAnsi="Times New Roman" w:cs="Times New Roman"/>
          <w:sz w:val="18"/>
          <w:szCs w:val="18"/>
        </w:rPr>
        <w:t>8</w:t>
      </w:r>
      <w:r w:rsidRPr="009C52E4">
        <w:rPr>
          <w:rFonts w:ascii="Times New Roman" w:hAnsi="Times New Roman" w:cs="Times New Roman"/>
          <w:sz w:val="18"/>
          <w:szCs w:val="18"/>
        </w:rPr>
        <w:t>9</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2. Область профессиональной служебной деятельности старшего специалиста 2 разряда:</w:t>
      </w:r>
      <w:r w:rsidRPr="009C52E4">
        <w:rPr>
          <w:rFonts w:ascii="Times New Roman" w:hAnsi="Times New Roman" w:cs="Times New Roman"/>
          <w:sz w:val="18"/>
          <w:szCs w:val="18"/>
          <w:highlight w:val="yellow"/>
        </w:rPr>
        <w:t xml:space="preserve"> </w:t>
      </w:r>
      <w:r w:rsidRPr="009C52E4">
        <w:rPr>
          <w:rFonts w:ascii="Times New Roman" w:hAnsi="Times New Roman" w:cs="Times New Roman"/>
          <w:sz w:val="18"/>
          <w:szCs w:val="18"/>
        </w:rPr>
        <w:t>осуществление работы с налогоплательщиками.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3. Вид профессиональной служебной деятельности старшего специалиста 2 разряда: организации работы с налогоплательщиками.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highlight w:val="yellow"/>
        </w:rPr>
      </w:pPr>
      <w:r w:rsidRPr="009C52E4">
        <w:rPr>
          <w:rFonts w:ascii="Times New Roman" w:hAnsi="Times New Roman" w:cs="Times New Roman"/>
          <w:sz w:val="18"/>
          <w:szCs w:val="18"/>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9C52E4">
        <w:rPr>
          <w:rFonts w:ascii="Times New Roman" w:hAnsi="Times New Roman" w:cs="Times New Roman"/>
          <w:sz w:val="18"/>
          <w:szCs w:val="18"/>
        </w:rPr>
        <w:br/>
        <w:t>по г. Москве (далее – Инспекция).</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 xml:space="preserve">II. Квалификационные требования для замещения должности гражданской службы </w:t>
      </w: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6. Для замещения должности старший специалист 2 разряда устанавливаются следующие требования. </w:t>
      </w:r>
    </w:p>
    <w:p w:rsidR="009C52E4" w:rsidRPr="009C52E4" w:rsidRDefault="009C52E4" w:rsidP="009C52E4">
      <w:pPr>
        <w:autoSpaceDE w:val="0"/>
        <w:autoSpaceDN w:val="0"/>
        <w:adjustRightInd w:val="0"/>
        <w:ind w:firstLine="540"/>
        <w:jc w:val="both"/>
        <w:rPr>
          <w:rFonts w:ascii="Times New Roman" w:hAnsi="Times New Roman" w:cs="Times New Roman"/>
          <w:color w:val="FF0000"/>
          <w:sz w:val="18"/>
          <w:szCs w:val="18"/>
        </w:rPr>
      </w:pPr>
      <w:r w:rsidRPr="009C52E4">
        <w:rPr>
          <w:rFonts w:ascii="Times New Roman" w:hAnsi="Times New Roman" w:cs="Times New Roman"/>
          <w:sz w:val="18"/>
          <w:szCs w:val="18"/>
        </w:rPr>
        <w:t>6.1. наличие среднего специального образования, соответствующего направлению деятельности отдела</w:t>
      </w:r>
    </w:p>
    <w:p w:rsidR="009C52E4" w:rsidRPr="009C52E4" w:rsidRDefault="009C52E4" w:rsidP="009C52E4">
      <w:pPr>
        <w:widowControl w:val="0"/>
        <w:ind w:firstLine="540"/>
        <w:jc w:val="both"/>
        <w:rPr>
          <w:rFonts w:ascii="Times New Roman" w:hAnsi="Times New Roman" w:cs="Times New Roman"/>
          <w:spacing w:val="-2"/>
          <w:sz w:val="18"/>
          <w:szCs w:val="18"/>
        </w:rPr>
      </w:pPr>
      <w:r w:rsidRPr="009C52E4">
        <w:rPr>
          <w:rFonts w:ascii="Times New Roman" w:hAnsi="Times New Roman" w:cs="Times New Roman"/>
          <w:spacing w:val="-2"/>
          <w:sz w:val="18"/>
          <w:szCs w:val="18"/>
        </w:rPr>
        <w:t>6.2. </w:t>
      </w:r>
      <w:r w:rsidRPr="009C52E4">
        <w:rPr>
          <w:rFonts w:ascii="Times New Roman" w:hAnsi="Times New Roman" w:cs="Times New Roman"/>
          <w:bCs/>
          <w:sz w:val="18"/>
          <w:szCs w:val="18"/>
        </w:rPr>
        <w:t>Квалификационные требования к стажу государственной гражданской службы или стажу работы по специальности не предъявляются.</w:t>
      </w:r>
    </w:p>
    <w:p w:rsidR="009C52E4" w:rsidRPr="009C52E4" w:rsidRDefault="009C52E4" w:rsidP="009C52E4">
      <w:pPr>
        <w:widowControl w:val="0"/>
        <w:ind w:firstLine="540"/>
        <w:jc w:val="both"/>
        <w:rPr>
          <w:rFonts w:ascii="Times New Roman" w:hAnsi="Times New Roman" w:cs="Times New Roman"/>
          <w:sz w:val="18"/>
          <w:szCs w:val="18"/>
        </w:rPr>
      </w:pPr>
      <w:r w:rsidRPr="009C52E4">
        <w:rPr>
          <w:rFonts w:ascii="Times New Roman" w:hAnsi="Times New Roman" w:cs="Times New Roman"/>
          <w:sz w:val="18"/>
          <w:szCs w:val="18"/>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6.4. Наличие профессиональных знаний:</w:t>
      </w:r>
    </w:p>
    <w:p w:rsidR="009C52E4" w:rsidRPr="009C52E4" w:rsidRDefault="009C52E4" w:rsidP="009C52E4">
      <w:pPr>
        <w:ind w:firstLine="540"/>
        <w:rPr>
          <w:rFonts w:ascii="Times New Roman" w:hAnsi="Times New Roman" w:cs="Times New Roman"/>
          <w:sz w:val="18"/>
          <w:szCs w:val="18"/>
        </w:rPr>
      </w:pPr>
      <w:r w:rsidRPr="009C52E4">
        <w:rPr>
          <w:rFonts w:ascii="Times New Roman" w:hAnsi="Times New Roman" w:cs="Times New Roman"/>
          <w:sz w:val="18"/>
          <w:szCs w:val="18"/>
        </w:rPr>
        <w:t>6.4.1. В сфере законодательства Российской Федерации:</w:t>
      </w:r>
    </w:p>
    <w:p w:rsidR="009C52E4" w:rsidRPr="009C52E4" w:rsidRDefault="009C52E4" w:rsidP="009C52E4">
      <w:pPr>
        <w:widowControl w:val="0"/>
        <w:ind w:firstLine="540"/>
        <w:jc w:val="both"/>
        <w:rPr>
          <w:rFonts w:ascii="Times New Roman" w:hAnsi="Times New Roman" w:cs="Times New Roman"/>
          <w:sz w:val="18"/>
          <w:szCs w:val="18"/>
        </w:rPr>
      </w:pPr>
      <w:r w:rsidRPr="009C52E4">
        <w:rPr>
          <w:rFonts w:ascii="Times New Roman" w:hAnsi="Times New Roman" w:cs="Times New Roman"/>
          <w:sz w:val="18"/>
          <w:szCs w:val="18"/>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52E4" w:rsidRPr="009C52E4" w:rsidRDefault="009C52E4" w:rsidP="009C52E4">
      <w:pPr>
        <w:autoSpaceDE w:val="0"/>
        <w:autoSpaceDN w:val="0"/>
        <w:adjustRightInd w:val="0"/>
        <w:ind w:firstLine="567"/>
        <w:jc w:val="both"/>
        <w:rPr>
          <w:rFonts w:ascii="Times New Roman" w:hAnsi="Times New Roman" w:cs="Times New Roman"/>
          <w:sz w:val="18"/>
          <w:szCs w:val="18"/>
        </w:rPr>
      </w:pPr>
      <w:r w:rsidRPr="009C52E4">
        <w:rPr>
          <w:rFonts w:ascii="Times New Roman" w:hAnsi="Times New Roman" w:cs="Times New Roman"/>
          <w:sz w:val="18"/>
          <w:szCs w:val="18"/>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9C52E4" w:rsidRPr="009C52E4" w:rsidRDefault="009C52E4" w:rsidP="009C52E4">
      <w:pPr>
        <w:autoSpaceDE w:val="0"/>
        <w:autoSpaceDN w:val="0"/>
        <w:adjustRightInd w:val="0"/>
        <w:ind w:firstLine="567"/>
        <w:jc w:val="both"/>
        <w:rPr>
          <w:rFonts w:ascii="Times New Roman" w:hAnsi="Times New Roman" w:cs="Times New Roman"/>
          <w:sz w:val="18"/>
          <w:szCs w:val="18"/>
        </w:rPr>
      </w:pPr>
      <w:r w:rsidRPr="009C52E4">
        <w:rPr>
          <w:rFonts w:ascii="Times New Roman" w:hAnsi="Times New Roman" w:cs="Times New Roman"/>
          <w:sz w:val="18"/>
          <w:szCs w:val="18"/>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 коммуникативные умения;</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9C52E4" w:rsidRPr="009C52E4" w:rsidRDefault="009C52E4" w:rsidP="009C52E4">
      <w:pPr>
        <w:spacing w:after="1" w:line="240" w:lineRule="atLeast"/>
        <w:ind w:firstLine="540"/>
        <w:jc w:val="both"/>
        <w:rPr>
          <w:rFonts w:ascii="Times New Roman" w:hAnsi="Times New Roman" w:cs="Times New Roman"/>
          <w:sz w:val="18"/>
          <w:szCs w:val="18"/>
        </w:rPr>
      </w:pPr>
      <w:r w:rsidRPr="009C52E4">
        <w:rPr>
          <w:rFonts w:ascii="Times New Roman" w:hAnsi="Times New Roman" w:cs="Times New Roman"/>
          <w:sz w:val="18"/>
          <w:szCs w:val="18"/>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9C52E4" w:rsidRPr="009C52E4" w:rsidRDefault="009C52E4" w:rsidP="009C52E4">
      <w:pPr>
        <w:autoSpaceDE w:val="0"/>
        <w:autoSpaceDN w:val="0"/>
        <w:adjustRightInd w:val="0"/>
        <w:ind w:firstLine="540"/>
        <w:jc w:val="both"/>
        <w:rPr>
          <w:rFonts w:ascii="Times New Roman" w:hAnsi="Times New Roman" w:cs="Times New Roman"/>
          <w:i/>
          <w:color w:val="FF0000"/>
          <w:sz w:val="18"/>
          <w:szCs w:val="18"/>
        </w:rPr>
      </w:pPr>
      <w:r w:rsidRPr="009C52E4">
        <w:rPr>
          <w:rFonts w:ascii="Times New Roman" w:hAnsi="Times New Roman" w:cs="Times New Roman"/>
          <w:sz w:val="18"/>
          <w:szCs w:val="18"/>
        </w:rPr>
        <w:t>6.8. Наличие функциональных умений: пользование современной оргтехникой и программными продуктами.</w:t>
      </w:r>
    </w:p>
    <w:p w:rsidR="009C52E4" w:rsidRPr="009C52E4" w:rsidRDefault="009C52E4" w:rsidP="009C52E4">
      <w:pPr>
        <w:autoSpaceDE w:val="0"/>
        <w:autoSpaceDN w:val="0"/>
        <w:adjustRightInd w:val="0"/>
        <w:jc w:val="center"/>
        <w:outlineLvl w:val="1"/>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III. Должностные обязанности, права и ответственность</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7. Основные права и обязанности старшего специалист 2 разряда, а также запреты и требования, связанные с гражданской службой, которые установлены в его отношении, предусмотрены </w:t>
      </w:r>
      <w:hyperlink r:id="rId160" w:history="1">
        <w:r w:rsidRPr="009C52E4">
          <w:rPr>
            <w:rStyle w:val="a3"/>
            <w:rFonts w:ascii="Times New Roman" w:hAnsi="Times New Roman" w:cs="Times New Roman"/>
            <w:sz w:val="18"/>
            <w:szCs w:val="18"/>
          </w:rPr>
          <w:t>статьями 14</w:t>
        </w:r>
      </w:hyperlink>
      <w:r w:rsidRPr="009C52E4">
        <w:rPr>
          <w:rFonts w:ascii="Times New Roman" w:hAnsi="Times New Roman" w:cs="Times New Roman"/>
          <w:sz w:val="18"/>
          <w:szCs w:val="18"/>
        </w:rPr>
        <w:t xml:space="preserve">, </w:t>
      </w:r>
      <w:hyperlink r:id="rId161" w:history="1">
        <w:r w:rsidRPr="009C52E4">
          <w:rPr>
            <w:rStyle w:val="a3"/>
            <w:rFonts w:ascii="Times New Roman" w:hAnsi="Times New Roman" w:cs="Times New Roman"/>
            <w:sz w:val="18"/>
            <w:szCs w:val="18"/>
          </w:rPr>
          <w:t>15</w:t>
        </w:r>
      </w:hyperlink>
      <w:r w:rsidRPr="009C52E4">
        <w:rPr>
          <w:rFonts w:ascii="Times New Roman" w:hAnsi="Times New Roman" w:cs="Times New Roman"/>
          <w:sz w:val="18"/>
          <w:szCs w:val="18"/>
        </w:rPr>
        <w:t xml:space="preserve">, </w:t>
      </w:r>
      <w:hyperlink r:id="rId162" w:history="1">
        <w:r w:rsidRPr="009C52E4">
          <w:rPr>
            <w:rStyle w:val="a3"/>
            <w:rFonts w:ascii="Times New Roman" w:hAnsi="Times New Roman" w:cs="Times New Roman"/>
            <w:sz w:val="18"/>
            <w:szCs w:val="18"/>
          </w:rPr>
          <w:t>17</w:t>
        </w:r>
      </w:hyperlink>
      <w:r w:rsidRPr="009C52E4">
        <w:rPr>
          <w:rFonts w:ascii="Times New Roman" w:hAnsi="Times New Roman" w:cs="Times New Roman"/>
          <w:sz w:val="18"/>
          <w:szCs w:val="18"/>
        </w:rPr>
        <w:t xml:space="preserve">, </w:t>
      </w:r>
      <w:hyperlink r:id="rId163" w:history="1">
        <w:r w:rsidRPr="009C52E4">
          <w:rPr>
            <w:rStyle w:val="a3"/>
            <w:rFonts w:ascii="Times New Roman" w:hAnsi="Times New Roman" w:cs="Times New Roman"/>
            <w:sz w:val="18"/>
            <w:szCs w:val="18"/>
          </w:rPr>
          <w:t>18</w:t>
        </w:r>
      </w:hyperlink>
      <w:r w:rsidRPr="009C52E4">
        <w:rPr>
          <w:rFonts w:ascii="Times New Roman" w:hAnsi="Times New Roman" w:cs="Times New Roman"/>
          <w:sz w:val="18"/>
          <w:szCs w:val="18"/>
        </w:rPr>
        <w:t xml:space="preserve"> Федерального закона от 27.07.2004 N 79-ФЗ "О государственной гражданской службе Российской Федерации" (далее – Федеральный закон).</w:t>
      </w:r>
    </w:p>
    <w:p w:rsidR="009C52E4" w:rsidRPr="009C52E4" w:rsidRDefault="009C52E4" w:rsidP="009C52E4">
      <w:pPr>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8. В целях реализации задач и функций, возложенных на отдел работы с налогоплательщиками государственный налоговый инспектор обязан: </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-осуществлять персональное и публичное информирование налогоплательщиков по сдаче налоговых деклараций, бухгалтерской отчетности и иных документов, служащих основанием для исчисления и уплаты налогов, сборов и других платежей в бюджетную систему Российской Федерации, а также другим вопросам общего характера;</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-осуществлять взаимодействие с отделами Инспекции с целью привлечения специалистов для участия в информационно-разъяснительной работе с налогоплательщиками;</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-осуществлять подготовку ответов на письменные запросы налогоплательщиков в установленные законодательством сроки;</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 xml:space="preserve">-выполнять трудовые обязанности, определенные служебным контрактом и настоящим должностным регламентом; </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-своевременное исполнение поручений начальника отдела;</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-проводить самоконтроль исполнения функций отдела;</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-информировать налогоплательщиков по телефону по вопросам работы с налогоплательщиками;</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9C52E4" w:rsidRPr="009C52E4" w:rsidRDefault="009C52E4" w:rsidP="009C52E4">
      <w:pPr>
        <w:ind w:firstLine="709"/>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-работать с личным кабинетом физических лиц;</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-сохранять конфиденциальность служебной информации, а также персональных данных о работниках;</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-обеспечить сохранность служебных документов, бланков, печатей, штампов и соблюдать правила их использования;</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-соблюдать правила служебного распорядка инспекции;</w:t>
      </w:r>
    </w:p>
    <w:p w:rsidR="009C52E4" w:rsidRPr="009C52E4" w:rsidRDefault="009C52E4" w:rsidP="009C52E4">
      <w:pPr>
        <w:ind w:firstLine="720"/>
        <w:jc w:val="both"/>
        <w:rPr>
          <w:rFonts w:ascii="Times New Roman" w:eastAsia="Calibri" w:hAnsi="Times New Roman" w:cs="Times New Roman"/>
          <w:color w:val="000000"/>
          <w:sz w:val="18"/>
          <w:szCs w:val="18"/>
        </w:rPr>
      </w:pPr>
      <w:r w:rsidRPr="009C52E4">
        <w:rPr>
          <w:rFonts w:ascii="Times New Roman" w:eastAsia="Calibri" w:hAnsi="Times New Roman" w:cs="Times New Roman"/>
          <w:color w:val="000000"/>
          <w:sz w:val="18"/>
          <w:szCs w:val="18"/>
        </w:rPr>
        <w:t>-обеспечение сохранности служебного удостоверения;</w:t>
      </w:r>
    </w:p>
    <w:p w:rsidR="009C52E4" w:rsidRPr="009C52E4" w:rsidRDefault="009C52E4" w:rsidP="009C52E4">
      <w:pPr>
        <w:ind w:firstLine="720"/>
        <w:jc w:val="both"/>
        <w:rPr>
          <w:rFonts w:ascii="Times New Roman" w:eastAsia="Calibri" w:hAnsi="Times New Roman" w:cs="Times New Roman"/>
          <w:color w:val="000000"/>
          <w:sz w:val="18"/>
          <w:szCs w:val="18"/>
        </w:rPr>
      </w:pPr>
      <w:r w:rsidRPr="009C52E4">
        <w:rPr>
          <w:rFonts w:ascii="Times New Roman" w:eastAsia="Calibri" w:hAnsi="Times New Roman" w:cs="Times New Roman"/>
          <w:color w:val="000000"/>
          <w:sz w:val="18"/>
          <w:szCs w:val="18"/>
        </w:rPr>
        <w:t>-выполнение иных поручений руководства в соответствии с положением об отделе.</w:t>
      </w:r>
    </w:p>
    <w:p w:rsidR="009C52E4" w:rsidRPr="009C52E4" w:rsidRDefault="009C52E4" w:rsidP="009C52E4">
      <w:pPr>
        <w:ind w:firstLine="720"/>
        <w:jc w:val="both"/>
        <w:rPr>
          <w:rFonts w:ascii="Times New Roman" w:hAnsi="Times New Roman" w:cs="Times New Roman"/>
          <w:sz w:val="18"/>
          <w:szCs w:val="18"/>
        </w:rPr>
      </w:pPr>
      <w:r w:rsidRPr="009C52E4">
        <w:rPr>
          <w:rFonts w:ascii="Times New Roman" w:hAnsi="Times New Roman" w:cs="Times New Roman"/>
          <w:sz w:val="18"/>
          <w:szCs w:val="18"/>
        </w:rPr>
        <w:t xml:space="preserve">9. В целях исполнения возложенных должностных обязанностей старший специалист 2 разряда имеет право на: </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 обеспечение надлежащих организационно-технических условий, необходимых для исполнения должностных обязанностей;</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других документов и материалов;</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9) защиту сведений о гражданском служащем;</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10) должностной рост на конкурсной основе;</w:t>
      </w:r>
    </w:p>
    <w:p w:rsidR="009C52E4" w:rsidRPr="009C52E4" w:rsidRDefault="009C52E4" w:rsidP="009C52E4">
      <w:pPr>
        <w:autoSpaceDE w:val="0"/>
        <w:autoSpaceDN w:val="0"/>
        <w:adjustRightInd w:val="0"/>
        <w:ind w:firstLine="709"/>
        <w:jc w:val="both"/>
        <w:rPr>
          <w:rFonts w:ascii="Times New Roman" w:hAnsi="Times New Roman" w:cs="Times New Roman"/>
          <w:sz w:val="18"/>
          <w:szCs w:val="18"/>
        </w:rPr>
      </w:pPr>
      <w:r w:rsidRPr="009C52E4">
        <w:rPr>
          <w:rFonts w:ascii="Times New Roman" w:hAnsi="Times New Roman" w:cs="Times New Roman"/>
          <w:sz w:val="18"/>
          <w:szCs w:val="18"/>
        </w:rPr>
        <w:t xml:space="preserve">11) профессиональное развитие в порядке, установленном Федеральным </w:t>
      </w:r>
      <w:hyperlink r:id="rId164" w:history="1">
        <w:r w:rsidRPr="009C52E4">
          <w:rPr>
            <w:rStyle w:val="a3"/>
            <w:rFonts w:ascii="Times New Roman" w:hAnsi="Times New Roman" w:cs="Times New Roman"/>
            <w:sz w:val="18"/>
            <w:szCs w:val="18"/>
          </w:rPr>
          <w:t>законом</w:t>
        </w:r>
      </w:hyperlink>
      <w:r w:rsidRPr="009C52E4">
        <w:rPr>
          <w:rFonts w:ascii="Times New Roman" w:hAnsi="Times New Roman" w:cs="Times New Roman"/>
          <w:sz w:val="18"/>
          <w:szCs w:val="18"/>
        </w:rPr>
        <w:t xml:space="preserve"> и другими федеральными законами;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12) членство в профессиональном союзе;</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13) рассмотрение индивидуальных служебных споров в соответствии с Федеральным законом и другими федеральными законами;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 xml:space="preserve">14) проведение по его заявлению </w:t>
      </w:r>
      <w:hyperlink r:id="rId165" w:anchor="sub_59#sub_59" w:history="1">
        <w:r w:rsidRPr="009C52E4">
          <w:rPr>
            <w:rStyle w:val="a3"/>
            <w:rFonts w:ascii="Times New Roman" w:hAnsi="Times New Roman" w:cs="Times New Roman"/>
            <w:sz w:val="18"/>
            <w:szCs w:val="18"/>
          </w:rPr>
          <w:t>служебной проверки</w:t>
        </w:r>
      </w:hyperlink>
      <w:r w:rsidRPr="009C52E4">
        <w:rPr>
          <w:rFonts w:ascii="Times New Roman" w:hAnsi="Times New Roman" w:cs="Times New Roman"/>
          <w:sz w:val="18"/>
          <w:szCs w:val="18"/>
        </w:rPr>
        <w:t>;</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15) защиту своих прав и законных интересов на гражданской службе, включая обжалование в суде их нарушения;</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17) государственную защиту своих жизни и здоровья, жизни и здоровья членов своей семьи, а также принадлежащего ему имущества;</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18) государственное пенсионное обеспечение в соответствии с федеральным законом;</w:t>
      </w:r>
    </w:p>
    <w:p w:rsidR="009C52E4" w:rsidRPr="009C52E4" w:rsidRDefault="009C52E4" w:rsidP="009C52E4">
      <w:pPr>
        <w:ind w:firstLine="709"/>
        <w:jc w:val="both"/>
        <w:rPr>
          <w:rFonts w:ascii="Times New Roman" w:hAnsi="Times New Roman" w:cs="Times New Roman"/>
          <w:sz w:val="18"/>
          <w:szCs w:val="18"/>
        </w:rPr>
      </w:pPr>
      <w:r w:rsidRPr="009C52E4">
        <w:rPr>
          <w:rFonts w:ascii="Times New Roman" w:hAnsi="Times New Roman" w:cs="Times New Roman"/>
          <w:sz w:val="18"/>
          <w:szCs w:val="18"/>
        </w:rPr>
        <w:t xml:space="preserve">19) выполнение иной оплачиваемой работы, с предварительным уведомлением </w:t>
      </w:r>
      <w:hyperlink r:id="rId166" w:anchor="sub_102#sub_102" w:history="1">
        <w:r w:rsidRPr="009C52E4">
          <w:rPr>
            <w:rStyle w:val="a3"/>
            <w:rFonts w:ascii="Times New Roman" w:hAnsi="Times New Roman" w:cs="Times New Roman"/>
            <w:sz w:val="18"/>
            <w:szCs w:val="18"/>
          </w:rPr>
          <w:t>представителя нанимателя</w:t>
        </w:r>
      </w:hyperlink>
      <w:r w:rsidRPr="009C52E4">
        <w:rPr>
          <w:rFonts w:ascii="Times New Roman" w:hAnsi="Times New Roman" w:cs="Times New Roman"/>
          <w:sz w:val="18"/>
          <w:szCs w:val="18"/>
        </w:rPr>
        <w:t xml:space="preserve">, если это не повлечет за собой </w:t>
      </w:r>
      <w:hyperlink r:id="rId167" w:anchor="sub_1901#sub_1901" w:history="1">
        <w:r w:rsidRPr="009C52E4">
          <w:rPr>
            <w:rStyle w:val="a3"/>
            <w:rFonts w:ascii="Times New Roman" w:hAnsi="Times New Roman" w:cs="Times New Roman"/>
            <w:sz w:val="18"/>
            <w:szCs w:val="18"/>
          </w:rPr>
          <w:t>конфликт интересов</w:t>
        </w:r>
      </w:hyperlink>
      <w:r w:rsidRPr="009C52E4">
        <w:rPr>
          <w:rFonts w:ascii="Times New Roman" w:hAnsi="Times New Roman" w:cs="Times New Roman"/>
          <w:sz w:val="18"/>
          <w:szCs w:val="18"/>
        </w:rPr>
        <w:t>.</w:t>
      </w:r>
    </w:p>
    <w:p w:rsidR="009C52E4" w:rsidRPr="009C52E4" w:rsidRDefault="009C52E4" w:rsidP="009C52E4">
      <w:pPr>
        <w:ind w:firstLine="709"/>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17.12.2015, положением об отделе утвержденным начальником Инспекции от 25.12.2011 </w:t>
      </w:r>
      <w:r w:rsidRPr="009C52E4">
        <w:rPr>
          <w:rFonts w:ascii="Times New Roman" w:hAnsi="Times New Roman" w:cs="Times New Roman"/>
          <w:i/>
          <w:sz w:val="18"/>
          <w:szCs w:val="18"/>
        </w:rPr>
        <w:t>,</w:t>
      </w:r>
      <w:r w:rsidRPr="009C52E4">
        <w:rPr>
          <w:rFonts w:ascii="Times New Roman" w:hAnsi="Times New Roman" w:cs="Times New Roman"/>
          <w:sz w:val="18"/>
          <w:szCs w:val="18"/>
        </w:rPr>
        <w:t xml:space="preserve"> приказами (распоряжениями) ФНС России, приказами Управления, поручениями руководства Инспекции.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IV. Перечень вопросов, по которым старший специалист 2 разряда</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вправе или обязан самостоятельно принимать управленческие и иные решения</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widowControl w:val="0"/>
        <w:autoSpaceDE w:val="0"/>
        <w:autoSpaceDN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12. При исполнении служебных обязанностей старший специалист 2 разряда вправе самостоятельно принимать решения по вопросам: </w:t>
      </w:r>
    </w:p>
    <w:p w:rsidR="009C52E4" w:rsidRPr="009C52E4" w:rsidRDefault="009C52E4" w:rsidP="009C52E4">
      <w:pPr>
        <w:widowControl w:val="0"/>
        <w:autoSpaceDE w:val="0"/>
        <w:autoSpaceDN w:val="0"/>
        <w:ind w:firstLine="540"/>
        <w:jc w:val="both"/>
        <w:rPr>
          <w:rFonts w:ascii="Times New Roman" w:hAnsi="Times New Roman" w:cs="Times New Roman"/>
          <w:color w:val="000000"/>
          <w:sz w:val="18"/>
          <w:szCs w:val="18"/>
        </w:rPr>
      </w:pPr>
      <w:r w:rsidRPr="009C52E4">
        <w:rPr>
          <w:rFonts w:ascii="Times New Roman" w:hAnsi="Times New Roman" w:cs="Times New Roman"/>
          <w:color w:val="000000"/>
          <w:sz w:val="18"/>
          <w:szCs w:val="18"/>
        </w:rPr>
        <w:t xml:space="preserve">    -осуществления проверки документов и при необходимости запрашивать дополнительную информацию;</w:t>
      </w:r>
    </w:p>
    <w:p w:rsidR="009C52E4" w:rsidRPr="009C52E4" w:rsidRDefault="009C52E4" w:rsidP="009C52E4">
      <w:pPr>
        <w:ind w:firstLine="720"/>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 проводить работу с налогоплательщиками по сдаче отчетности;</w:t>
      </w:r>
    </w:p>
    <w:p w:rsidR="009C52E4" w:rsidRPr="009C52E4" w:rsidRDefault="009C52E4" w:rsidP="009C52E4">
      <w:pPr>
        <w:widowControl w:val="0"/>
        <w:autoSpaceDE w:val="0"/>
        <w:autoSpaceDN w:val="0"/>
        <w:ind w:firstLine="539"/>
        <w:jc w:val="both"/>
        <w:rPr>
          <w:rFonts w:ascii="Times New Roman" w:hAnsi="Times New Roman" w:cs="Times New Roman"/>
          <w:sz w:val="18"/>
          <w:szCs w:val="18"/>
        </w:rPr>
      </w:pPr>
      <w:r w:rsidRPr="009C52E4">
        <w:rPr>
          <w:rFonts w:ascii="Times New Roman" w:hAnsi="Times New Roman" w:cs="Times New Roman"/>
          <w:sz w:val="18"/>
          <w:szCs w:val="18"/>
        </w:rPr>
        <w:t xml:space="preserve">13. При исполнении служебных обязанностей старший специалист 2 разряда обязан самостоятельно принимать решения по вопросам: </w:t>
      </w:r>
    </w:p>
    <w:p w:rsidR="009C52E4" w:rsidRPr="009C52E4" w:rsidRDefault="009C52E4" w:rsidP="009C52E4">
      <w:pPr>
        <w:ind w:firstLine="539"/>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 вести переписку по вопросам, относящимся к компетенции отдела;</w:t>
      </w:r>
    </w:p>
    <w:p w:rsidR="009C52E4" w:rsidRPr="009C52E4" w:rsidRDefault="009C52E4" w:rsidP="009C52E4">
      <w:pPr>
        <w:ind w:firstLine="539"/>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9C52E4" w:rsidRPr="009C52E4" w:rsidRDefault="009C52E4" w:rsidP="009C52E4">
      <w:pPr>
        <w:ind w:firstLine="539"/>
        <w:jc w:val="both"/>
        <w:rPr>
          <w:rFonts w:ascii="Times New Roman" w:eastAsia="Calibri" w:hAnsi="Times New Roman" w:cs="Times New Roman"/>
          <w:sz w:val="18"/>
          <w:szCs w:val="18"/>
        </w:rPr>
      </w:pPr>
      <w:r w:rsidRPr="009C52E4">
        <w:rPr>
          <w:rFonts w:ascii="Times New Roman" w:eastAsia="Calibri" w:hAnsi="Times New Roman" w:cs="Times New Roman"/>
          <w:sz w:val="18"/>
          <w:szCs w:val="18"/>
        </w:rPr>
        <w:t>- своевременно отвечать на письменные запросы налогоплательщиков;</w:t>
      </w:r>
    </w:p>
    <w:p w:rsidR="009C52E4" w:rsidRPr="009C52E4" w:rsidRDefault="009C52E4" w:rsidP="009C52E4">
      <w:pPr>
        <w:widowControl w:val="0"/>
        <w:autoSpaceDE w:val="0"/>
        <w:autoSpaceDN w:val="0"/>
        <w:ind w:firstLine="539"/>
        <w:jc w:val="both"/>
        <w:rPr>
          <w:rFonts w:ascii="Times New Roman" w:hAnsi="Times New Roman" w:cs="Times New Roman"/>
          <w:sz w:val="18"/>
          <w:szCs w:val="18"/>
        </w:rPr>
      </w:pPr>
      <w:r w:rsidRPr="009C52E4">
        <w:rPr>
          <w:rFonts w:ascii="Times New Roman" w:eastAsia="Calibri" w:hAnsi="Times New Roman" w:cs="Times New Roman"/>
          <w:sz w:val="18"/>
          <w:szCs w:val="18"/>
        </w:rPr>
        <w:t>- соблюдать сроки исполнения документов, заданий, поручений руководства.</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подготовки служебной информации.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15. Старший специалист 2 разряда в соответствии со своей компетенцией обязан участвовать в подготовке (обсуждении) нормативных проектов документов:</w:t>
      </w:r>
    </w:p>
    <w:p w:rsidR="009C52E4" w:rsidRPr="009C52E4" w:rsidRDefault="009C52E4" w:rsidP="009C52E4">
      <w:pPr>
        <w:autoSpaceDE w:val="0"/>
        <w:autoSpaceDN w:val="0"/>
        <w:adjustRightInd w:val="0"/>
        <w:ind w:firstLine="540"/>
        <w:jc w:val="both"/>
        <w:outlineLvl w:val="1"/>
        <w:rPr>
          <w:rFonts w:ascii="Times New Roman" w:hAnsi="Times New Roman" w:cs="Times New Roman"/>
          <w:sz w:val="18"/>
          <w:szCs w:val="18"/>
        </w:rPr>
      </w:pPr>
      <w:r w:rsidRPr="009C52E4">
        <w:rPr>
          <w:rFonts w:ascii="Times New Roman" w:hAnsi="Times New Roman" w:cs="Times New Roman"/>
          <w:sz w:val="18"/>
          <w:szCs w:val="18"/>
        </w:rPr>
        <w:t xml:space="preserve">- положений об отделе и инспекции; </w:t>
      </w:r>
    </w:p>
    <w:p w:rsidR="009C52E4" w:rsidRPr="009C52E4" w:rsidRDefault="009C52E4" w:rsidP="009C52E4">
      <w:pPr>
        <w:autoSpaceDE w:val="0"/>
        <w:autoSpaceDN w:val="0"/>
        <w:adjustRightInd w:val="0"/>
        <w:ind w:firstLine="540"/>
        <w:jc w:val="both"/>
        <w:outlineLvl w:val="1"/>
        <w:rPr>
          <w:rFonts w:ascii="Times New Roman" w:hAnsi="Times New Roman" w:cs="Times New Roman"/>
          <w:sz w:val="18"/>
          <w:szCs w:val="18"/>
        </w:rPr>
      </w:pPr>
      <w:r w:rsidRPr="009C52E4">
        <w:rPr>
          <w:rFonts w:ascii="Times New Roman" w:hAnsi="Times New Roman" w:cs="Times New Roman"/>
          <w:sz w:val="18"/>
          <w:szCs w:val="18"/>
        </w:rPr>
        <w:t>- графика отпусков гражданских служащих отдела;</w:t>
      </w:r>
    </w:p>
    <w:p w:rsidR="009C52E4" w:rsidRPr="009C52E4" w:rsidRDefault="009C52E4" w:rsidP="009C52E4">
      <w:pPr>
        <w:autoSpaceDE w:val="0"/>
        <w:autoSpaceDN w:val="0"/>
        <w:adjustRightInd w:val="0"/>
        <w:ind w:firstLine="540"/>
        <w:jc w:val="both"/>
        <w:outlineLvl w:val="1"/>
        <w:rPr>
          <w:rFonts w:ascii="Times New Roman" w:hAnsi="Times New Roman" w:cs="Times New Roman"/>
          <w:i/>
          <w:color w:val="FF0000"/>
          <w:sz w:val="18"/>
          <w:szCs w:val="18"/>
        </w:rPr>
      </w:pPr>
      <w:r w:rsidRPr="009C52E4">
        <w:rPr>
          <w:rFonts w:ascii="Times New Roman" w:hAnsi="Times New Roman" w:cs="Times New Roman"/>
          <w:sz w:val="18"/>
          <w:szCs w:val="18"/>
        </w:rPr>
        <w:t>- иных актов по поручению непосредственного руководителя и руководства инспекции.</w:t>
      </w:r>
    </w:p>
    <w:p w:rsidR="009C52E4" w:rsidRPr="009C52E4" w:rsidRDefault="009C52E4" w:rsidP="009C52E4">
      <w:pPr>
        <w:autoSpaceDE w:val="0"/>
        <w:autoSpaceDN w:val="0"/>
        <w:adjustRightInd w:val="0"/>
        <w:jc w:val="center"/>
        <w:outlineLvl w:val="1"/>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VI. Сроки и процедуры подготовки, рассмотрения</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проектов управленческих и иных решений, порядок</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согласования и принятия данных решений</w:t>
      </w:r>
    </w:p>
    <w:p w:rsidR="009C52E4" w:rsidRPr="009C52E4" w:rsidRDefault="009C52E4" w:rsidP="009C52E4">
      <w:pPr>
        <w:autoSpaceDE w:val="0"/>
        <w:autoSpaceDN w:val="0"/>
        <w:adjustRightInd w:val="0"/>
        <w:jc w:val="center"/>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VII. Порядок служебного взаимодействия</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xml:space="preserve">17. Взаимодействие старшего специалиста 2 разряда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8" w:history="1">
        <w:r w:rsidRPr="009C52E4">
          <w:rPr>
            <w:rStyle w:val="a3"/>
            <w:rFonts w:ascii="Times New Roman" w:hAnsi="Times New Roman" w:cs="Times New Roman"/>
            <w:sz w:val="18"/>
            <w:szCs w:val="18"/>
          </w:rPr>
          <w:t>общих принципов</w:t>
        </w:r>
      </w:hyperlink>
      <w:r w:rsidRPr="009C52E4">
        <w:rPr>
          <w:rFonts w:ascii="Times New Roman" w:hAnsi="Times New Roman" w:cs="Times New Roman"/>
          <w:sz w:val="18"/>
          <w:szCs w:val="18"/>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9" w:history="1">
        <w:r w:rsidRPr="009C52E4">
          <w:rPr>
            <w:rStyle w:val="a3"/>
            <w:rFonts w:ascii="Times New Roman" w:hAnsi="Times New Roman" w:cs="Times New Roman"/>
            <w:sz w:val="18"/>
            <w:szCs w:val="18"/>
          </w:rPr>
          <w:t>статьей 18</w:t>
        </w:r>
      </w:hyperlink>
      <w:r w:rsidRPr="009C52E4">
        <w:rPr>
          <w:rFonts w:ascii="Times New Roman" w:hAnsi="Times New Roman" w:cs="Times New Roman"/>
          <w:sz w:val="18"/>
          <w:szCs w:val="18"/>
        </w:rPr>
        <w:t xml:space="preserve">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VIII. Перечень государственных услуг, оказываемых</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гражданам и организациям в соответствии с административным</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регламентом Федеральной налоговой службы</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18. В соответствии с замещаемой должностью гражданской службы и в пределах функциональной компетенции старший специалист 2 разряда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работы с налогоплательщиками Инспекции Федеральной налоговой службой № 10 по г. Москве.</w:t>
      </w:r>
    </w:p>
    <w:p w:rsidR="009C52E4" w:rsidRPr="009C52E4" w:rsidRDefault="009C52E4" w:rsidP="009C52E4">
      <w:pPr>
        <w:autoSpaceDE w:val="0"/>
        <w:autoSpaceDN w:val="0"/>
        <w:adjustRightInd w:val="0"/>
        <w:jc w:val="center"/>
        <w:outlineLvl w:val="1"/>
        <w:rPr>
          <w:rFonts w:ascii="Times New Roman" w:hAnsi="Times New Roman" w:cs="Times New Roman"/>
          <w:sz w:val="18"/>
          <w:szCs w:val="18"/>
        </w:rPr>
      </w:pPr>
    </w:p>
    <w:p w:rsidR="009C52E4" w:rsidRPr="009C52E4" w:rsidRDefault="009C52E4" w:rsidP="009C52E4">
      <w:pPr>
        <w:autoSpaceDE w:val="0"/>
        <w:autoSpaceDN w:val="0"/>
        <w:adjustRightInd w:val="0"/>
        <w:jc w:val="center"/>
        <w:outlineLvl w:val="1"/>
        <w:rPr>
          <w:rFonts w:ascii="Times New Roman" w:hAnsi="Times New Roman" w:cs="Times New Roman"/>
          <w:b/>
          <w:sz w:val="18"/>
          <w:szCs w:val="18"/>
        </w:rPr>
      </w:pPr>
      <w:r w:rsidRPr="009C52E4">
        <w:rPr>
          <w:rFonts w:ascii="Times New Roman" w:hAnsi="Times New Roman" w:cs="Times New Roman"/>
          <w:b/>
          <w:sz w:val="18"/>
          <w:szCs w:val="18"/>
        </w:rPr>
        <w:t>IX. Показатели эффективности и результативности</w:t>
      </w:r>
    </w:p>
    <w:p w:rsidR="009C52E4" w:rsidRPr="009C52E4" w:rsidRDefault="009C52E4" w:rsidP="009C52E4">
      <w:pPr>
        <w:autoSpaceDE w:val="0"/>
        <w:autoSpaceDN w:val="0"/>
        <w:adjustRightInd w:val="0"/>
        <w:jc w:val="center"/>
        <w:rPr>
          <w:rFonts w:ascii="Times New Roman" w:hAnsi="Times New Roman" w:cs="Times New Roman"/>
          <w:b/>
          <w:sz w:val="18"/>
          <w:szCs w:val="18"/>
        </w:rPr>
      </w:pPr>
      <w:r w:rsidRPr="009C52E4">
        <w:rPr>
          <w:rFonts w:ascii="Times New Roman" w:hAnsi="Times New Roman" w:cs="Times New Roman"/>
          <w:b/>
          <w:sz w:val="18"/>
          <w:szCs w:val="18"/>
        </w:rPr>
        <w:t>профессиональной служебной деятельности</w:t>
      </w:r>
    </w:p>
    <w:p w:rsidR="009C52E4" w:rsidRPr="009C52E4" w:rsidRDefault="009C52E4" w:rsidP="009C52E4">
      <w:pPr>
        <w:autoSpaceDE w:val="0"/>
        <w:autoSpaceDN w:val="0"/>
        <w:adjustRightInd w:val="0"/>
        <w:jc w:val="both"/>
        <w:rPr>
          <w:rFonts w:ascii="Times New Roman" w:hAnsi="Times New Roman" w:cs="Times New Roman"/>
          <w:sz w:val="18"/>
          <w:szCs w:val="18"/>
        </w:rPr>
      </w:pP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19. Эффективность и результативность профессиональной служебной деятельности старшего специалиста 2 разряда</w:t>
      </w:r>
      <w:r w:rsidRPr="009C52E4">
        <w:rPr>
          <w:rFonts w:ascii="Times New Roman" w:hAnsi="Times New Roman" w:cs="Times New Roman"/>
          <w:i/>
          <w:sz w:val="18"/>
          <w:szCs w:val="18"/>
        </w:rPr>
        <w:t xml:space="preserve"> </w:t>
      </w:r>
      <w:r w:rsidRPr="009C52E4">
        <w:rPr>
          <w:rFonts w:ascii="Times New Roman" w:hAnsi="Times New Roman" w:cs="Times New Roman"/>
          <w:sz w:val="18"/>
          <w:szCs w:val="18"/>
        </w:rPr>
        <w:t>оценивается по следующим показателям:</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52E4" w:rsidRPr="009C52E4" w:rsidRDefault="009C52E4" w:rsidP="009C52E4">
      <w:pPr>
        <w:autoSpaceDE w:val="0"/>
        <w:autoSpaceDN w:val="0"/>
        <w:adjustRightInd w:val="0"/>
        <w:ind w:firstLine="540"/>
        <w:jc w:val="both"/>
        <w:rPr>
          <w:rFonts w:ascii="Times New Roman" w:hAnsi="Times New Roman" w:cs="Times New Roman"/>
          <w:sz w:val="18"/>
          <w:szCs w:val="18"/>
        </w:rPr>
      </w:pPr>
      <w:r w:rsidRPr="009C52E4">
        <w:rPr>
          <w:rFonts w:ascii="Times New Roman" w:hAnsi="Times New Roman" w:cs="Times New Roman"/>
          <w:sz w:val="18"/>
          <w:szCs w:val="18"/>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C1A3C" w:rsidRPr="00AF03B8" w:rsidRDefault="007C1A3C" w:rsidP="007920E7">
      <w:pPr>
        <w:spacing w:after="0" w:line="240" w:lineRule="auto"/>
        <w:ind w:firstLine="709"/>
        <w:jc w:val="both"/>
        <w:rPr>
          <w:rFonts w:ascii="Times New Roman" w:hAnsi="Times New Roman" w:cs="Times New Roman"/>
          <w:sz w:val="18"/>
          <w:szCs w:val="18"/>
        </w:rPr>
      </w:pPr>
    </w:p>
    <w:sectPr w:rsidR="007C1A3C" w:rsidRPr="00AF03B8"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6"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num>
  <w:num w:numId="9">
    <w:abstractNumId w:val="17"/>
  </w:num>
  <w:num w:numId="10">
    <w:abstractNumId w:val="17"/>
  </w:num>
  <w:num w:numId="11">
    <w:abstractNumId w:val="16"/>
  </w:num>
  <w:num w:numId="12">
    <w:abstractNumId w:val="16"/>
  </w:num>
  <w:num w:numId="13">
    <w:abstractNumId w:val="11"/>
  </w:num>
  <w:num w:numId="14">
    <w:abstractNumId w:val="11"/>
  </w:num>
  <w:num w:numId="15">
    <w:abstractNumId w:val="4"/>
  </w:num>
  <w:num w:numId="16">
    <w:abstractNumId w:val="4"/>
  </w:num>
  <w:num w:numId="17">
    <w:abstractNumId w:val="6"/>
  </w:num>
  <w:num w:numId="18">
    <w:abstractNumId w:val="6"/>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7"/>
  </w:num>
  <w:num w:numId="25">
    <w:abstractNumId w:val="16"/>
  </w:num>
  <w:num w:numId="26">
    <w:abstractNumId w:val="11"/>
  </w:num>
  <w:num w:numId="27">
    <w:abstractNumId w:val="4"/>
  </w:num>
  <w:num w:numId="28">
    <w:abstractNumId w:val="6"/>
  </w:num>
  <w:num w:numId="29">
    <w:abstractNumId w:val="8"/>
  </w:num>
  <w:num w:numId="30">
    <w:abstractNumId w:val="7"/>
  </w:num>
  <w:num w:numId="31">
    <w:abstractNumId w:val="12"/>
  </w:num>
  <w:num w:numId="32">
    <w:abstractNumId w:val="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1605AE"/>
    <w:rsid w:val="00181445"/>
    <w:rsid w:val="002E620F"/>
    <w:rsid w:val="00341502"/>
    <w:rsid w:val="00531369"/>
    <w:rsid w:val="005C693D"/>
    <w:rsid w:val="005C77AC"/>
    <w:rsid w:val="005D0FC6"/>
    <w:rsid w:val="00601DDE"/>
    <w:rsid w:val="00656144"/>
    <w:rsid w:val="007920E7"/>
    <w:rsid w:val="007C1A3C"/>
    <w:rsid w:val="008009E7"/>
    <w:rsid w:val="00880CA8"/>
    <w:rsid w:val="009443D0"/>
    <w:rsid w:val="009C52E4"/>
    <w:rsid w:val="00AA6C4D"/>
    <w:rsid w:val="00AF03B8"/>
    <w:rsid w:val="00C25192"/>
    <w:rsid w:val="00C601E8"/>
    <w:rsid w:val="00C92B00"/>
    <w:rsid w:val="00D16FA0"/>
    <w:rsid w:val="00F044CF"/>
    <w:rsid w:val="00F37B3E"/>
    <w:rsid w:val="00F512A4"/>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2268DD0-F911-4134-A879-A62EE878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semiHidden/>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semiHidden/>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117" Type="http://schemas.openxmlformats.org/officeDocument/2006/relationships/hyperlink" Target="consultantplus://offline/ref=C65E37659A02212CB92AC345457F480ED6B9E4C83075465AA70F0209fDKBM"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1853F2BC8A095F9A37134A96BE7FBD2E329EF4DDE81E056C8D05059996w2B9L" TargetMode="External"/><Relationship Id="rId47" Type="http://schemas.openxmlformats.org/officeDocument/2006/relationships/hyperlink" Target="consultantplus://offline/ref=1853F2BC8A095F9A37134A96BE7FBD2E339EF3DBE716056C8D05059996w2B9L" TargetMode="External"/><Relationship Id="rId63" Type="http://schemas.openxmlformats.org/officeDocument/2006/relationships/hyperlink" Target="consultantplus://offline/ref=5F80FB5F69CE595C5DC4A7F1977AF003DB10CBF898F56BB31CF9A21DA38A21ABEE56F741916AC3A8J8rAO" TargetMode="External"/><Relationship Id="rId68" Type="http://schemas.openxmlformats.org/officeDocument/2006/relationships/hyperlink" Target="../../../../7710-01-074/AppData/DOCUME~1/77DEVY~1/LOCALS~1/Temp/&#1057;&#1074;&#1077;&#1090;&#1072;/&#1050;&#1074;.%20&#1090;&#1088;&#1077;&#1073;&#1086;&#1074;._&#1089;&#1083;&#1091;&#1078;.&#1079;&#1072;&#1087;&#1080;&#1089;&#1082;&#1072;.doc" TargetMode="External"/><Relationship Id="rId84" Type="http://schemas.openxmlformats.org/officeDocument/2006/relationships/hyperlink" Target="consultantplus://offline/ref=5E2783DC66BBADBB14E96C62865066B2C474130D52932567F70E7679F8B70164F400C77D43FA06B8fC3AI" TargetMode="External"/><Relationship Id="rId89" Type="http://schemas.openxmlformats.org/officeDocument/2006/relationships/hyperlink" Target="consultantplus://offline/ref=5F80FB5F69CE595C5DC4A7F1977AF003DB10CBF898F56BB31CF9A21DA38A21ABEE56F741916AC3AAJ8rBO" TargetMode="External"/><Relationship Id="rId112" Type="http://schemas.openxmlformats.org/officeDocument/2006/relationships/hyperlink" Target="consultantplus://offline/ref=5E2783DC66BBADBB14E96C62865066B2C474130D52932567F70E7679F8B70164F400C77D43FA06B8fC3AI" TargetMode="External"/><Relationship Id="rId133" Type="http://schemas.openxmlformats.org/officeDocument/2006/relationships/hyperlink" Target="consultantplus://offline/ref=C297A89A833CBB7D829EEC736F0709E999D687B88BE844F234655FD2E07DA7795F5089349F9FD926v3J8N" TargetMode="External"/><Relationship Id="rId138" Type="http://schemas.openxmlformats.org/officeDocument/2006/relationships/hyperlink" Target="consultantplus://offline/ref=C297A89A833CBB7D829EEC736F0709E993DE8BB984E619F83C3C53D0E772F86E581985359F9FDBv2JFN" TargetMode="External"/><Relationship Id="rId154" Type="http://schemas.openxmlformats.org/officeDocument/2006/relationships/hyperlink" Target="consultantplus://offline/ref=8BC2246F9064DED7505AAE56F314087A0863A2069A3D736562B8465F8DF0D9474103C76B200653483Dc0M" TargetMode="External"/><Relationship Id="rId159" Type="http://schemas.openxmlformats.org/officeDocument/2006/relationships/hyperlink" Target="consultantplus://offline/ref=5F80FB5F69CE595C5DC4A7F1977AF003DB10CBF898F56BB31CF9A21DA38A21ABEE56F741916AC3ADJ8r0O" TargetMode="External"/><Relationship Id="rId170" Type="http://schemas.openxmlformats.org/officeDocument/2006/relationships/fontTable" Target="fontTable.xml"/><Relationship Id="rId16" Type="http://schemas.openxmlformats.org/officeDocument/2006/relationships/hyperlink" Target="consultantplus://offline/ref=439AC3A82EC6B3277A8C1B1CB636EE406A21F131CA6B897F2CCC3C9D715BA3105BC1A0820E1E30427Cb7L" TargetMode="External"/><Relationship Id="rId107" Type="http://schemas.openxmlformats.org/officeDocument/2006/relationships/hyperlink" Target="consultantplus://offline/ref=5F80FB5F69CE595C5DC4A7F1977AF003D11BCFFD98FD36B914A0AE1FA4857EBCE91FFB40916AC1JAr3O"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1853F2BC8A095F9A37134A96BE7FBD2E3397FCD9E013056C8D05059996w2B9L" TargetMode="External"/><Relationship Id="rId37" Type="http://schemas.openxmlformats.org/officeDocument/2006/relationships/hyperlink" Target="consultantplus://offline/ref=1853F2BC8A095F9A37134A96BE7FBD2E3396FDDAE71F056C8D05059996w2B9L" TargetMode="External"/><Relationship Id="rId53" Type="http://schemas.openxmlformats.org/officeDocument/2006/relationships/hyperlink" Target="consultantplus://offline/ref=5F80FB5F69CE595C5DC4A7F1977AF003DB10CBF898F56BB31CF9A21DA38A21ABEE56F741916AC3AAJ8rBO" TargetMode="External"/><Relationship Id="rId58" Type="http://schemas.openxmlformats.org/officeDocument/2006/relationships/hyperlink" Target="consultantplus://offline/ref=5F80FB5F69CE595C5DC4A7F1977AF003DB10CBF898F56BB31CF9A21DA38A21ABEE56F741916AC3ADJ8r0O" TargetMode="External"/><Relationship Id="rId74" Type="http://schemas.openxmlformats.org/officeDocument/2006/relationships/hyperlink" Target="consultantplus://offline/ref=5E2783DC66BBADBB14E96C62865066B2C474130D52932567F70E7679F8B70164F400C77D43FA06BAfC37I" TargetMode="External"/><Relationship Id="rId79" Type="http://schemas.openxmlformats.org/officeDocument/2006/relationships/hyperlink" Target="consultantplus://offline/ref=5E2783DC66BBADBB14E96C62865066B2C4771B0158962567F70E7679F8B70164F400C77D43FA07BFfC38I" TargetMode="External"/><Relationship Id="rId102" Type="http://schemas.openxmlformats.org/officeDocument/2006/relationships/hyperlink" Target="consultantplus://offline/ref=5F80FB5F69CE595C5DC4A7F1977AF003DB10CBF898F56BB31CF9A21DA38A21ABEE56F741916AC3ADJ8r0O" TargetMode="External"/><Relationship Id="rId123" Type="http://schemas.openxmlformats.org/officeDocument/2006/relationships/hyperlink" Target="consultantplus://offline/ref=5F80FB5F69CE595C5DC4A7F1977AF003DB10CBF898F56BB31CF9A21DA38A21ABEE56F741916AC3ADJ8r0O" TargetMode="External"/><Relationship Id="rId128" Type="http://schemas.openxmlformats.org/officeDocument/2006/relationships/hyperlink" Target="consultantplus://offline/ref=5F80FB5F69CE595C5DC4A7F1977AF003DB10CBF898F56BB31CF9A21DA38A21ABEE56F741916AC3ADJ8r0O" TargetMode="External"/><Relationship Id="rId144" Type="http://schemas.openxmlformats.org/officeDocument/2006/relationships/hyperlink" Target="consultantplus://offline/ref=8BC2246F9064DED7505AAE56F314087A0863A2069A3D736562B8465F8DF0D9474103C76B200653483Dc0M" TargetMode="External"/><Relationship Id="rId149"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90" Type="http://schemas.openxmlformats.org/officeDocument/2006/relationships/hyperlink" Target="consultantplus://offline/ref=5F80FB5F69CE595C5DC4A7F1977AF003DB10CBF898F56BB31CF9A21DA38A21ABEE56F741916AC3A8J8rAO" TargetMode="External"/><Relationship Id="rId95" Type="http://schemas.openxmlformats.org/officeDocument/2006/relationships/hyperlink" Target="file:///K:\Out\Otd12\&#1057;&#1074;&#1077;&#1090;&#1072;\&#1050;&#1074;.%20&#1090;&#1088;&#1077;&#1073;&#1086;&#1074;._&#1089;&#1083;&#1091;&#1078;.&#1079;&#1072;&#1087;&#1080;&#1089;&#1082;&#1072;.doc" TargetMode="External"/><Relationship Id="rId160" Type="http://schemas.openxmlformats.org/officeDocument/2006/relationships/hyperlink" Target="consultantplus://offline/ref=5F80FB5F69CE595C5DC4A7F1977AF003DB10CBF898F56BB31CF9A21DA38A21ABEE56F741916AC3AAJ8rBO" TargetMode="External"/><Relationship Id="rId16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consultantplus://offline/ref=1853F2BC8A095F9A37134A96BE7FBD2E309BFCDAE315056C8D05059996w2B9L" TargetMode="External"/><Relationship Id="rId48" Type="http://schemas.openxmlformats.org/officeDocument/2006/relationships/hyperlink" Target="consultantplus://offline/ref=1853F2BC8A095F9A37134A96BE7FBD2E3396FDDCE116056C8D05059996w2B9L" TargetMode="External"/><Relationship Id="rId64" Type="http://schemas.openxmlformats.org/officeDocument/2006/relationships/hyperlink" Target="consultantplus://offline/ref=5F80FB5F69CE595C5DC4A7F1977AF003DB10CBF898F56BB31CF9A21DA38A21ABEE56F741916AC3AFJ8rDO" TargetMode="External"/><Relationship Id="rId69" Type="http://schemas.openxmlformats.org/officeDocument/2006/relationships/hyperlink" Target="consultantplus://offline/ref=5F80FB5F69CE595C5DC4A7F1977AF003D11BCFFD98FD36B914A0AE1FA4857EBCE91FFB40916AC1JAr3O" TargetMode="External"/><Relationship Id="rId113" Type="http://schemas.openxmlformats.org/officeDocument/2006/relationships/hyperlink" Target="consultantplus://offline/ref=5E2783DC66BBADBB14E96C62865066B2C474130D52932567F70E7679F8B70164F400C77D43FA06BAfC37I" TargetMode="External"/><Relationship Id="rId118" Type="http://schemas.openxmlformats.org/officeDocument/2006/relationships/hyperlink" Target="consultantplus://offline/ref=C65E37659A02212CB92AC345457F480ED1BEE6CB387B1B50AF560E0BDCf2K6M" TargetMode="External"/><Relationship Id="rId134" Type="http://schemas.openxmlformats.org/officeDocument/2006/relationships/hyperlink" Target="consultantplus://offline/ref=C297A89A833CBB7D829EEC736F0709E999D687B88BE844F234655FD2E07DA7795F5089349F9FD924v3J9N" TargetMode="External"/><Relationship Id="rId139" Type="http://schemas.openxmlformats.org/officeDocument/2006/relationships/hyperlink" Target="consultantplus://offline/ref=C297A89A833CBB7D829EEC736F0709E999D687B88BE844F234655FD2E07DA7795F5089349F9FD921v3J3N" TargetMode="External"/><Relationship Id="rId80" Type="http://schemas.openxmlformats.org/officeDocument/2006/relationships/hyperlink" Target="consultantplus://offline/ref=5E2783DC66BBADBB14E96C62865066B2CE7F1708529B786DFF577A7BFFB85E73F349CB7C43FA04fB34I" TargetMode="External"/><Relationship Id="rId85" Type="http://schemas.openxmlformats.org/officeDocument/2006/relationships/hyperlink" Target="consultantplus://offline/ref=5E2783DC66BBADBB14E96C62865066B2C474130D52932567F70E7679F8B70164F400C77D43FA06BAfC37I" TargetMode="External"/><Relationship Id="rId150" Type="http://schemas.openxmlformats.org/officeDocument/2006/relationships/hyperlink" Target="consultantplus://offline/ref=5F80FB5F69CE595C5DC4A7F1977AF003DB10CBF898F56BB31CF9A21DA38A21ABEE56F741916AC3AAJ8rBO" TargetMode="External"/><Relationship Id="rId155" Type="http://schemas.openxmlformats.org/officeDocument/2006/relationships/hyperlink" Target="file:///K:\Out\Otd12\&#1057;&#1074;&#1077;&#1090;&#1072;\&#1050;&#1074;.%20&#1090;&#1088;&#1077;&#1073;&#1086;&#1074;._&#1089;&#1083;&#1091;&#1078;.&#1079;&#1072;&#1087;&#1080;&#1089;&#1082;&#1072;.doc" TargetMode="External"/><Relationship Id="rId171" Type="http://schemas.openxmlformats.org/officeDocument/2006/relationships/theme" Target="theme/theme1.xm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33" Type="http://schemas.openxmlformats.org/officeDocument/2006/relationships/hyperlink" Target="consultantplus://offline/ref=1853F2BC8A095F9A37134A96BE7FBD2E3397F5DCE61E056C8D05059996w2B9L" TargetMode="External"/><Relationship Id="rId38" Type="http://schemas.openxmlformats.org/officeDocument/2006/relationships/hyperlink" Target="consultantplus://offline/ref=1853F2BC8A095F9A37134A96BE7FBD2E339CF4D6E111056C8D05059996w2B9L" TargetMode="External"/><Relationship Id="rId59" Type="http://schemas.openxmlformats.org/officeDocument/2006/relationships/hyperlink" Target="consultantplus://offline/ref=C65E37659A02212CB92AC345457F480ED6B9E4C83075465AA70F0209fDKBM" TargetMode="External"/><Relationship Id="rId103" Type="http://schemas.openxmlformats.org/officeDocument/2006/relationships/hyperlink" Target="consultantplus://offline/ref=8BC2246F9064DED7505AAE56F314087A0863A2069A3D736562B8465F8DF0D9474103C76B200653483Dc0M" TargetMode="External"/><Relationship Id="rId108" Type="http://schemas.openxmlformats.org/officeDocument/2006/relationships/hyperlink" Target="consultantplus://offline/ref=5F80FB5F69CE595C5DC4A7F1977AF003DB10CBF898F56BB31CF9A21DA38A21ABEE56F741916AC3ADJ8r0O" TargetMode="External"/><Relationship Id="rId124"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29" Type="http://schemas.openxmlformats.org/officeDocument/2006/relationships/hyperlink" Target="garantF1://12036354.57" TargetMode="External"/><Relationship Id="rId54" Type="http://schemas.openxmlformats.org/officeDocument/2006/relationships/hyperlink" Target="consultantplus://offline/ref=5F80FB5F69CE595C5DC4A7F1977AF003DB10CBF898F56BB31CF9A21DA38A21ABEE56F741916AC3A8J8rAO" TargetMode="External"/><Relationship Id="rId70" Type="http://schemas.openxmlformats.org/officeDocument/2006/relationships/hyperlink" Target="consultantplus://offline/ref=5F80FB5F69CE595C5DC4A7F1977AF003DB10CBF898F56BB31CF9A21DA38A21ABEE56F741916AC3ADJ8r0O" TargetMode="External"/><Relationship Id="rId75" Type="http://schemas.openxmlformats.org/officeDocument/2006/relationships/hyperlink" Target="consultantplus://offline/ref=8BC2246F9064DED7505AAE56F314087A0863A2069A3D736562B8465F8DF0D9474103C76B200653483Dc0M" TargetMode="External"/><Relationship Id="rId91" Type="http://schemas.openxmlformats.org/officeDocument/2006/relationships/hyperlink" Target="consultantplus://offline/ref=5F80FB5F69CE595C5DC4A7F1977AF003DB10CBF898F56BB31CF9A21DA38A21ABEE56F741916AC3AFJ8rDO" TargetMode="External"/><Relationship Id="rId96" Type="http://schemas.openxmlformats.org/officeDocument/2006/relationships/hyperlink" Target="file:///K:\Out\Otd12\&#1057;&#1074;&#1077;&#1090;&#1072;\&#1050;&#1074;.%20&#1090;&#1088;&#1077;&#1073;&#1086;&#1074;._&#1089;&#1083;&#1091;&#1078;.&#1079;&#1072;&#1087;&#1080;&#1089;&#1082;&#1072;.doc" TargetMode="External"/><Relationship Id="rId140" Type="http://schemas.openxmlformats.org/officeDocument/2006/relationships/hyperlink" Target="consultantplus://offline/ref=5F80FB5F69CE595C5DC4A7F1977AF003DB10CBF898F56BB31CF9A21DA38A21ABEE56F741916AC3AAJ8rBO" TargetMode="External"/><Relationship Id="rId145" Type="http://schemas.openxmlformats.org/officeDocument/2006/relationships/hyperlink" Target="file:///K:\Out\Otd12\&#1057;&#1074;&#1077;&#1090;&#1072;\&#1050;&#1074;.%20&#1090;&#1088;&#1077;&#1073;&#1086;&#1074;._&#1089;&#1083;&#1091;&#1078;.&#1079;&#1072;&#1087;&#1080;&#1089;&#1082;&#1072;.doc" TargetMode="External"/><Relationship Id="rId161" Type="http://schemas.openxmlformats.org/officeDocument/2006/relationships/hyperlink" Target="consultantplus://offline/ref=5F80FB5F69CE595C5DC4A7F1977AF003DB10CBF898F56BB31CF9A21DA38A21ABEE56F741916AC3A8J8rAO" TargetMode="External"/><Relationship Id="rId166"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1853F2BC8A095F9A37134A96BE7FBD2E329EF0DFE813056C8D05059996w2B9L" TargetMode="External"/><Relationship Id="rId36" Type="http://schemas.openxmlformats.org/officeDocument/2006/relationships/hyperlink" Target="consultantplus://offline/ref=1853F2BC8A095F9A37134A96BE7FBD2E3396F2DBE012056C8D05059996w2B9L" TargetMode="External"/><Relationship Id="rId49" Type="http://schemas.openxmlformats.org/officeDocument/2006/relationships/hyperlink" Target="consultantplus://offline/ref=1853F2BC8A095F9A37134A96BE7FBD2E329EF1D9E617056C8D05059996w2B9L" TargetMode="External"/><Relationship Id="rId57" Type="http://schemas.openxmlformats.org/officeDocument/2006/relationships/hyperlink" Target="consultantplus://offline/ref=5F80FB5F69CE595C5DC4A7F1977AF003D11BCFFD98FD36B914A0AE1FA4857EBCE91FFB40916AC1JAr3O" TargetMode="External"/><Relationship Id="rId106" Type="http://schemas.openxmlformats.org/officeDocument/2006/relationships/hyperlink" Target="file:///K:\Out\Otd12\&#1057;&#1074;&#1077;&#1090;&#1072;\&#1050;&#1074;.%20&#1090;&#1088;&#1077;&#1073;&#1086;&#1074;._&#1089;&#1083;&#1091;&#1078;.&#1079;&#1072;&#1087;&#1080;&#1089;&#1082;&#1072;.doc" TargetMode="External"/><Relationship Id="rId114" Type="http://schemas.openxmlformats.org/officeDocument/2006/relationships/hyperlink" Target="consultantplus://offline/ref=5E2783DC66BBADBB14E96C62865066B2C4771B0158962567F70E7679F8B70164F400C77D43FA07BFfC38I" TargetMode="External"/><Relationship Id="rId119" Type="http://schemas.openxmlformats.org/officeDocument/2006/relationships/hyperlink" Target="consultantplus://offline/ref=C65E37659A02212CB92AC345457F480ED1B5E7C8377D1B50AF560E0BDCf2K6M" TargetMode="External"/><Relationship Id="rId127" Type="http://schemas.openxmlformats.org/officeDocument/2006/relationships/hyperlink" Target="consultantplus://offline/ref=5F80FB5F69CE595C5DC4A7F1977AF003D11BCFFD98FD36B914A0AE1FA4857EBCE91FFB40916AC1JAr3O"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1853F2BC8A095F9A37134A96BE7FBD2E329EF0DCE916056C8D05059996w2B9L" TargetMode="External"/><Relationship Id="rId44" Type="http://schemas.openxmlformats.org/officeDocument/2006/relationships/hyperlink" Target="consultantplus://offline/ref=1853F2BC8A095F9A37134A96BE7FBD2E3396FCDDE110056C8D05059996w2B9L" TargetMode="External"/><Relationship Id="rId52" Type="http://schemas.openxmlformats.org/officeDocument/2006/relationships/hyperlink" Target="consultantplus://offline/ref=1853F2BC8A095F9A37134A96BE7FBD2E3697F6D9E21C5866855C099Bw9B1L" TargetMode="External"/><Relationship Id="rId60" Type="http://schemas.openxmlformats.org/officeDocument/2006/relationships/hyperlink" Target="consultantplus://offline/ref=C65E37659A02212CB92AC345457F480ED1BEE6CB387B1B50AF560E0BDCf2K6M" TargetMode="External"/><Relationship Id="rId65" Type="http://schemas.openxmlformats.org/officeDocument/2006/relationships/hyperlink" Target="consultantplus://offline/ref=5F80FB5F69CE595C5DC4A7F1977AF003DB10CBF898F56BB31CF9A21DA38A21ABEE56F741916AC3ADJ8r0O" TargetMode="External"/><Relationship Id="rId73" Type="http://schemas.openxmlformats.org/officeDocument/2006/relationships/hyperlink" Target="consultantplus://offline/ref=5E2783DC66BBADBB14E96C62865066B2C474130D52932567F70E7679F8B70164F400C77D43FA06B8fC3AI" TargetMode="External"/><Relationship Id="rId78" Type="http://schemas.openxmlformats.org/officeDocument/2006/relationships/hyperlink" Target="file:///K:\Out\Otd12\&#1057;&#1074;&#1077;&#1090;&#1072;\&#1050;&#1074;.%20&#1090;&#1088;&#1077;&#1073;&#1086;&#1074;._&#1089;&#1083;&#1091;&#1078;.&#1079;&#1072;&#1087;&#1080;&#1089;&#1082;&#1072;.doc" TargetMode="External"/><Relationship Id="rId81" Type="http://schemas.openxmlformats.org/officeDocument/2006/relationships/hyperlink" Target="consultantplus://offline/ref=5E2783DC66BBADBB14E96C62865066B2C474130D52932567F70E7679F8B70164F400C77D43FA06BAfC37I" TargetMode="External"/><Relationship Id="rId86" Type="http://schemas.openxmlformats.org/officeDocument/2006/relationships/hyperlink" Target="consultantplus://offline/ref=5E2783DC66BBADBB14E96C62865066B2C4771B0158962567F70E7679F8B70164F400C77D43FA07BFfC38I" TargetMode="External"/><Relationship Id="rId94" Type="http://schemas.openxmlformats.org/officeDocument/2006/relationships/hyperlink" Target="file:///K:\Out\Otd12\&#1057;&#1074;&#1077;&#1090;&#1072;\&#1050;&#1074;.%20&#1090;&#1088;&#1077;&#1073;&#1086;&#1074;._&#1089;&#1083;&#1091;&#1078;.&#1079;&#1072;&#1087;&#1080;&#1089;&#1082;&#1072;.doc" TargetMode="External"/><Relationship Id="rId99" Type="http://schemas.openxmlformats.org/officeDocument/2006/relationships/hyperlink" Target="consultantplus://offline/ref=5F80FB5F69CE595C5DC4A7F1977AF003DB10CBF898F56BB31CF9A21DA38A21ABEE56F741916AC3AAJ8rBO" TargetMode="External"/><Relationship Id="rId101" Type="http://schemas.openxmlformats.org/officeDocument/2006/relationships/hyperlink" Target="consultantplus://offline/ref=5F80FB5F69CE595C5DC4A7F1977AF003DB10CBF898F56BB31CF9A21DA38A21ABEE56F741916AC3AFJ8rDO" TargetMode="External"/><Relationship Id="rId122" Type="http://schemas.openxmlformats.org/officeDocument/2006/relationships/hyperlink" Target="consultantplus://offline/ref=5F80FB5F69CE595C5DC4A7F1977AF003DB10CBF898F56BB31CF9A21DA38A21ABEE56F741916AC3AFJ8rDO" TargetMode="External"/><Relationship Id="rId130" Type="http://schemas.openxmlformats.org/officeDocument/2006/relationships/hyperlink" Target="garantF1://12036354.57" TargetMode="External"/><Relationship Id="rId135" Type="http://schemas.openxmlformats.org/officeDocument/2006/relationships/hyperlink" Target="consultantplus://offline/ref=C297A89A833CBB7D829EEC736F0709E999D687B88BE844F234655FD2E07DA7795F5089349F9FD923v3JEN" TargetMode="External"/><Relationship Id="rId143" Type="http://schemas.openxmlformats.org/officeDocument/2006/relationships/hyperlink" Target="consultantplus://offline/ref=5F80FB5F69CE595C5DC4A7F1977AF003DB10CBF898F56BB31CF9A21DA38A21ABEE56F741916AC3ADJ8r0O" TargetMode="External"/><Relationship Id="rId148" Type="http://schemas.openxmlformats.org/officeDocument/2006/relationships/hyperlink" Target="consultantplus://offline/ref=5F80FB5F69CE595C5DC4A7F1977AF003D11BCFFD98FD36B914A0AE1FA4857EBCE91FFB40916AC1JAr3O" TargetMode="External"/><Relationship Id="rId151" Type="http://schemas.openxmlformats.org/officeDocument/2006/relationships/hyperlink" Target="consultantplus://offline/ref=5F80FB5F69CE595C5DC4A7F1977AF003DB10CBF898F56BB31CF9A21DA38A21ABEE56F741916AC3A8J8rAO" TargetMode="External"/><Relationship Id="rId156" Type="http://schemas.openxmlformats.org/officeDocument/2006/relationships/hyperlink" Target="file:///K:\Out\Otd12\&#1057;&#1074;&#1077;&#1090;&#1072;\&#1050;&#1074;.%20&#1090;&#1088;&#1077;&#1073;&#1086;&#1074;._&#1089;&#1083;&#1091;&#1078;.&#1079;&#1072;&#1087;&#1080;&#1089;&#1082;&#1072;.doc" TargetMode="External"/><Relationship Id="rId164" Type="http://schemas.openxmlformats.org/officeDocument/2006/relationships/hyperlink" Target="consultantplus://offline/ref=8BC2246F9064DED7505AAE56F314087A0863A2069A3D736562B8465F8DF0D9474103C76B200653483Dc0M" TargetMode="External"/><Relationship Id="rId169" Type="http://schemas.openxmlformats.org/officeDocument/2006/relationships/hyperlink" Target="consultantplus://offline/ref=5F80FB5F69CE595C5DC4A7F1977AF003DB10CBF898F56BB31CF9A21DA38A21ABEE56F741916AC3ADJ8r0O"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consultantplus://offline/ref=1853F2BC8A095F9A37134A96BE7FBD2E309BF2DBE612056C8D05059996w2B9L" TargetMode="External"/><Relationship Id="rId109" Type="http://schemas.openxmlformats.org/officeDocument/2006/relationships/hyperlink" Target="garantF1://12036354.57" TargetMode="External"/><Relationship Id="rId34" Type="http://schemas.openxmlformats.org/officeDocument/2006/relationships/hyperlink" Target="consultantplus://offline/ref=1853F2BC8A095F9A37134A96BE7FBD2E3396F2D7E41E056C8D05059996w2B9L" TargetMode="External"/><Relationship Id="rId50" Type="http://schemas.openxmlformats.org/officeDocument/2006/relationships/hyperlink" Target="consultantplus://offline/ref=1853F2BC8A095F9A37134A96BE7FBD2E3399FDD6E514056C8D05059996w2B9L" TargetMode="External"/><Relationship Id="rId55" Type="http://schemas.openxmlformats.org/officeDocument/2006/relationships/hyperlink" Target="consultantplus://offline/ref=5F80FB5F69CE595C5DC4A7F1977AF003DB10CBF898F56BB31CF9A21DA38A21ABEE56F741916AC3AFJ8rDO" TargetMode="External"/><Relationship Id="rId76" Type="http://schemas.openxmlformats.org/officeDocument/2006/relationships/hyperlink" Target="file:///K:\Out\Otd12\&#1057;&#1074;&#1077;&#1090;&#1072;\&#1050;&#1074;.%20&#1090;&#1088;&#1077;&#1073;&#1086;&#1074;._&#1089;&#1083;&#1091;&#1078;.&#1079;&#1072;&#1087;&#1080;&#1089;&#1082;&#1072;.doc" TargetMode="External"/><Relationship Id="rId97" Type="http://schemas.openxmlformats.org/officeDocument/2006/relationships/hyperlink" Target="consultantplus://offline/ref=5F80FB5F69CE595C5DC4A7F1977AF003D11BCFFD98FD36B914A0AE1FA4857EBCE91FFB40916AC1JAr3O" TargetMode="External"/><Relationship Id="rId104" Type="http://schemas.openxmlformats.org/officeDocument/2006/relationships/hyperlink" Target="file:///K:\Out\Otd12\&#1057;&#1074;&#1077;&#1090;&#1072;\&#1050;&#1074;.%20&#1090;&#1088;&#1077;&#1073;&#1086;&#1074;._&#1089;&#1083;&#1091;&#1078;.&#1079;&#1072;&#1087;&#1080;&#1089;&#1082;&#1072;.doc" TargetMode="External"/><Relationship Id="rId120" Type="http://schemas.openxmlformats.org/officeDocument/2006/relationships/hyperlink" Target="consultantplus://offline/ref=5F80FB5F69CE595C5DC4A7F1977AF003DB10CBF898F56BB31CF9A21DA38A21ABEE56F741916AC3AAJ8rBO" TargetMode="External"/><Relationship Id="rId125"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41" Type="http://schemas.openxmlformats.org/officeDocument/2006/relationships/hyperlink" Target="consultantplus://offline/ref=5F80FB5F69CE595C5DC4A7F1977AF003DB10CBF898F56BB31CF9A21DA38A21ABEE56F741916AC3A8J8rAO" TargetMode="External"/><Relationship Id="rId146" Type="http://schemas.openxmlformats.org/officeDocument/2006/relationships/hyperlink" Target="file:///K:\Out\Otd12\&#1057;&#1074;&#1077;&#1090;&#1072;\&#1050;&#1074;.%20&#1090;&#1088;&#1077;&#1073;&#1086;&#1074;._&#1089;&#1083;&#1091;&#1078;.&#1079;&#1072;&#1087;&#1080;&#1089;&#1082;&#1072;.doc" TargetMode="External"/><Relationship Id="rId167"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5E2783DC66BBADBB14E96C62865066B2C474130D52932567F70E7679F8B70164F400C77D43FA06BDfC3CI" TargetMode="External"/><Relationship Id="rId92" Type="http://schemas.openxmlformats.org/officeDocument/2006/relationships/hyperlink" Target="consultantplus://offline/ref=5F80FB5F69CE595C5DC4A7F1977AF003DB10CBF898F56BB31CF9A21DA38A21ABEE56F741916AC3ADJ8r0O" TargetMode="External"/><Relationship Id="rId162" Type="http://schemas.openxmlformats.org/officeDocument/2006/relationships/hyperlink" Target="consultantplus://offline/ref=5F80FB5F69CE595C5DC4A7F1977AF003DB10CBF898F56BB31CF9A21DA38A21ABEE56F741916AC3AFJ8rDO" TargetMode="External"/><Relationship Id="rId2" Type="http://schemas.openxmlformats.org/officeDocument/2006/relationships/numbering" Target="numbering.xml"/><Relationship Id="rId29" Type="http://schemas.openxmlformats.org/officeDocument/2006/relationships/hyperlink" Target="consultantplus://offline/ref=1853F2BC8A095F9A37134A96BE7FBD2E329EF0DFE814056C8D05059996w2B9L"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consultantplus://offline/ref=1853F2BC8A095F9A37134A96BE7FBD2E309CFDDDE211056C8D05059996w2B9L" TargetMode="External"/><Relationship Id="rId45" Type="http://schemas.openxmlformats.org/officeDocument/2006/relationships/hyperlink" Target="consultantplus://offline/ref=1853F2BC8A095F9A37134A96BE7FBD2E329EF6D8E212056C8D05059996w2B9L" TargetMode="External"/><Relationship Id="rId66" Type="http://schemas.openxmlformats.org/officeDocument/2006/relationships/hyperlink" Target="../../../../7710-01-074/AppData/DOCUME~1/77DEVY~1/LOCALS~1/Temp/&#1057;&#1074;&#1077;&#1090;&#1072;/&#1050;&#1074;.%20&#1090;&#1088;&#1077;&#1073;&#1086;&#1074;._&#1089;&#1083;&#1091;&#1078;.&#1079;&#1072;&#1087;&#1080;&#1089;&#1082;&#1072;.doc" TargetMode="External"/><Relationship Id="rId87" Type="http://schemas.openxmlformats.org/officeDocument/2006/relationships/hyperlink" Target="consultantplus://offline/ref=5E2783DC66BBADBB14E96C62865066B2CE7F1708529B786DFF577A7BFFB85E73F349CB7C43FA04fB34I" TargetMode="External"/><Relationship Id="rId110" Type="http://schemas.openxmlformats.org/officeDocument/2006/relationships/hyperlink" Target="consultantplus://offline/ref=5E2783DC66BBADBB14E96C62865066B2C474130D52932567F70E7679F8B70164F400C77D43FA06BDfC3CI" TargetMode="External"/><Relationship Id="rId115" Type="http://schemas.openxmlformats.org/officeDocument/2006/relationships/hyperlink" Target="consultantplus://offline/ref=5E2783DC66BBADBB14E96C62865066B2CE7F1708529B786DFF577A7BFFB85E73F349CB7C43FA04fB34I" TargetMode="External"/><Relationship Id="rId131" Type="http://schemas.openxmlformats.org/officeDocument/2006/relationships/hyperlink" Target="garantF1://10003000.0" TargetMode="External"/><Relationship Id="rId136" Type="http://schemas.openxmlformats.org/officeDocument/2006/relationships/hyperlink" Target="consultantplus://offline/ref=C297A89A833CBB7D829EEC736F0709E999D687B88BE844F234655FD2E07DA7795F5089349F9FD921v3J3N" TargetMode="External"/><Relationship Id="rId157" Type="http://schemas.openxmlformats.org/officeDocument/2006/relationships/hyperlink" Target="file:///K:\Out\Otd12\&#1057;&#1074;&#1077;&#1090;&#1072;\&#1050;&#1074;.%20&#1090;&#1088;&#1077;&#1073;&#1086;&#1074;._&#1089;&#1083;&#1091;&#1078;.&#1079;&#1072;&#1087;&#1080;&#1089;&#1082;&#1072;.doc" TargetMode="External"/><Relationship Id="rId61" Type="http://schemas.openxmlformats.org/officeDocument/2006/relationships/hyperlink" Target="consultantplus://offline/ref=C65E37659A02212CB92AC345457F480ED1B5E7C8377D1B50AF560E0BDCf2K6M" TargetMode="External"/><Relationship Id="rId82" Type="http://schemas.openxmlformats.org/officeDocument/2006/relationships/hyperlink" Target="consultantplus://offline/ref=5E2783DC66BBADBB14E96C62865066B2C474130D52932567F70E7679F8B70164F400C77D43FA06BDfC3CI" TargetMode="External"/><Relationship Id="rId152"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1853F2BC8A095F9A37134A96BE7FBD2E339EF5DEE411056C8D05059996w2B9L" TargetMode="External"/><Relationship Id="rId35" Type="http://schemas.openxmlformats.org/officeDocument/2006/relationships/hyperlink" Target="consultantplus://offline/ref=1853F2BC8A095F9A37134A96BE7FBD2E3397F2DFE717056C8D05059996w2B9L" TargetMode="External"/><Relationship Id="rId56" Type="http://schemas.openxmlformats.org/officeDocument/2006/relationships/hyperlink" Target="consultantplus://offline/ref=5F80FB5F69CE595C5DC4A7F1977AF003DB10CBF898F56BB31CF9A21DA38A21ABEE56F741916AC3ADJ8r0O" TargetMode="External"/><Relationship Id="rId77" Type="http://schemas.openxmlformats.org/officeDocument/2006/relationships/hyperlink" Target="file:///K:\Out\Otd12\&#1057;&#1074;&#1077;&#1090;&#1072;\&#1050;&#1074;.%20&#1090;&#1088;&#1077;&#1073;&#1086;&#1074;._&#1089;&#1083;&#1091;&#1078;.&#1079;&#1072;&#1087;&#1080;&#1089;&#1082;&#1072;.doc" TargetMode="External"/><Relationship Id="rId100" Type="http://schemas.openxmlformats.org/officeDocument/2006/relationships/hyperlink" Target="consultantplus://offline/ref=5F80FB5F69CE595C5DC4A7F1977AF003DB10CBF898F56BB31CF9A21DA38A21ABEE56F741916AC3A8J8rAO" TargetMode="External"/><Relationship Id="rId105" Type="http://schemas.openxmlformats.org/officeDocument/2006/relationships/hyperlink" Target="file:///K:\Out\Otd12\&#1057;&#1074;&#1077;&#1090;&#1072;\&#1050;&#1074;.%20&#1090;&#1088;&#1077;&#1073;&#1086;&#1074;._&#1089;&#1083;&#1091;&#1078;.&#1079;&#1072;&#1087;&#1080;&#1089;&#1082;&#1072;.doc" TargetMode="External"/><Relationship Id="rId126" Type="http://schemas.openxmlformats.org/officeDocument/2006/relationships/hyperlink" Target="file:///C:\Users\7710-01-468\AppData\Local\7710-01-364\7710-01-074\AppData\DOCUME~1\77DEVY~1\LOCALS~1\Temp\&#1057;&#1074;&#1077;&#1090;&#1072;\&#1050;&#1074;.%20&#1090;&#1088;&#1077;&#1073;&#1086;&#1074;._&#1089;&#1083;&#1091;&#1078;.&#1079;&#1072;&#1087;&#1080;&#1089;&#1082;&#1072;.doc" TargetMode="External"/><Relationship Id="rId147" Type="http://schemas.openxmlformats.org/officeDocument/2006/relationships/hyperlink" Target="file:///K:\Out\Otd12\&#1057;&#1074;&#1077;&#1090;&#1072;\&#1050;&#1074;.%20&#1090;&#1088;&#1077;&#1073;&#1086;&#1074;._&#1089;&#1083;&#1091;&#1078;.&#1079;&#1072;&#1087;&#1080;&#1089;&#1082;&#1072;.doc" TargetMode="External"/><Relationship Id="rId168" Type="http://schemas.openxmlformats.org/officeDocument/2006/relationships/hyperlink" Target="consultantplus://offline/ref=5F80FB5F69CE595C5DC4A7F1977AF003D11BCFFD98FD36B914A0AE1FA4857EBCE91FFB40916AC1JAr3O"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1853F2BC8A095F9A37134A96BE7FBD2E329EF5D9E81F056C8D05059996w2B9L" TargetMode="External"/><Relationship Id="rId72" Type="http://schemas.openxmlformats.org/officeDocument/2006/relationships/hyperlink" Target="consultantplus://offline/ref=5E2783DC66BBADBB14E96C62865066B2C474130D52932567F70E7679F8B70164F400C77D43FA06BFfC3DI" TargetMode="External"/><Relationship Id="rId93" Type="http://schemas.openxmlformats.org/officeDocument/2006/relationships/hyperlink" Target="consultantplus://offline/ref=8BC2246F9064DED7505AAE56F314087A0863A2069A3D736562B8465F8DF0D9474103C76B200653483Dc0M" TargetMode="External"/><Relationship Id="rId98" Type="http://schemas.openxmlformats.org/officeDocument/2006/relationships/hyperlink" Target="consultantplus://offline/ref=5F80FB5F69CE595C5DC4A7F1977AF003DB10CBF898F56BB31CF9A21DA38A21ABEE56F741916AC3ADJ8r0O" TargetMode="External"/><Relationship Id="rId121" Type="http://schemas.openxmlformats.org/officeDocument/2006/relationships/hyperlink" Target="consultantplus://offline/ref=5F80FB5F69CE595C5DC4A7F1977AF003DB10CBF898F56BB31CF9A21DA38A21ABEE56F741916AC3A8J8rAO" TargetMode="External"/><Relationship Id="rId142" Type="http://schemas.openxmlformats.org/officeDocument/2006/relationships/hyperlink" Target="consultantplus://offline/ref=5F80FB5F69CE595C5DC4A7F1977AF003DB10CBF898F56BB31CF9A21DA38A21ABEE56F741916AC3AFJ8rDO" TargetMode="External"/><Relationship Id="rId163" Type="http://schemas.openxmlformats.org/officeDocument/2006/relationships/hyperlink" Target="consultantplus://offline/ref=5F80FB5F69CE595C5DC4A7F1977AF003DB10CBF898F56BB31CF9A21DA38A21ABEE56F741916AC3ADJ8r0O" TargetMode="External"/><Relationship Id="rId3" Type="http://schemas.openxmlformats.org/officeDocument/2006/relationships/styles" Target="styles.xm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consultantplus://offline/ref=1853F2BC8A095F9A37134A96BE7FBD2E3096FDD6E016056C8D05059996w2B9L" TargetMode="External"/><Relationship Id="rId67" Type="http://schemas.openxmlformats.org/officeDocument/2006/relationships/hyperlink" Target="../../../../7710-01-074/AppData/DOCUME~1/77DEVY~1/LOCALS~1/Temp/&#1057;&#1074;&#1077;&#1090;&#1072;/&#1050;&#1074;.%20&#1090;&#1088;&#1077;&#1073;&#1086;&#1074;._&#1089;&#1083;&#1091;&#1078;.&#1079;&#1072;&#1087;&#1080;&#1089;&#1082;&#1072;.doc" TargetMode="External"/><Relationship Id="rId116" Type="http://schemas.openxmlformats.org/officeDocument/2006/relationships/hyperlink" Target="consultantplus://offline/ref=5E2783DC66BBADBB14E96C62865066B2C474130D52932567F70E7679F8B70164F400C77D43FA06BAfC37I" TargetMode="External"/><Relationship Id="rId137" Type="http://schemas.openxmlformats.org/officeDocument/2006/relationships/hyperlink" Target="garantF1://89013.1000" TargetMode="External"/><Relationship Id="rId158" Type="http://schemas.openxmlformats.org/officeDocument/2006/relationships/hyperlink" Target="consultantplus://offline/ref=5F80FB5F69CE595C5DC4A7F1977AF003D11BCFFD98FD36B914A0AE1FA4857EBCE91FFB40916AC1JAr3O"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1853F2BC8A095F9A37134A96BE7FBD2E339EF7DFE513056C8D05059996w2B9L" TargetMode="External"/><Relationship Id="rId62" Type="http://schemas.openxmlformats.org/officeDocument/2006/relationships/hyperlink" Target="consultantplus://offline/ref=5F80FB5F69CE595C5DC4A7F1977AF003DB10CBF898F56BB31CF9A21DA38A21ABEE56F741916AC3AAJ8rBO" TargetMode="External"/><Relationship Id="rId83" Type="http://schemas.openxmlformats.org/officeDocument/2006/relationships/hyperlink" Target="consultantplus://offline/ref=5E2783DC66BBADBB14E96C62865066B2C474130D52932567F70E7679F8B70164F400C77D43FA06BFfC3DI" TargetMode="External"/><Relationship Id="rId88" Type="http://schemas.openxmlformats.org/officeDocument/2006/relationships/hyperlink" Target="consultantplus://offline/ref=5E2783DC66BBADBB14E96C62865066B2C474130D52932567F70E7679F8B70164F400C77D43FA06BAfC37I" TargetMode="External"/><Relationship Id="rId111" Type="http://schemas.openxmlformats.org/officeDocument/2006/relationships/hyperlink" Target="consultantplus://offline/ref=5E2783DC66BBADBB14E96C62865066B2C474130D52932567F70E7679F8B70164F400C77D43FA06BFfC3DI" TargetMode="External"/><Relationship Id="rId132" Type="http://schemas.openxmlformats.org/officeDocument/2006/relationships/hyperlink" Target="consultantplus://offline/ref=C297A89A833CBB7D829EEC736F0709E999DF89BC86BB13F0653051vDJ7N" TargetMode="External"/><Relationship Id="rId153" Type="http://schemas.openxmlformats.org/officeDocument/2006/relationships/hyperlink" Target="consultantplus://offline/ref=5F80FB5F69CE595C5DC4A7F1977AF003DB10CBF898F56BB31CF9A21DA38A21ABEE56F741916AC3ADJ8r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D2197-32D2-4D0E-901C-1FDA74D5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77</Pages>
  <Words>51247</Words>
  <Characters>292112</Characters>
  <Application>Microsoft Office Word</Application>
  <DocSecurity>0</DocSecurity>
  <Lines>2434</Lines>
  <Paragraphs>685</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342674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Веселова Дарья Алексеевна</cp:lastModifiedBy>
  <cp:revision>15</cp:revision>
  <cp:lastPrinted>2021-10-05T07:22:00Z</cp:lastPrinted>
  <dcterms:created xsi:type="dcterms:W3CDTF">2020-10-16T13:07:00Z</dcterms:created>
  <dcterms:modified xsi:type="dcterms:W3CDTF">2021-10-05T07:45:00Z</dcterms:modified>
</cp:coreProperties>
</file>